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F396093" w14:textId="77777777" w:rsidTr="004F2927">
        <w:trPr>
          <w:trHeight w:val="1268"/>
        </w:trPr>
        <w:tc>
          <w:tcPr>
            <w:tcW w:w="1668" w:type="dxa"/>
          </w:tcPr>
          <w:p w14:paraId="15E29169" w14:textId="77777777" w:rsidR="004702FB" w:rsidRPr="006F1DA5" w:rsidRDefault="004702FB" w:rsidP="004702FB">
            <w:pPr>
              <w:pStyle w:val="Glava"/>
              <w:rPr>
                <w:rFonts w:ascii="Arial" w:hAnsi="Arial" w:cs="Arial"/>
                <w:b/>
                <w:color w:val="000000" w:themeColor="text1"/>
              </w:rPr>
            </w:pPr>
          </w:p>
        </w:tc>
        <w:tc>
          <w:tcPr>
            <w:tcW w:w="3361" w:type="dxa"/>
          </w:tcPr>
          <w:p w14:paraId="2FF11B59" w14:textId="77777777" w:rsidR="004702FB" w:rsidRPr="006F1DA5" w:rsidRDefault="004702FB" w:rsidP="004702FB">
            <w:pPr>
              <w:pStyle w:val="Glava"/>
              <w:rPr>
                <w:rFonts w:ascii="Arial" w:hAnsi="Arial" w:cs="Arial"/>
                <w:b/>
                <w:color w:val="000000" w:themeColor="text1"/>
              </w:rPr>
            </w:pPr>
          </w:p>
        </w:tc>
        <w:tc>
          <w:tcPr>
            <w:tcW w:w="4209" w:type="dxa"/>
          </w:tcPr>
          <w:p w14:paraId="4FB2F3A2" w14:textId="77777777" w:rsidR="004702FB" w:rsidRPr="006F1DA5" w:rsidRDefault="004702FB" w:rsidP="004702FB">
            <w:pPr>
              <w:pStyle w:val="Glava"/>
              <w:rPr>
                <w:rFonts w:ascii="Arial" w:hAnsi="Arial" w:cs="Arial"/>
                <w:b/>
                <w:color w:val="000000" w:themeColor="text1"/>
              </w:rPr>
            </w:pPr>
          </w:p>
        </w:tc>
      </w:tr>
    </w:tbl>
    <w:p w14:paraId="2162583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16-11/25</w:t>
      </w:r>
    </w:p>
    <w:p w14:paraId="54DFC6F1" w14:textId="016D52C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2056B">
        <w:rPr>
          <w:rFonts w:ascii="Arial" w:hAnsi="Arial" w:cs="Arial"/>
        </w:rPr>
        <w:t>28</w:t>
      </w:r>
      <w:r w:rsidRPr="006F1DA5">
        <w:rPr>
          <w:rFonts w:ascii="Arial" w:hAnsi="Arial" w:cs="Arial"/>
        </w:rPr>
        <w:t>.03.2025</w:t>
      </w:r>
      <w:r w:rsidR="00FC2646" w:rsidRPr="006F1DA5">
        <w:rPr>
          <w:rFonts w:ascii="Arial" w:hAnsi="Arial" w:cs="Arial"/>
        </w:rPr>
        <w:tab/>
      </w:r>
    </w:p>
    <w:p w14:paraId="27E000E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495D0F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78EEF8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1884A44" w14:textId="77777777" w:rsidR="00FB3258" w:rsidRPr="005A543B" w:rsidRDefault="00FB3258" w:rsidP="005A543B">
            <w:pPr>
              <w:pStyle w:val="Paragraf"/>
              <w:spacing w:before="0"/>
              <w:rPr>
                <w:rFonts w:ascii="Arial" w:hAnsi="Arial" w:cs="Arial"/>
                <w:b/>
                <w:bCs/>
                <w:sz w:val="44"/>
                <w:szCs w:val="44"/>
              </w:rPr>
            </w:pPr>
            <w:r w:rsidRPr="000F6714">
              <w:rPr>
                <w:rFonts w:ascii="Arial" w:hAnsi="Arial" w:cs="Arial"/>
                <w:b/>
                <w:bCs/>
                <w:sz w:val="32"/>
                <w:szCs w:val="32"/>
              </w:rPr>
              <w:t>Dobava in montaža medicinske opreme za projekt COVID19 - Ureditev prostorov za namen negovalne bolnišnice - preureditev starega internega oddelka SB Novo mesto</w:t>
            </w:r>
          </w:p>
        </w:tc>
      </w:tr>
    </w:tbl>
    <w:p w14:paraId="027E91C4" w14:textId="77777777" w:rsidR="00FB3258" w:rsidRPr="006F1DA5" w:rsidRDefault="00FB3258" w:rsidP="006975C6">
      <w:pPr>
        <w:pStyle w:val="Paragraf"/>
        <w:rPr>
          <w:rFonts w:ascii="Arial" w:hAnsi="Arial" w:cs="Arial"/>
        </w:rPr>
      </w:pPr>
    </w:p>
    <w:p w14:paraId="4AC527B3" w14:textId="5A736D4D" w:rsidR="00FB3258" w:rsidRPr="006F1DA5" w:rsidRDefault="00FB3258" w:rsidP="006975C6">
      <w:pPr>
        <w:pStyle w:val="Paragraf"/>
        <w:rPr>
          <w:rFonts w:ascii="Arial" w:hAnsi="Arial" w:cs="Arial"/>
        </w:rPr>
      </w:pPr>
      <w:r w:rsidRPr="006F1DA5">
        <w:rPr>
          <w:rFonts w:ascii="Arial" w:hAnsi="Arial" w:cs="Arial"/>
        </w:rPr>
        <w:t>Zaporedna številka: 16-11/25</w:t>
      </w:r>
    </w:p>
    <w:tbl>
      <w:tblPr>
        <w:tblStyle w:val="NormalTablePHPDOCX"/>
        <w:tblW w:w="0" w:type="auto"/>
        <w:tblInd w:w="108" w:type="dxa"/>
        <w:tblLook w:val="04A0" w:firstRow="1" w:lastRow="0" w:firstColumn="1" w:lastColumn="0" w:noHBand="0" w:noVBand="1"/>
      </w:tblPr>
      <w:tblGrid>
        <w:gridCol w:w="8962"/>
      </w:tblGrid>
      <w:tr w:rsidR="000F6714" w:rsidRPr="000F6714" w14:paraId="37CA506A" w14:textId="77777777">
        <w:tc>
          <w:tcPr>
            <w:tcW w:w="0" w:type="auto"/>
            <w:tcMar>
              <w:top w:w="0" w:type="auto"/>
              <w:bottom w:w="0" w:type="auto"/>
            </w:tcMar>
          </w:tcPr>
          <w:p w14:paraId="7D23FC2C" w14:textId="77777777" w:rsidR="00C03DEA" w:rsidRPr="000F6714" w:rsidRDefault="00C03DEA" w:rsidP="00C03DEA">
            <w:pPr>
              <w:pStyle w:val="Paragraf"/>
              <w:rPr>
                <w:rFonts w:ascii="Arial" w:hAnsi="Arial" w:cs="Arial"/>
              </w:rPr>
            </w:pPr>
            <w:r w:rsidRPr="000F6714">
              <w:rPr>
                <w:rFonts w:ascii="Arial" w:hAnsi="Arial" w:cs="Arial"/>
              </w:rPr>
              <w:t>Vrsta postopka: odprti postopek skladno s 40. členom ZJN-3.</w:t>
            </w:r>
          </w:p>
          <w:p w14:paraId="688E2A67" w14:textId="77777777" w:rsidR="00C03DEA" w:rsidRPr="000F6714" w:rsidRDefault="00C03DEA" w:rsidP="00C03DEA">
            <w:pPr>
              <w:pStyle w:val="Paragraf"/>
              <w:rPr>
                <w:rFonts w:ascii="Arial" w:hAnsi="Arial" w:cs="Arial"/>
              </w:rPr>
            </w:pPr>
          </w:p>
          <w:tbl>
            <w:tblPr>
              <w:tblW w:w="0" w:type="auto"/>
              <w:tblLook w:val="01E0" w:firstRow="1" w:lastRow="1" w:firstColumn="1" w:lastColumn="1" w:noHBand="0" w:noVBand="0"/>
            </w:tblPr>
            <w:tblGrid>
              <w:gridCol w:w="4375"/>
              <w:gridCol w:w="4371"/>
            </w:tblGrid>
            <w:tr w:rsidR="000F6714" w:rsidRPr="000F6714" w14:paraId="649263A4" w14:textId="77777777" w:rsidTr="00F4790C">
              <w:tc>
                <w:tcPr>
                  <w:tcW w:w="4495" w:type="dxa"/>
                </w:tcPr>
                <w:p w14:paraId="30FDAC87" w14:textId="17CA5E1E" w:rsidR="00C03DEA" w:rsidRPr="000F6714" w:rsidRDefault="00C03DEA" w:rsidP="00C03DEA">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Naročnik</w:t>
                  </w:r>
                  <w:r w:rsidRPr="000F6714">
                    <w:rPr>
                      <w:rFonts w:ascii="Arial" w:eastAsia="Times New Roman" w:hAnsi="Arial" w:cs="Arial"/>
                      <w:sz w:val="18"/>
                      <w:szCs w:val="18"/>
                      <w:lang w:eastAsia="sl-SI"/>
                    </w:rPr>
                    <w:tab/>
                    <w:t xml:space="preserve">                                     </w:t>
                  </w:r>
                </w:p>
              </w:tc>
              <w:tc>
                <w:tcPr>
                  <w:tcW w:w="4495" w:type="dxa"/>
                </w:tcPr>
                <w:p w14:paraId="6F144525" w14:textId="256EBC81" w:rsidR="00C03DEA" w:rsidRPr="000F6714" w:rsidRDefault="00C03DEA" w:rsidP="00C03DEA">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 xml:space="preserve">Republika Slovenija, Ministrstvo za                                         zdravje, Urad za nadzor, kakovost in investicije v zdravstvu, Ulica Ambrožiča Novljana 7, 1000 Ljubljana </w:t>
                  </w:r>
                </w:p>
                <w:p w14:paraId="77AD9DEA" w14:textId="77777777" w:rsidR="00C03DEA" w:rsidRPr="000F6714" w:rsidRDefault="00C03DEA" w:rsidP="00C03DEA">
                  <w:pPr>
                    <w:spacing w:after="0" w:line="260" w:lineRule="exact"/>
                    <w:jc w:val="both"/>
                    <w:rPr>
                      <w:rFonts w:ascii="Arial" w:eastAsia="Times New Roman" w:hAnsi="Arial" w:cs="Arial"/>
                      <w:sz w:val="18"/>
                      <w:szCs w:val="18"/>
                      <w:lang w:eastAsia="sl-SI"/>
                    </w:rPr>
                  </w:pPr>
                </w:p>
                <w:p w14:paraId="5A90156A" w14:textId="77777777" w:rsidR="00C03DEA" w:rsidRPr="000F6714" w:rsidRDefault="00C03DEA" w:rsidP="00C03DEA">
                  <w:pPr>
                    <w:spacing w:after="0" w:line="260" w:lineRule="exact"/>
                    <w:jc w:val="both"/>
                    <w:rPr>
                      <w:rFonts w:ascii="Arial" w:eastAsia="Times New Roman" w:hAnsi="Arial" w:cs="Arial"/>
                      <w:sz w:val="18"/>
                      <w:szCs w:val="18"/>
                      <w:lang w:eastAsia="sl-SI"/>
                    </w:rPr>
                  </w:pPr>
                </w:p>
              </w:tc>
            </w:tr>
            <w:tr w:rsidR="000F6714" w:rsidRPr="000F6714" w14:paraId="575BE75F" w14:textId="77777777" w:rsidTr="00F4790C">
              <w:tc>
                <w:tcPr>
                  <w:tcW w:w="4495" w:type="dxa"/>
                </w:tcPr>
                <w:p w14:paraId="5F056624" w14:textId="5AFAED11" w:rsidR="00C03DEA" w:rsidRPr="000F6714" w:rsidRDefault="00C03DEA" w:rsidP="00C03DEA">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Pooblaščeni naročnik za izvedbo postopka JN:</w:t>
                  </w:r>
                </w:p>
              </w:tc>
              <w:tc>
                <w:tcPr>
                  <w:tcW w:w="4495" w:type="dxa"/>
                </w:tcPr>
                <w:p w14:paraId="6D2C4B91" w14:textId="77777777" w:rsidR="00C03DEA" w:rsidRPr="000F6714" w:rsidRDefault="00C03DEA" w:rsidP="00C03DEA">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Splošna bolnišnica Novo mesto, Šmihelska cesta1, 8000 Novo mesto</w:t>
                  </w:r>
                </w:p>
              </w:tc>
            </w:tr>
          </w:tbl>
          <w:p w14:paraId="15AD4E79" w14:textId="77777777" w:rsidR="005A543B" w:rsidRPr="000F6714" w:rsidRDefault="005A543B">
            <w:pPr>
              <w:rPr>
                <w:rFonts w:ascii="Arial" w:hAnsi="Arial" w:cs="Arial"/>
                <w:sz w:val="18"/>
                <w:szCs w:val="18"/>
              </w:rPr>
            </w:pPr>
          </w:p>
          <w:p w14:paraId="0890D865" w14:textId="178CF55A" w:rsidR="002F6D6E" w:rsidRPr="000F6714" w:rsidRDefault="00902993">
            <w:r w:rsidRPr="000F6714">
              <w:rPr>
                <w:rFonts w:ascii="Arial" w:hAnsi="Arial" w:cs="Arial"/>
                <w:sz w:val="18"/>
                <w:szCs w:val="18"/>
              </w:rPr>
              <w:t>Sredstva za izvedbo javnega naročila so zajeta v Načrtu razvojnih programov v okviru projekta št. 2711-22-0002 z nazivom »COVID-19 - Ureditev prostorov za namen negovalne bolnišnice – preureditev starega internega oddelka SB Novo mesto« na naslednjih proračunskih postavkah:</w:t>
            </w:r>
          </w:p>
        </w:tc>
      </w:tr>
      <w:tr w:rsidR="000F6714" w:rsidRPr="000F6714" w14:paraId="4E94C086" w14:textId="77777777">
        <w:tc>
          <w:tcPr>
            <w:tcW w:w="0" w:type="auto"/>
            <w:tcMar>
              <w:top w:w="0" w:type="auto"/>
              <w:bottom w:w="0" w:type="auto"/>
            </w:tcMar>
          </w:tcPr>
          <w:p w14:paraId="14B7145C" w14:textId="77777777" w:rsidR="002F6D6E" w:rsidRPr="000F6714" w:rsidRDefault="00902993">
            <w:r w:rsidRPr="000F6714">
              <w:rPr>
                <w:rFonts w:ascii="Arial" w:hAnsi="Arial" w:cs="Arial"/>
                <w:sz w:val="18"/>
                <w:szCs w:val="18"/>
              </w:rPr>
              <w:t>- 221659 – Investicije v javne zdravstvene zavode</w:t>
            </w:r>
          </w:p>
        </w:tc>
      </w:tr>
      <w:tr w:rsidR="000F6714" w:rsidRPr="000F6714" w14:paraId="4ADD1F14" w14:textId="77777777">
        <w:tc>
          <w:tcPr>
            <w:tcW w:w="0" w:type="auto"/>
            <w:tcMar>
              <w:top w:w="0" w:type="auto"/>
              <w:bottom w:w="0" w:type="auto"/>
            </w:tcMar>
          </w:tcPr>
          <w:p w14:paraId="1D43BE02" w14:textId="77777777" w:rsidR="002F6D6E" w:rsidRPr="000F6714" w:rsidRDefault="00902993">
            <w:r w:rsidRPr="000F6714">
              <w:rPr>
                <w:rFonts w:ascii="Arial" w:hAnsi="Arial" w:cs="Arial"/>
                <w:sz w:val="18"/>
                <w:szCs w:val="18"/>
              </w:rPr>
              <w:t>- 221666 – Proračunski sklad po Zakonu o investicijah</w:t>
            </w:r>
          </w:p>
        </w:tc>
      </w:tr>
    </w:tbl>
    <w:p w14:paraId="1A1417E3" w14:textId="77777777" w:rsidR="00960022" w:rsidRPr="000F6714" w:rsidRDefault="00C03DEA" w:rsidP="006975C6">
      <w:pPr>
        <w:pStyle w:val="Paragraf"/>
        <w:rPr>
          <w:rFonts w:ascii="Arial" w:hAnsi="Arial" w:cs="Arial"/>
        </w:rPr>
      </w:pPr>
      <w:bookmarkStart w:id="0" w:name="_Hlk194060425"/>
      <w:r w:rsidRPr="000F6714">
        <w:rPr>
          <w:rFonts w:ascii="Arial" w:hAnsi="Arial" w:cs="Arial"/>
        </w:rPr>
        <w:t xml:space="preserve">Višina zagotovljenih sredstev:  </w:t>
      </w:r>
    </w:p>
    <w:p w14:paraId="705B972C" w14:textId="77777777" w:rsidR="000F6714" w:rsidRPr="000F6714" w:rsidRDefault="000F6714" w:rsidP="000F6714">
      <w:pPr>
        <w:pStyle w:val="Paragraf"/>
        <w:rPr>
          <w:rFonts w:ascii="Arial" w:hAnsi="Arial" w:cs="Arial"/>
        </w:rPr>
      </w:pPr>
      <w:r w:rsidRPr="000F6714">
        <w:rPr>
          <w:rFonts w:ascii="Arial" w:hAnsi="Arial" w:cs="Arial"/>
        </w:rPr>
        <w:t>Sklop 1: medicinska oprema 436.355,42 EUR brez DDV oziroma 532.353,61 EUR z DDV</w:t>
      </w:r>
    </w:p>
    <w:p w14:paraId="4D2AFDEF" w14:textId="04C356CB" w:rsidR="000F6714" w:rsidRPr="000F6714" w:rsidRDefault="000F6714" w:rsidP="000F6714">
      <w:pPr>
        <w:pStyle w:val="Paragraf"/>
        <w:rPr>
          <w:rFonts w:ascii="Arial" w:hAnsi="Arial" w:cs="Arial"/>
        </w:rPr>
        <w:sectPr w:rsidR="000F6714" w:rsidRPr="000F6714" w:rsidSect="00F851F3">
          <w:headerReference w:type="default" r:id="rId8"/>
          <w:footerReference w:type="default" r:id="rId9"/>
          <w:pgSz w:w="11906" w:h="16838"/>
          <w:pgMar w:top="1418" w:right="1418" w:bottom="1418" w:left="1418" w:header="567" w:footer="596" w:gutter="0"/>
          <w:cols w:space="708"/>
          <w:docGrid w:linePitch="360"/>
        </w:sectPr>
      </w:pPr>
      <w:r w:rsidRPr="000F6714">
        <w:rPr>
          <w:rFonts w:ascii="Arial" w:hAnsi="Arial" w:cs="Arial"/>
        </w:rPr>
        <w:t>Sklop 2: medicinski aparati 121.060,00 EUR brez DDV oziroma 147.693,20 EUR z DDV</w:t>
      </w:r>
    </w:p>
    <w:bookmarkEnd w:id="0"/>
    <w:tbl>
      <w:tblPr>
        <w:tblpPr w:leftFromText="141" w:rightFromText="141" w:horzAnchor="margin" w:tblpY="-747"/>
        <w:tblW w:w="0" w:type="auto"/>
        <w:tblLook w:val="04A0" w:firstRow="1" w:lastRow="0" w:firstColumn="1" w:lastColumn="0" w:noHBand="0" w:noVBand="1"/>
      </w:tblPr>
      <w:tblGrid>
        <w:gridCol w:w="1623"/>
        <w:gridCol w:w="3263"/>
        <w:gridCol w:w="4184"/>
      </w:tblGrid>
      <w:tr w:rsidR="004702FB" w:rsidRPr="006F1DA5" w14:paraId="794FFE23" w14:textId="77777777" w:rsidTr="004F2927">
        <w:trPr>
          <w:trHeight w:val="1268"/>
        </w:trPr>
        <w:tc>
          <w:tcPr>
            <w:tcW w:w="1668" w:type="dxa"/>
          </w:tcPr>
          <w:p w14:paraId="055C99A9" w14:textId="77777777" w:rsidR="004702FB" w:rsidRPr="006F1DA5" w:rsidRDefault="004702FB" w:rsidP="004702FB">
            <w:pPr>
              <w:pStyle w:val="Glava"/>
              <w:rPr>
                <w:rFonts w:ascii="Arial" w:hAnsi="Arial" w:cs="Arial"/>
                <w:b/>
                <w:color w:val="000000" w:themeColor="text1"/>
              </w:rPr>
            </w:pPr>
          </w:p>
        </w:tc>
        <w:tc>
          <w:tcPr>
            <w:tcW w:w="3361" w:type="dxa"/>
          </w:tcPr>
          <w:p w14:paraId="4C7FA815" w14:textId="77777777" w:rsidR="004702FB" w:rsidRPr="006F1DA5" w:rsidRDefault="004702FB" w:rsidP="004702FB">
            <w:pPr>
              <w:pStyle w:val="Glava"/>
              <w:rPr>
                <w:rFonts w:ascii="Arial" w:hAnsi="Arial" w:cs="Arial"/>
                <w:b/>
                <w:color w:val="000000" w:themeColor="text1"/>
              </w:rPr>
            </w:pPr>
          </w:p>
        </w:tc>
        <w:tc>
          <w:tcPr>
            <w:tcW w:w="4209" w:type="dxa"/>
          </w:tcPr>
          <w:p w14:paraId="5860169A" w14:textId="214D1904" w:rsidR="004702FB" w:rsidRPr="006F1DA5" w:rsidRDefault="00D7440C" w:rsidP="004702FB">
            <w:pPr>
              <w:pStyle w:val="Glava"/>
              <w:rPr>
                <w:rFonts w:ascii="Arial" w:hAnsi="Arial" w:cs="Arial"/>
                <w:b/>
                <w:color w:val="000000" w:themeColor="text1"/>
              </w:rPr>
            </w:pPr>
            <w:r w:rsidRPr="00D7440C">
              <w:rPr>
                <w:rFonts w:ascii="Arial" w:hAnsi="Arial" w:cs="Arial"/>
                <w:b/>
                <w:noProof/>
                <w:color w:val="000000" w:themeColor="text1"/>
              </w:rPr>
              <w:drawing>
                <wp:inline distT="0" distB="0" distL="0" distR="0" wp14:anchorId="25C55FAF" wp14:editId="1FF47D04">
                  <wp:extent cx="2029108" cy="914528"/>
                  <wp:effectExtent l="0" t="0" r="0" b="0"/>
                  <wp:docPr id="8725921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592167" name=""/>
                          <pic:cNvPicPr/>
                        </pic:nvPicPr>
                        <pic:blipFill>
                          <a:blip r:embed="rId10"/>
                          <a:stretch>
                            <a:fillRect/>
                          </a:stretch>
                        </pic:blipFill>
                        <pic:spPr>
                          <a:xfrm>
                            <a:off x="0" y="0"/>
                            <a:ext cx="2029108" cy="914528"/>
                          </a:xfrm>
                          <a:prstGeom prst="rect">
                            <a:avLst/>
                          </a:prstGeom>
                        </pic:spPr>
                      </pic:pic>
                    </a:graphicData>
                  </a:graphic>
                </wp:inline>
              </w:drawing>
            </w:r>
          </w:p>
        </w:tc>
      </w:tr>
    </w:tbl>
    <w:p w14:paraId="0CD59003" w14:textId="77777777" w:rsidR="00902993" w:rsidRPr="002B6779" w:rsidRDefault="0090299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80269F9" w14:textId="77777777" w:rsidR="00902993" w:rsidRPr="00D36F2E" w:rsidRDefault="0090299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FA88014" w14:textId="77777777" w:rsidR="002F6D6E" w:rsidRDefault="00902993">
      <w:pPr>
        <w:spacing w:before="225" w:after="225" w:line="240" w:lineRule="auto"/>
      </w:pPr>
      <w:r>
        <w:rPr>
          <w:rFonts w:ascii="Arial" w:hAnsi="Arial" w:cs="Arial"/>
          <w:color w:val="000000"/>
          <w:sz w:val="18"/>
          <w:szCs w:val="18"/>
        </w:rPr>
        <w:t>Dobava in montaža medicinske opreme za projekt COVID19 - Ureditev prostorov za namen negovalne bolnišnice - preureditev starega internega oddelka SB Novo mesto: </w:t>
      </w:r>
    </w:p>
    <w:p w14:paraId="4E46343D" w14:textId="61ABB8A2" w:rsidR="002F6D6E" w:rsidRDefault="0072056B" w:rsidP="00B33746">
      <w:pPr>
        <w:pStyle w:val="Odstavekseznama"/>
        <w:numPr>
          <w:ilvl w:val="0"/>
          <w:numId w:val="15"/>
        </w:numPr>
        <w:spacing w:before="225" w:after="225" w:line="240" w:lineRule="auto"/>
      </w:pPr>
      <w:r>
        <w:rPr>
          <w:rFonts w:ascii="Arial" w:hAnsi="Arial" w:cs="Arial"/>
          <w:color w:val="000000"/>
          <w:sz w:val="18"/>
          <w:szCs w:val="18"/>
        </w:rPr>
        <w:t xml:space="preserve">Sklop 1: </w:t>
      </w:r>
      <w:r w:rsidR="00902993" w:rsidRPr="00C03DEA">
        <w:rPr>
          <w:rFonts w:ascii="Arial" w:hAnsi="Arial" w:cs="Arial"/>
          <w:color w:val="000000"/>
          <w:sz w:val="18"/>
          <w:szCs w:val="18"/>
        </w:rPr>
        <w:t>Medicinska oprema</w:t>
      </w:r>
    </w:p>
    <w:p w14:paraId="764EF21B" w14:textId="47AA3D3A" w:rsidR="002F6D6E" w:rsidRDefault="0072056B" w:rsidP="00B33746">
      <w:pPr>
        <w:pStyle w:val="Odstavekseznama"/>
        <w:numPr>
          <w:ilvl w:val="0"/>
          <w:numId w:val="15"/>
        </w:numPr>
        <w:spacing w:before="225" w:after="225" w:line="240" w:lineRule="auto"/>
      </w:pPr>
      <w:r>
        <w:rPr>
          <w:rFonts w:ascii="Arial" w:hAnsi="Arial" w:cs="Arial"/>
          <w:color w:val="000000"/>
          <w:sz w:val="18"/>
          <w:szCs w:val="18"/>
        </w:rPr>
        <w:t xml:space="preserve">Sklop 2: </w:t>
      </w:r>
      <w:r w:rsidR="00902993" w:rsidRPr="00C03DEA">
        <w:rPr>
          <w:rFonts w:ascii="Arial" w:hAnsi="Arial" w:cs="Arial"/>
          <w:color w:val="000000"/>
          <w:sz w:val="18"/>
          <w:szCs w:val="18"/>
        </w:rPr>
        <w:t>Medicinski aparati</w:t>
      </w:r>
    </w:p>
    <w:p w14:paraId="6AB40380" w14:textId="76DFAD1B" w:rsidR="00C03DEA" w:rsidRPr="000F6714" w:rsidRDefault="00C03DEA">
      <w:pPr>
        <w:spacing w:before="225" w:after="225" w:line="240" w:lineRule="auto"/>
        <w:jc w:val="both"/>
        <w:rPr>
          <w:rFonts w:ascii="Arial" w:hAnsi="Arial" w:cs="Arial"/>
          <w:sz w:val="18"/>
          <w:szCs w:val="18"/>
        </w:rPr>
      </w:pPr>
      <w:r w:rsidRPr="000F6714">
        <w:rPr>
          <w:rFonts w:ascii="Arial" w:hAnsi="Arial" w:cs="Arial"/>
          <w:sz w:val="18"/>
          <w:szCs w:val="18"/>
        </w:rPr>
        <w:t>Na podlagi Zakona o javnem naročanju (Uradni list RS, št. 91/15, 14/18, 121/21, 10/22, 74/22 – odl. US, 100/22 – ZNUZSZS, 28/23 in 88/23 – ZOPNN-F; v nadaljevanju: ZJN-3, MINISTRSTVO ZA ZDRAVJE RS, Štefanova ulica 5, 1000 Ljubljana (naročnik) in SPLOŠNA BOLNIŠNICA NOVO MESTO, Šmihelska cesta 1, 8000 Novo mesto (pooblaščeni naročnik, mestoma: uporabnik), vabita zainteresirane ponudnike, da predložijo svojo pisno ponudbo v skladu s to razpisno dokumentacijo in sodelujejo v postopku oddaje javnega naročila.</w:t>
      </w:r>
    </w:p>
    <w:p w14:paraId="31C0ED71" w14:textId="16F72842" w:rsidR="002F6D6E" w:rsidRDefault="00902993">
      <w:pPr>
        <w:spacing w:before="225" w:after="225" w:line="240" w:lineRule="auto"/>
        <w:jc w:val="both"/>
      </w:pPr>
      <w:r>
        <w:rPr>
          <w:rFonts w:ascii="Arial" w:hAnsi="Arial" w:cs="Arial"/>
          <w:color w:val="000000"/>
          <w:sz w:val="18"/>
          <w:szCs w:val="18"/>
        </w:rPr>
        <w:t>Predmet javnega naročila je: Dobava in montaža medicinske opreme za projekt COVID19 - Ureditev prostorov za namen negovalne bolnišnice - preureditev starega internega oddelka SB Novo mesto.</w:t>
      </w:r>
    </w:p>
    <w:p w14:paraId="5161E111" w14:textId="61A19E65" w:rsidR="002F6D6E" w:rsidRDefault="00902993">
      <w:pPr>
        <w:spacing w:before="225" w:after="225" w:line="240" w:lineRule="auto"/>
        <w:jc w:val="both"/>
      </w:pPr>
      <w:r w:rsidRPr="000F6714">
        <w:rPr>
          <w:rFonts w:ascii="Arial" w:hAnsi="Arial" w:cs="Arial"/>
          <w:color w:val="000000"/>
          <w:sz w:val="18"/>
          <w:szCs w:val="18"/>
        </w:rPr>
        <w:t xml:space="preserve">Delitev naročila na sklope: </w:t>
      </w:r>
      <w:r w:rsidR="0072056B" w:rsidRPr="000F6714">
        <w:rPr>
          <w:rFonts w:ascii="Arial" w:hAnsi="Arial" w:cs="Arial"/>
          <w:color w:val="000000"/>
          <w:sz w:val="18"/>
          <w:szCs w:val="18"/>
        </w:rPr>
        <w:t>DA</w:t>
      </w:r>
      <w:r w:rsidR="00C03DEA" w:rsidRPr="000F6714">
        <w:rPr>
          <w:rFonts w:ascii="Arial" w:hAnsi="Arial" w:cs="Arial"/>
          <w:color w:val="000000"/>
          <w:sz w:val="18"/>
          <w:szCs w:val="18"/>
        </w:rPr>
        <w:t xml:space="preserve">, </w:t>
      </w:r>
      <w:r w:rsidRPr="000F6714">
        <w:rPr>
          <w:rFonts w:ascii="Arial" w:hAnsi="Arial" w:cs="Arial"/>
          <w:color w:val="000000"/>
          <w:sz w:val="18"/>
          <w:szCs w:val="18"/>
        </w:rPr>
        <w:t xml:space="preserve">naročilo </w:t>
      </w:r>
      <w:r w:rsidR="0072056B" w:rsidRPr="000F6714">
        <w:rPr>
          <w:rFonts w:ascii="Arial" w:hAnsi="Arial" w:cs="Arial"/>
          <w:color w:val="000000"/>
          <w:sz w:val="18"/>
          <w:szCs w:val="18"/>
        </w:rPr>
        <w:t>j</w:t>
      </w:r>
      <w:r w:rsidRPr="000F6714">
        <w:rPr>
          <w:rFonts w:ascii="Arial" w:hAnsi="Arial" w:cs="Arial"/>
          <w:color w:val="000000"/>
          <w:sz w:val="18"/>
          <w:szCs w:val="18"/>
        </w:rPr>
        <w:t>e</w:t>
      </w:r>
      <w:r w:rsidR="0072056B" w:rsidRPr="000F6714">
        <w:rPr>
          <w:rFonts w:ascii="Arial" w:hAnsi="Arial" w:cs="Arial"/>
          <w:color w:val="000000"/>
          <w:sz w:val="18"/>
          <w:szCs w:val="18"/>
        </w:rPr>
        <w:t xml:space="preserve"> razdeljeno na 2 sklopa -</w:t>
      </w:r>
      <w:r w:rsidRPr="000F6714">
        <w:rPr>
          <w:rFonts w:ascii="Arial" w:hAnsi="Arial" w:cs="Arial"/>
          <w:color w:val="000000"/>
          <w:sz w:val="18"/>
          <w:szCs w:val="18"/>
        </w:rPr>
        <w:t xml:space="preserve"> oddaja </w:t>
      </w:r>
      <w:r w:rsidR="0072056B" w:rsidRPr="000F6714">
        <w:rPr>
          <w:rFonts w:ascii="Arial" w:hAnsi="Arial" w:cs="Arial"/>
          <w:color w:val="000000"/>
          <w:sz w:val="18"/>
          <w:szCs w:val="18"/>
        </w:rPr>
        <w:t>po sklopih</w:t>
      </w:r>
      <w:r w:rsidRPr="000F6714">
        <w:rPr>
          <w:rFonts w:ascii="Arial" w:hAnsi="Arial" w:cs="Arial"/>
          <w:color w:val="000000"/>
          <w:sz w:val="18"/>
          <w:szCs w:val="18"/>
        </w:rPr>
        <w:t>.</w:t>
      </w:r>
    </w:p>
    <w:p w14:paraId="33041AEC" w14:textId="77777777" w:rsidR="002F6D6E" w:rsidRDefault="0090299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F89B018" w14:textId="77777777" w:rsidR="00902993" w:rsidRDefault="0090299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F6D6E" w14:paraId="6770A51C" w14:textId="77777777" w:rsidTr="00DB4F45">
        <w:trPr>
          <w:trHeight w:val="555"/>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552D3" w14:textId="77777777" w:rsidR="002F6D6E" w:rsidRDefault="0090299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B734C8" w14:textId="77777777" w:rsidR="002F6D6E" w:rsidRDefault="00902993">
            <w:pPr>
              <w:jc w:val="right"/>
            </w:pPr>
            <w:r>
              <w:rPr>
                <w:rFonts w:ascii="Arial" w:hAnsi="Arial" w:cs="Arial"/>
                <w:b/>
                <w:bCs/>
                <w:color w:val="000000"/>
                <w:position w:val="-2"/>
                <w:sz w:val="18"/>
                <w:szCs w:val="18"/>
                <w:shd w:val="clear" w:color="auto" w:fill="D1D1D1"/>
              </w:rPr>
              <w:t>Datumi</w:t>
            </w:r>
          </w:p>
        </w:tc>
      </w:tr>
      <w:tr w:rsidR="002F6D6E" w14:paraId="4B78550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B15CF" w14:textId="77777777" w:rsidR="002F6D6E" w:rsidRDefault="0090299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0A2F4" w14:textId="6AF8422A" w:rsidR="002F6D6E" w:rsidRPr="000F6714" w:rsidRDefault="00902993">
            <w:pPr>
              <w:jc w:val="right"/>
            </w:pPr>
            <w:r w:rsidRPr="000F6714">
              <w:rPr>
                <w:rFonts w:ascii="Arial" w:hAnsi="Arial" w:cs="Arial"/>
                <w:color w:val="000000"/>
                <w:position w:val="-2"/>
                <w:sz w:val="18"/>
                <w:szCs w:val="18"/>
              </w:rPr>
              <w:t xml:space="preserve">do </w:t>
            </w:r>
            <w:r w:rsidR="0072056B" w:rsidRPr="000F6714">
              <w:rPr>
                <w:rFonts w:ascii="Arial" w:hAnsi="Arial" w:cs="Arial"/>
                <w:color w:val="000000"/>
                <w:position w:val="-2"/>
                <w:sz w:val="18"/>
                <w:szCs w:val="18"/>
              </w:rPr>
              <w:t>11</w:t>
            </w:r>
            <w:r w:rsidRPr="000F6714">
              <w:rPr>
                <w:rFonts w:ascii="Arial" w:hAnsi="Arial" w:cs="Arial"/>
                <w:color w:val="000000"/>
                <w:position w:val="-2"/>
                <w:sz w:val="18"/>
                <w:szCs w:val="18"/>
              </w:rPr>
              <w:t>.0</w:t>
            </w:r>
            <w:r w:rsidR="0072056B" w:rsidRPr="000F6714">
              <w:rPr>
                <w:rFonts w:ascii="Arial" w:hAnsi="Arial" w:cs="Arial"/>
                <w:color w:val="000000"/>
                <w:position w:val="-2"/>
                <w:sz w:val="18"/>
                <w:szCs w:val="18"/>
              </w:rPr>
              <w:t>4</w:t>
            </w:r>
            <w:r w:rsidRPr="000F6714">
              <w:rPr>
                <w:rFonts w:ascii="Arial" w:hAnsi="Arial" w:cs="Arial"/>
                <w:color w:val="000000"/>
                <w:position w:val="-2"/>
                <w:sz w:val="18"/>
                <w:szCs w:val="18"/>
              </w:rPr>
              <w:t>.2025 do 09:00</w:t>
            </w:r>
          </w:p>
        </w:tc>
      </w:tr>
      <w:tr w:rsidR="002F6D6E" w14:paraId="5348E6D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337C6" w14:textId="77777777" w:rsidR="002F6D6E" w:rsidRDefault="0090299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F8A4A" w14:textId="029E584D" w:rsidR="002F6D6E" w:rsidRPr="000F6714" w:rsidRDefault="00902993">
            <w:pPr>
              <w:jc w:val="right"/>
            </w:pPr>
            <w:r w:rsidRPr="000F6714">
              <w:rPr>
                <w:rFonts w:ascii="Arial" w:hAnsi="Arial" w:cs="Arial"/>
                <w:color w:val="000000"/>
                <w:position w:val="-2"/>
                <w:sz w:val="18"/>
                <w:szCs w:val="18"/>
              </w:rPr>
              <w:t xml:space="preserve">do </w:t>
            </w:r>
            <w:r w:rsidR="0072056B" w:rsidRPr="000F6714">
              <w:rPr>
                <w:rFonts w:ascii="Arial" w:hAnsi="Arial" w:cs="Arial"/>
                <w:color w:val="000000"/>
                <w:position w:val="-2"/>
                <w:sz w:val="18"/>
                <w:szCs w:val="18"/>
              </w:rPr>
              <w:t>29</w:t>
            </w:r>
            <w:r w:rsidRPr="000F6714">
              <w:rPr>
                <w:rFonts w:ascii="Arial" w:hAnsi="Arial" w:cs="Arial"/>
                <w:color w:val="000000"/>
                <w:position w:val="-2"/>
                <w:sz w:val="18"/>
                <w:szCs w:val="18"/>
              </w:rPr>
              <w:t>.04.2025 do 09:00</w:t>
            </w:r>
          </w:p>
        </w:tc>
      </w:tr>
      <w:tr w:rsidR="002F6D6E" w14:paraId="1B068A6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BA0AA" w14:textId="77777777" w:rsidR="002F6D6E" w:rsidRDefault="0090299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F7133" w14:textId="492E77CA" w:rsidR="002F6D6E" w:rsidRPr="000F6714" w:rsidRDefault="0072056B">
            <w:pPr>
              <w:jc w:val="right"/>
            </w:pPr>
            <w:r w:rsidRPr="000F6714">
              <w:rPr>
                <w:rFonts w:ascii="Arial" w:hAnsi="Arial" w:cs="Arial"/>
                <w:color w:val="000000"/>
                <w:position w:val="-2"/>
                <w:sz w:val="18"/>
                <w:szCs w:val="18"/>
              </w:rPr>
              <w:t>29</w:t>
            </w:r>
            <w:r w:rsidR="00902993" w:rsidRPr="000F6714">
              <w:rPr>
                <w:rFonts w:ascii="Arial" w:hAnsi="Arial" w:cs="Arial"/>
                <w:color w:val="000000"/>
                <w:position w:val="-2"/>
                <w:sz w:val="18"/>
                <w:szCs w:val="18"/>
              </w:rPr>
              <w:t>.04.2025 ob 12:00</w:t>
            </w:r>
          </w:p>
        </w:tc>
      </w:tr>
    </w:tbl>
    <w:p w14:paraId="64F80880" w14:textId="77777777" w:rsidR="00902993" w:rsidRDefault="00902993" w:rsidP="00782787">
      <w:pPr>
        <w:pStyle w:val="Paragraf"/>
        <w:spacing w:line="240" w:lineRule="auto"/>
        <w:rPr>
          <w:rFonts w:ascii="Arial" w:hAnsi="Arial" w:cs="Arial"/>
        </w:rPr>
      </w:pPr>
    </w:p>
    <w:p w14:paraId="1A6AFF1A"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5C951CE" w14:textId="77777777" w:rsidR="00902993" w:rsidRDefault="0090299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6753F8A4" w14:textId="77777777" w:rsidR="00902993" w:rsidRDefault="0090299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1B769D3F" w14:textId="71A15C72" w:rsidR="00902993" w:rsidRDefault="0090299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w:t>
      </w:r>
      <w:r w:rsidR="00BE2639">
        <w:rPr>
          <w:rFonts w:ascii="Arial" w:hAnsi="Arial" w:cs="Arial"/>
        </w:rPr>
        <w:t>3</w:t>
      </w:r>
      <w:r w:rsidRPr="00445A62">
        <w:rPr>
          <w:rFonts w:ascii="Arial" w:hAnsi="Arial" w:cs="Arial"/>
        </w:rPr>
        <w:t>5</w:t>
      </w:r>
    </w:p>
    <w:p w14:paraId="307B426B" w14:textId="77777777" w:rsidR="002F6D6E" w:rsidRDefault="0090299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3AFD61F"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BB60F2C" w14:textId="77777777" w:rsidR="00902993" w:rsidRDefault="0090299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F6D6E" w14:paraId="1CD12950" w14:textId="77777777">
        <w:tc>
          <w:tcPr>
            <w:tcW w:w="0" w:type="auto"/>
            <w:tcMar>
              <w:top w:w="0" w:type="auto"/>
              <w:bottom w:w="0" w:type="auto"/>
            </w:tcMar>
          </w:tcPr>
          <w:p w14:paraId="6270CF64" w14:textId="77777777" w:rsidR="002F6D6E" w:rsidRDefault="00902993" w:rsidP="00B33746">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14:paraId="1F2AB0D1" w14:textId="77777777" w:rsidR="002F6D6E" w:rsidRDefault="0090299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3CDF1BB" w14:textId="77777777" w:rsidR="002F6D6E" w:rsidRDefault="00902993">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EBF686D" w14:textId="77777777" w:rsidR="002F6D6E" w:rsidRDefault="0090299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016011B" w14:textId="77777777" w:rsidR="002F6D6E" w:rsidRDefault="0090299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73524AE" w14:textId="77777777" w:rsidR="002F6D6E" w:rsidRDefault="0090299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CCCDFB6" w14:textId="77777777" w:rsidR="002F6D6E" w:rsidRDefault="00902993">
      <w:pPr>
        <w:spacing w:before="225" w:after="225" w:line="240" w:lineRule="auto"/>
        <w:jc w:val="both"/>
      </w:pPr>
      <w:r>
        <w:rPr>
          <w:rFonts w:ascii="Arial" w:hAnsi="Arial" w:cs="Arial"/>
          <w:color w:val="000000"/>
          <w:sz w:val="18"/>
          <w:szCs w:val="18"/>
        </w:rPr>
        <w:t>Po preteku roka za predložitev ponudb ponudbe ne bo več mogoče oddati.</w:t>
      </w:r>
    </w:p>
    <w:p w14:paraId="7AAEFAF1"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5DDE7BD" w14:textId="77777777" w:rsidR="00902993" w:rsidRPr="00445A62" w:rsidRDefault="0090299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D0FFE9F" w14:textId="77777777" w:rsidR="00902993" w:rsidRPr="00445A62" w:rsidRDefault="00902993" w:rsidP="005747CB">
      <w:pPr>
        <w:spacing w:before="120" w:after="120"/>
        <w:jc w:val="both"/>
        <w:rPr>
          <w:rFonts w:ascii="Arial" w:hAnsi="Arial" w:cs="Arial"/>
          <w:b/>
          <w:sz w:val="18"/>
          <w:szCs w:val="18"/>
        </w:rPr>
      </w:pPr>
      <w:r>
        <w:rPr>
          <w:rFonts w:ascii="Arial" w:hAnsi="Arial" w:cs="Arial"/>
          <w:b/>
          <w:sz w:val="18"/>
          <w:szCs w:val="18"/>
        </w:rPr>
        <w:t>Spletna aplikacija e-JN</w:t>
      </w:r>
    </w:p>
    <w:p w14:paraId="79A8061B" w14:textId="77777777" w:rsidR="002F6D6E" w:rsidRDefault="0090299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DFF2CAD"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161ADDC" w14:textId="77777777" w:rsidR="00902993" w:rsidRPr="00445A62" w:rsidRDefault="0090299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B578F91" w14:textId="77777777" w:rsidR="002F6D6E" w:rsidRDefault="0090299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92B5B76"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F607C2B" w14:textId="77777777" w:rsidR="00902993" w:rsidRPr="00445A62" w:rsidRDefault="0090299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3886BF5" w14:textId="77777777" w:rsidR="002F6D6E" w:rsidRDefault="0090299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3A24834" w14:textId="77777777" w:rsidR="00902993" w:rsidRPr="008806CE" w:rsidRDefault="0090299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3B8E78E" w14:textId="77777777" w:rsidR="002F6D6E" w:rsidRDefault="0090299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F6D6E" w14:paraId="7E134F6C" w14:textId="77777777">
        <w:tc>
          <w:tcPr>
            <w:tcW w:w="0" w:type="auto"/>
            <w:tcMar>
              <w:top w:w="0" w:type="auto"/>
              <w:bottom w:w="0" w:type="auto"/>
            </w:tcMar>
          </w:tcPr>
          <w:p w14:paraId="57980561" w14:textId="77777777" w:rsidR="002F6D6E" w:rsidRDefault="00902993" w:rsidP="00B33746">
            <w:pPr>
              <w:numPr>
                <w:ilvl w:val="0"/>
                <w:numId w:val="2"/>
              </w:numPr>
              <w:rPr>
                <w:rFonts w:ascii="Arial" w:hAnsi="Arial" w:cs="Arial"/>
                <w:color w:val="000000"/>
                <w:sz w:val="18"/>
                <w:szCs w:val="18"/>
              </w:rPr>
            </w:pPr>
            <w:r>
              <w:rPr>
                <w:rFonts w:ascii="Arial" w:hAnsi="Arial" w:cs="Arial"/>
                <w:color w:val="000000"/>
                <w:sz w:val="18"/>
                <w:szCs w:val="18"/>
              </w:rPr>
              <w:lastRenderedPageBreak/>
              <w:t>Portal javnih naročil</w:t>
            </w:r>
          </w:p>
        </w:tc>
      </w:tr>
    </w:tbl>
    <w:p w14:paraId="45DAE5BC" w14:textId="77777777" w:rsidR="002F6D6E" w:rsidRDefault="0090299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9AC2EBE" w14:textId="77777777" w:rsidR="002F6D6E" w:rsidRDefault="0090299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D8A19DF" w14:textId="77777777" w:rsidR="00902993" w:rsidRDefault="00902993" w:rsidP="00872C8A">
      <w:pPr>
        <w:pStyle w:val="Paragraf"/>
        <w:spacing w:before="0" w:after="0"/>
        <w:rPr>
          <w:rFonts w:cs="Arial"/>
        </w:rPr>
      </w:pPr>
    </w:p>
    <w:p w14:paraId="0E92AB0E" w14:textId="77777777" w:rsidR="00C03DEA" w:rsidRPr="008806CE" w:rsidRDefault="00C03DEA" w:rsidP="00C03DE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BB8DFCD" w14:textId="77777777" w:rsidR="00C03DEA" w:rsidRDefault="00C03DEA" w:rsidP="00C03DEA">
      <w:pPr>
        <w:spacing w:after="0" w:line="240" w:lineRule="auto"/>
        <w:jc w:val="both"/>
      </w:pPr>
      <w:r>
        <w:rPr>
          <w:rFonts w:ascii="Arial" w:hAnsi="Arial" w:cs="Arial"/>
          <w:color w:val="000000"/>
          <w:sz w:val="18"/>
          <w:szCs w:val="18"/>
        </w:rPr>
        <w:t> </w:t>
      </w:r>
    </w:p>
    <w:p w14:paraId="6E6E7949" w14:textId="06BA396D" w:rsidR="00C03DEA" w:rsidRPr="000F6714" w:rsidRDefault="00C03DEA" w:rsidP="00C03DEA">
      <w:pPr>
        <w:spacing w:after="0" w:line="240" w:lineRule="auto"/>
        <w:rPr>
          <w:rFonts w:ascii="Arial" w:hAnsi="Arial" w:cs="Arial"/>
          <w:sz w:val="18"/>
          <w:szCs w:val="18"/>
        </w:rPr>
      </w:pPr>
      <w:r w:rsidRPr="000F6714">
        <w:rPr>
          <w:rFonts w:ascii="Arial" w:hAnsi="Arial" w:cs="Arial"/>
          <w:b/>
          <w:bCs/>
          <w:sz w:val="18"/>
          <w:szCs w:val="18"/>
        </w:rPr>
        <w:t>Termin ogleda je:</w:t>
      </w:r>
      <w:r w:rsidRPr="000F6714">
        <w:rPr>
          <w:rFonts w:ascii="Arial" w:hAnsi="Arial" w:cs="Arial"/>
          <w:sz w:val="18"/>
          <w:szCs w:val="18"/>
        </w:rPr>
        <w:t xml:space="preserve">   </w:t>
      </w:r>
      <w:r w:rsidR="0072056B" w:rsidRPr="000F6714">
        <w:rPr>
          <w:rFonts w:ascii="Arial" w:hAnsi="Arial" w:cs="Arial"/>
          <w:b/>
          <w:bCs/>
          <w:sz w:val="18"/>
          <w:szCs w:val="18"/>
        </w:rPr>
        <w:t>08.04.2025</w:t>
      </w:r>
      <w:r w:rsidRPr="000F6714">
        <w:rPr>
          <w:rFonts w:ascii="Arial" w:hAnsi="Arial" w:cs="Arial"/>
          <w:sz w:val="18"/>
          <w:szCs w:val="18"/>
        </w:rPr>
        <w:t xml:space="preserve">  ob 10:00 uri</w:t>
      </w:r>
    </w:p>
    <w:p w14:paraId="1F2FE01B" w14:textId="77777777" w:rsidR="00C03DEA" w:rsidRDefault="00C03DEA" w:rsidP="00C03DEA">
      <w:pPr>
        <w:spacing w:before="225" w:after="225" w:line="240" w:lineRule="auto"/>
        <w:jc w:val="both"/>
      </w:pPr>
      <w:r>
        <w:rPr>
          <w:rFonts w:ascii="Arial" w:hAnsi="Arial" w:cs="Arial"/>
          <w:color w:val="000000"/>
          <w:sz w:val="18"/>
          <w:szCs w:val="18"/>
        </w:rPr>
        <w:t>Ogled se bo vršil v postavljenem terminu zgoraj.</w:t>
      </w:r>
    </w:p>
    <w:p w14:paraId="0AB52595" w14:textId="77777777" w:rsidR="00C03DEA" w:rsidRDefault="00C03DEA" w:rsidP="00C03DEA">
      <w:pPr>
        <w:spacing w:before="225" w:after="225" w:line="240" w:lineRule="auto"/>
        <w:jc w:val="both"/>
      </w:pPr>
      <w:r>
        <w:rPr>
          <w:rFonts w:ascii="Arial" w:hAnsi="Arial" w:cs="Arial"/>
          <w:color w:val="000000"/>
          <w:sz w:val="18"/>
          <w:szCs w:val="18"/>
        </w:rPr>
        <w:t>Zbor pred vhodom v upravno stavbo SPLOŠNE BOLNIŠNICE NOVO MESTO, Šmihelska cesta 1, 8000 Novo mesto.</w:t>
      </w:r>
    </w:p>
    <w:p w14:paraId="626F7A54" w14:textId="77777777" w:rsidR="00C03DEA" w:rsidRDefault="00C03DEA" w:rsidP="00C03DEA">
      <w:pPr>
        <w:spacing w:before="225" w:after="225" w:line="240" w:lineRule="auto"/>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w:t>
      </w:r>
    </w:p>
    <w:p w14:paraId="69B4C101" w14:textId="77777777" w:rsidR="00C03DEA" w:rsidRDefault="00C03DEA" w:rsidP="00C03DEA">
      <w:pPr>
        <w:spacing w:before="225" w:after="225" w:line="240" w:lineRule="auto"/>
        <w:jc w:val="both"/>
      </w:pPr>
      <w:r>
        <w:rPr>
          <w:rFonts w:ascii="Arial" w:hAnsi="Arial" w:cs="Arial"/>
          <w:color w:val="000000"/>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565D310F" w14:textId="77777777" w:rsidR="00C03DEA" w:rsidRDefault="00C03DEA" w:rsidP="00C03DEA">
      <w:pPr>
        <w:spacing w:before="225" w:after="225" w:line="240" w:lineRule="auto"/>
        <w:jc w:val="both"/>
      </w:pPr>
      <w:r>
        <w:rPr>
          <w:rFonts w:ascii="Arial" w:hAnsi="Arial" w:cs="Arial"/>
          <w:color w:val="000000"/>
          <w:sz w:val="18"/>
          <w:szCs w:val="18"/>
        </w:rPr>
        <w:t>Naročnik, iz razloga nepoznavanja lokacije in okoliščin, kasneje - po sklenitvi pogodbe, izbranemu ponudniku ne bo priznaval dodatnih stroškov/ del.</w:t>
      </w:r>
    </w:p>
    <w:p w14:paraId="022803CF" w14:textId="77777777" w:rsidR="00C03DEA" w:rsidRDefault="00C03DEA" w:rsidP="00872C8A">
      <w:pPr>
        <w:pStyle w:val="Paragraf"/>
        <w:spacing w:before="0" w:after="0"/>
        <w:rPr>
          <w:rFonts w:cs="Arial"/>
        </w:rPr>
      </w:pPr>
    </w:p>
    <w:p w14:paraId="6EAC8085" w14:textId="77777777" w:rsidR="00C03DEA" w:rsidRDefault="00C03DEA" w:rsidP="00872C8A">
      <w:pPr>
        <w:pStyle w:val="Paragraf"/>
        <w:spacing w:before="0" w:after="0"/>
        <w:rPr>
          <w:rFonts w:cs="Arial"/>
        </w:rPr>
      </w:pPr>
    </w:p>
    <w:p w14:paraId="19A392C2" w14:textId="77777777" w:rsidR="00C03DEA" w:rsidRDefault="00C03DEA" w:rsidP="00872C8A">
      <w:pPr>
        <w:pStyle w:val="Paragraf"/>
        <w:spacing w:before="0" w:after="0"/>
        <w:rPr>
          <w:rFonts w:cs="Arial"/>
        </w:rPr>
      </w:pPr>
    </w:p>
    <w:p w14:paraId="00940124" w14:textId="77777777" w:rsidR="00C03DEA" w:rsidRPr="00BB1848" w:rsidRDefault="00C03DEA" w:rsidP="00872C8A">
      <w:pPr>
        <w:pStyle w:val="Paragraf"/>
        <w:spacing w:before="0" w:after="0"/>
        <w:rPr>
          <w:rFonts w:cs="Arial"/>
        </w:rPr>
      </w:pPr>
    </w:p>
    <w:p w14:paraId="160F5AC1" w14:textId="77777777" w:rsidR="00902993" w:rsidRPr="00445A62" w:rsidRDefault="00902993" w:rsidP="001761E6">
      <w:pPr>
        <w:pStyle w:val="Paragraf"/>
        <w:spacing w:before="0" w:after="0"/>
        <w:jc w:val="both"/>
        <w:rPr>
          <w:rFonts w:ascii="Arial" w:hAnsi="Arial" w:cs="Arial"/>
        </w:rPr>
      </w:pPr>
    </w:p>
    <w:p w14:paraId="66195050" w14:textId="27230C72" w:rsidR="002F6D6E" w:rsidRDefault="0090299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2056B">
        <w:rPr>
          <w:rFonts w:ascii="Arial" w:hAnsi="Arial" w:cs="Arial"/>
          <w:color w:val="000000"/>
          <w:sz w:val="18"/>
          <w:szCs w:val="18"/>
        </w:rPr>
        <w:t>28</w:t>
      </w:r>
      <w:r>
        <w:rPr>
          <w:rFonts w:ascii="Arial" w:hAnsi="Arial" w:cs="Arial"/>
          <w:color w:val="000000"/>
          <w:sz w:val="18"/>
          <w:szCs w:val="18"/>
        </w:rPr>
        <w:t>.03.2025</w:t>
      </w:r>
      <w:r>
        <w:rPr>
          <w:rFonts w:ascii="Arial" w:hAnsi="Arial" w:cs="Arial"/>
          <w:color w:val="000000"/>
          <w:sz w:val="18"/>
          <w:szCs w:val="18"/>
        </w:rPr>
        <w:br/>
        <w:t>Kraj: Novo mesto</w:t>
      </w:r>
    </w:p>
    <w:p w14:paraId="1DB0A07C" w14:textId="77777777" w:rsidR="00C03DEA" w:rsidRDefault="00C03DEA">
      <w:pPr>
        <w:spacing w:after="0" w:line="240" w:lineRule="auto"/>
      </w:pPr>
    </w:p>
    <w:p w14:paraId="2FFE8E39" w14:textId="77777777" w:rsidR="00C03DEA" w:rsidRDefault="00C03DE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F6D6E" w14:paraId="37CD781A" w14:textId="77777777">
        <w:trPr>
          <w:cantSplit/>
        </w:trPr>
        <w:tc>
          <w:tcPr>
            <w:tcW w:w="0" w:type="auto"/>
            <w:tcMar>
              <w:top w:w="135" w:type="dxa"/>
              <w:bottom w:w="135" w:type="dxa"/>
            </w:tcMar>
            <w:vAlign w:val="center"/>
          </w:tcPr>
          <w:p w14:paraId="742B01B9" w14:textId="77777777" w:rsidR="002F6D6E" w:rsidRDefault="0090299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0EE0F4B" w14:textId="77777777" w:rsidR="002F6D6E" w:rsidRDefault="0090299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0855EB3" w14:textId="77777777" w:rsidR="002F6D6E" w:rsidRDefault="002F6D6E">
      <w:pPr>
        <w:sectPr w:rsidR="002F6D6E" w:rsidSect="006E7A2B">
          <w:headerReference w:type="default" r:id="rId11"/>
          <w:footerReference w:type="default" r:id="rId12"/>
          <w:pgSz w:w="11906" w:h="16838"/>
          <w:pgMar w:top="1418" w:right="1418" w:bottom="1418" w:left="1418" w:header="567" w:footer="596" w:gutter="0"/>
          <w:cols w:space="708"/>
          <w:docGrid w:linePitch="360"/>
        </w:sectPr>
      </w:pPr>
    </w:p>
    <w:p w14:paraId="778EF063" w14:textId="77777777" w:rsidR="00902993" w:rsidRPr="00EF740C" w:rsidRDefault="0090299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3E9DE94" w14:textId="77777777" w:rsidR="00C03DEA" w:rsidRDefault="00C03DEA" w:rsidP="00C03DEA">
      <w:pPr>
        <w:spacing w:before="120" w:after="120"/>
        <w:rPr>
          <w:rFonts w:ascii="Arial" w:hAnsi="Arial" w:cs="Arial"/>
          <w:sz w:val="18"/>
          <w:szCs w:val="18"/>
        </w:rPr>
      </w:pPr>
    </w:p>
    <w:tbl>
      <w:tblPr>
        <w:tblStyle w:val="NormalTablePHPDOCX"/>
        <w:tblW w:w="4732" w:type="pct"/>
        <w:tblInd w:w="108" w:type="dxa"/>
        <w:tblLook w:val="04A0" w:firstRow="1" w:lastRow="0" w:firstColumn="1" w:lastColumn="0" w:noHBand="0" w:noVBand="1"/>
      </w:tblPr>
      <w:tblGrid>
        <w:gridCol w:w="8584"/>
      </w:tblGrid>
      <w:tr w:rsidR="00C03DEA" w14:paraId="33B56FCA" w14:textId="77777777" w:rsidTr="00D7440C">
        <w:tc>
          <w:tcPr>
            <w:tcW w:w="5000" w:type="pct"/>
            <w:shd w:val="clear" w:color="auto" w:fill="000000"/>
            <w:tcMar>
              <w:top w:w="150" w:type="dxa"/>
              <w:bottom w:w="150" w:type="dxa"/>
            </w:tcMar>
            <w:vAlign w:val="center"/>
          </w:tcPr>
          <w:p w14:paraId="2E0C94CE" w14:textId="27DE83E2" w:rsidR="00C03DEA" w:rsidRDefault="00C03DEA" w:rsidP="00F4790C">
            <w:r>
              <w:rPr>
                <w:rFonts w:ascii="Arial" w:hAnsi="Arial" w:cs="Arial"/>
                <w:b/>
                <w:bCs/>
                <w:color w:val="FFFFFF"/>
                <w:position w:val="-2"/>
                <w:sz w:val="18"/>
                <w:szCs w:val="18"/>
                <w:shd w:val="clear" w:color="auto" w:fill="000000"/>
              </w:rPr>
              <w:t>Podatki o naročnikih in virih financiranja</w:t>
            </w:r>
          </w:p>
        </w:tc>
      </w:tr>
      <w:tr w:rsidR="000F6714" w:rsidRPr="000F6714" w14:paraId="1B149876" w14:textId="77777777" w:rsidTr="00D7440C">
        <w:tc>
          <w:tcPr>
            <w:tcW w:w="5000" w:type="pct"/>
            <w:tcMar>
              <w:top w:w="0" w:type="auto"/>
              <w:bottom w:w="0" w:type="auto"/>
            </w:tcMar>
          </w:tcPr>
          <w:p w14:paraId="60AC9242" w14:textId="77777777" w:rsidR="00C03DEA" w:rsidRPr="000F6714" w:rsidRDefault="00C03DEA" w:rsidP="00F4790C">
            <w:pPr>
              <w:pStyle w:val="Paragraf"/>
              <w:rPr>
                <w:rFonts w:ascii="Arial" w:hAnsi="Arial" w:cs="Arial"/>
              </w:rPr>
            </w:pPr>
          </w:p>
          <w:tbl>
            <w:tblPr>
              <w:tblW w:w="0" w:type="auto"/>
              <w:tblLook w:val="01E0" w:firstRow="1" w:lastRow="1" w:firstColumn="1" w:lastColumn="1" w:noHBand="0" w:noVBand="0"/>
            </w:tblPr>
            <w:tblGrid>
              <w:gridCol w:w="4190"/>
              <w:gridCol w:w="4178"/>
            </w:tblGrid>
            <w:tr w:rsidR="000F6714" w:rsidRPr="000F6714" w14:paraId="6EFC11EA" w14:textId="77777777" w:rsidTr="00F4790C">
              <w:tc>
                <w:tcPr>
                  <w:tcW w:w="4495" w:type="dxa"/>
                </w:tcPr>
                <w:p w14:paraId="5773D00E" w14:textId="77777777" w:rsidR="00C03DEA" w:rsidRPr="000F6714" w:rsidRDefault="00C03DEA" w:rsidP="00F4790C">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Naročnik</w:t>
                  </w:r>
                  <w:r w:rsidRPr="000F6714">
                    <w:rPr>
                      <w:rFonts w:ascii="Arial" w:eastAsia="Times New Roman" w:hAnsi="Arial" w:cs="Arial"/>
                      <w:sz w:val="18"/>
                      <w:szCs w:val="18"/>
                      <w:lang w:eastAsia="sl-SI"/>
                    </w:rPr>
                    <w:tab/>
                    <w:t xml:space="preserve">                                     </w:t>
                  </w:r>
                </w:p>
              </w:tc>
              <w:tc>
                <w:tcPr>
                  <w:tcW w:w="4495" w:type="dxa"/>
                </w:tcPr>
                <w:p w14:paraId="1101A060" w14:textId="77777777" w:rsidR="00C03DEA" w:rsidRPr="000F6714" w:rsidRDefault="00C03DEA" w:rsidP="00F4790C">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 xml:space="preserve">Republika Slovenija, Ministrstvo za                                         zdravje, Urad za nadzor, kakovost in investicije v zdravstvu, Ulica Ambrožiča Novljana 7, 1000 Ljubljana </w:t>
                  </w:r>
                </w:p>
                <w:p w14:paraId="6798E0FC" w14:textId="77777777" w:rsidR="00C03DEA" w:rsidRPr="000F6714" w:rsidRDefault="00C03DEA" w:rsidP="00F4790C">
                  <w:pPr>
                    <w:spacing w:after="0" w:line="260" w:lineRule="exact"/>
                    <w:jc w:val="both"/>
                    <w:rPr>
                      <w:rFonts w:ascii="Arial" w:eastAsia="Times New Roman" w:hAnsi="Arial" w:cs="Arial"/>
                      <w:sz w:val="18"/>
                      <w:szCs w:val="18"/>
                      <w:lang w:eastAsia="sl-SI"/>
                    </w:rPr>
                  </w:pPr>
                </w:p>
              </w:tc>
            </w:tr>
            <w:tr w:rsidR="000F6714" w:rsidRPr="000F6714" w14:paraId="63555E17" w14:textId="77777777" w:rsidTr="00F4790C">
              <w:tc>
                <w:tcPr>
                  <w:tcW w:w="4495" w:type="dxa"/>
                </w:tcPr>
                <w:p w14:paraId="57482D33" w14:textId="7113824A" w:rsidR="00C03DEA" w:rsidRPr="000F6714" w:rsidRDefault="00C03DEA" w:rsidP="00F4790C">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Pooblaščeni naročnik</w:t>
                  </w:r>
                </w:p>
              </w:tc>
              <w:tc>
                <w:tcPr>
                  <w:tcW w:w="4495" w:type="dxa"/>
                </w:tcPr>
                <w:p w14:paraId="06FAECA6" w14:textId="77777777" w:rsidR="00C03DEA" w:rsidRPr="000F6714" w:rsidRDefault="00C03DEA" w:rsidP="00F4790C">
                  <w:pPr>
                    <w:spacing w:after="0" w:line="260" w:lineRule="exact"/>
                    <w:jc w:val="both"/>
                    <w:rPr>
                      <w:rFonts w:ascii="Arial" w:eastAsia="Times New Roman" w:hAnsi="Arial" w:cs="Arial"/>
                      <w:sz w:val="18"/>
                      <w:szCs w:val="18"/>
                      <w:lang w:eastAsia="sl-SI"/>
                    </w:rPr>
                  </w:pPr>
                  <w:r w:rsidRPr="000F6714">
                    <w:rPr>
                      <w:rFonts w:ascii="Arial" w:eastAsia="Times New Roman" w:hAnsi="Arial" w:cs="Arial"/>
                      <w:sz w:val="18"/>
                      <w:szCs w:val="18"/>
                      <w:lang w:eastAsia="sl-SI"/>
                    </w:rPr>
                    <w:t>Splošna bolnišnica Novo mesto, Šmihelska cesta1, 8000 Novo mesto</w:t>
                  </w:r>
                </w:p>
              </w:tc>
            </w:tr>
          </w:tbl>
          <w:p w14:paraId="5D0784A0" w14:textId="77777777" w:rsidR="00C03DEA" w:rsidRPr="000F6714" w:rsidRDefault="00C03DEA" w:rsidP="00F4790C">
            <w:pPr>
              <w:rPr>
                <w:rFonts w:ascii="Arial" w:hAnsi="Arial" w:cs="Arial"/>
                <w:sz w:val="18"/>
                <w:szCs w:val="18"/>
              </w:rPr>
            </w:pPr>
          </w:p>
          <w:p w14:paraId="0477DA07" w14:textId="77777777" w:rsidR="00C03DEA" w:rsidRPr="000F6714" w:rsidRDefault="00C03DEA" w:rsidP="00F4790C">
            <w:pPr>
              <w:rPr>
                <w:rFonts w:ascii="Arial" w:hAnsi="Arial" w:cs="Arial"/>
                <w:sz w:val="18"/>
                <w:szCs w:val="18"/>
              </w:rPr>
            </w:pPr>
          </w:p>
          <w:p w14:paraId="04F3E13D" w14:textId="77777777" w:rsidR="00C03DEA" w:rsidRPr="000F6714" w:rsidRDefault="00C03DEA" w:rsidP="00F4790C">
            <w:r w:rsidRPr="000F6714">
              <w:rPr>
                <w:rFonts w:ascii="Arial" w:hAnsi="Arial" w:cs="Arial"/>
                <w:sz w:val="18"/>
                <w:szCs w:val="18"/>
              </w:rPr>
              <w:t>Sredstva za izvedbo javnega naročila so zajeta v Načrtu razvojnih programov v okviru projekta št. 2711-22-0002 z nazivom »COVID-19 - Ureditev prostorov za namen negovalne bolnišnice – preureditev starega internega oddelka SB Novo mesto« na naslednjih proračunskih postavkah:</w:t>
            </w:r>
          </w:p>
        </w:tc>
      </w:tr>
      <w:tr w:rsidR="000F6714" w:rsidRPr="000F6714" w14:paraId="575DB047" w14:textId="77777777" w:rsidTr="00D7440C">
        <w:tc>
          <w:tcPr>
            <w:tcW w:w="5000" w:type="pct"/>
            <w:tcMar>
              <w:top w:w="0" w:type="auto"/>
              <w:bottom w:w="0" w:type="auto"/>
            </w:tcMar>
          </w:tcPr>
          <w:p w14:paraId="00299C4C" w14:textId="77777777" w:rsidR="00C03DEA" w:rsidRPr="000F6714" w:rsidRDefault="00C03DEA" w:rsidP="00F4790C">
            <w:r w:rsidRPr="000F6714">
              <w:rPr>
                <w:rFonts w:ascii="Arial" w:hAnsi="Arial" w:cs="Arial"/>
                <w:sz w:val="18"/>
                <w:szCs w:val="18"/>
              </w:rPr>
              <w:t>- 221659 – Investicije v javne zdravstvene zavode</w:t>
            </w:r>
          </w:p>
        </w:tc>
      </w:tr>
      <w:tr w:rsidR="000F6714" w:rsidRPr="000F6714" w14:paraId="03DA32FB" w14:textId="77777777" w:rsidTr="00D7440C">
        <w:tc>
          <w:tcPr>
            <w:tcW w:w="5000" w:type="pct"/>
            <w:tcMar>
              <w:top w:w="0" w:type="auto"/>
              <w:bottom w:w="0" w:type="auto"/>
            </w:tcMar>
          </w:tcPr>
          <w:p w14:paraId="40407520" w14:textId="77777777" w:rsidR="00C03DEA" w:rsidRPr="000F6714" w:rsidRDefault="00C03DEA" w:rsidP="00F4790C">
            <w:r w:rsidRPr="000F6714">
              <w:rPr>
                <w:rFonts w:ascii="Arial" w:hAnsi="Arial" w:cs="Arial"/>
                <w:sz w:val="18"/>
                <w:szCs w:val="18"/>
              </w:rPr>
              <w:t>- 221666 – Proračunski sklad po Zakonu o investicijah</w:t>
            </w:r>
          </w:p>
        </w:tc>
      </w:tr>
    </w:tbl>
    <w:p w14:paraId="3B6C28E8" w14:textId="77777777" w:rsidR="000F6714" w:rsidRPr="000F6714" w:rsidRDefault="000F6714" w:rsidP="000F6714">
      <w:pPr>
        <w:pStyle w:val="Paragraf"/>
        <w:rPr>
          <w:rFonts w:ascii="Arial" w:hAnsi="Arial" w:cs="Arial"/>
        </w:rPr>
      </w:pPr>
      <w:r w:rsidRPr="000F6714">
        <w:rPr>
          <w:rFonts w:ascii="Arial" w:hAnsi="Arial" w:cs="Arial"/>
        </w:rPr>
        <w:t xml:space="preserve">Višina zagotovljenih sredstev:  </w:t>
      </w:r>
    </w:p>
    <w:p w14:paraId="3F6A200D" w14:textId="77777777" w:rsidR="000F6714" w:rsidRPr="000F6714" w:rsidRDefault="000F6714" w:rsidP="000F6714">
      <w:pPr>
        <w:pStyle w:val="Paragraf"/>
        <w:rPr>
          <w:rFonts w:ascii="Arial" w:hAnsi="Arial" w:cs="Arial"/>
        </w:rPr>
      </w:pPr>
      <w:r w:rsidRPr="000F6714">
        <w:rPr>
          <w:rFonts w:ascii="Arial" w:hAnsi="Arial" w:cs="Arial"/>
        </w:rPr>
        <w:t>Sklop 1: medicinska oprema 436.355,42 EUR brez DDV oziroma 532.353,61 EUR z DDV</w:t>
      </w:r>
    </w:p>
    <w:p w14:paraId="51B61BD8" w14:textId="77777777" w:rsidR="000F6714" w:rsidRPr="000F6714" w:rsidRDefault="000F6714" w:rsidP="000F6714">
      <w:pPr>
        <w:pStyle w:val="Paragraf"/>
        <w:rPr>
          <w:rFonts w:ascii="Arial" w:hAnsi="Arial" w:cs="Arial"/>
        </w:rPr>
      </w:pPr>
      <w:r w:rsidRPr="000F6714">
        <w:rPr>
          <w:rFonts w:ascii="Arial" w:hAnsi="Arial" w:cs="Arial"/>
        </w:rPr>
        <w:t>Sklop 2: medicinski aparati 121.060,00 EUR brez DDV oziroma 147.693,20 EUR z DDV</w:t>
      </w:r>
    </w:p>
    <w:p w14:paraId="1DC8AA93" w14:textId="7334F55E" w:rsidR="00C03DEA" w:rsidRPr="000F6714" w:rsidRDefault="00C03DEA" w:rsidP="000F6714">
      <w:pPr>
        <w:pStyle w:val="Paragraf"/>
        <w:rPr>
          <w:rFonts w:ascii="Arial" w:hAnsi="Arial" w:cs="Arial"/>
        </w:rPr>
      </w:pPr>
      <w:r w:rsidRPr="000F6714">
        <w:rPr>
          <w:rFonts w:ascii="Arial" w:hAnsi="Arial" w:cs="Arial"/>
        </w:rPr>
        <w:t xml:space="preserve">Urad za nadzor, kakovost in investicije v zdravstvu je s sklepom št. 4110-21/2025-2718-2 z dne </w:t>
      </w:r>
      <w:r w:rsidR="0072056B" w:rsidRPr="000F6714">
        <w:rPr>
          <w:rFonts w:ascii="Arial" w:hAnsi="Arial" w:cs="Arial"/>
        </w:rPr>
        <w:t>18.03.2025</w:t>
      </w:r>
      <w:r w:rsidRPr="000F6714">
        <w:rPr>
          <w:rFonts w:ascii="Arial" w:hAnsi="Arial" w:cs="Arial"/>
        </w:rPr>
        <w:t xml:space="preserve">  pooblastil Splošno bolnišnico Novo mesto, da izvede postopek oddaje javnega naročila za predmet javnega naročila do sprejema odločitve. Odločitev o oddaji naročila bo sprejel naročnik: Urad za nadzor, kakovost in investicije v zdravstvu, Ulica Ambrožiča Novljana 7, 1000 Ljubljana.</w:t>
      </w:r>
    </w:p>
    <w:p w14:paraId="73B405D8" w14:textId="77777777" w:rsidR="000F6714" w:rsidRPr="00C03DEA" w:rsidRDefault="000F6714" w:rsidP="000F6714">
      <w:pPr>
        <w:pStyle w:val="Paragraf"/>
        <w:rPr>
          <w:color w:val="0070C0"/>
        </w:rPr>
      </w:pPr>
    </w:p>
    <w:tbl>
      <w:tblPr>
        <w:tblStyle w:val="NormalTablePHPDOCX"/>
        <w:tblW w:w="2500" w:type="pct"/>
        <w:tblInd w:w="108" w:type="dxa"/>
        <w:tblLook w:val="04A0" w:firstRow="1" w:lastRow="0" w:firstColumn="1" w:lastColumn="0" w:noHBand="0" w:noVBand="1"/>
      </w:tblPr>
      <w:tblGrid>
        <w:gridCol w:w="4535"/>
      </w:tblGrid>
      <w:tr w:rsidR="002F6D6E" w14:paraId="092239D4" w14:textId="77777777">
        <w:tc>
          <w:tcPr>
            <w:tcW w:w="0" w:type="auto"/>
            <w:shd w:val="clear" w:color="auto" w:fill="000000"/>
            <w:tcMar>
              <w:top w:w="150" w:type="dxa"/>
              <w:bottom w:w="150" w:type="dxa"/>
            </w:tcMar>
            <w:vAlign w:val="center"/>
          </w:tcPr>
          <w:p w14:paraId="08A6FC1A" w14:textId="77777777" w:rsidR="002F6D6E" w:rsidRDefault="00902993">
            <w:r>
              <w:rPr>
                <w:rFonts w:ascii="Arial" w:hAnsi="Arial" w:cs="Arial"/>
                <w:b/>
                <w:bCs/>
                <w:color w:val="FFFFFF"/>
                <w:position w:val="-2"/>
                <w:sz w:val="18"/>
                <w:szCs w:val="18"/>
                <w:shd w:val="clear" w:color="auto" w:fill="000000"/>
              </w:rPr>
              <w:t>1. Splošna navodila</w:t>
            </w:r>
          </w:p>
        </w:tc>
      </w:tr>
    </w:tbl>
    <w:p w14:paraId="01113F54" w14:textId="77777777" w:rsidR="002F6D6E" w:rsidRDefault="0090299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DB72DAB" w14:textId="77777777" w:rsidR="002F6D6E" w:rsidRDefault="0090299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75FBCC8" w14:textId="77777777" w:rsidR="002F6D6E" w:rsidRDefault="0090299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EDA2AD2" w14:textId="77777777" w:rsidR="002F6D6E" w:rsidRDefault="0090299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2A99A7F" w14:textId="77777777" w:rsidR="002F6D6E" w:rsidRDefault="00902993">
      <w:pPr>
        <w:spacing w:before="225" w:after="225" w:line="240" w:lineRule="auto"/>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w:t>
      </w:r>
      <w:r>
        <w:rPr>
          <w:rFonts w:ascii="Arial" w:hAnsi="Arial" w:cs="Arial"/>
          <w:color w:val="000000"/>
          <w:sz w:val="18"/>
          <w:szCs w:val="18"/>
        </w:rPr>
        <w:lastRenderedPageBreak/>
        <w:t>Ne glede na navedeno, gospodarski subjekt prevzema odgovornost za zagotavljanje avtentičnosti kopije z izvirnikom v skladu z določbami Uredbe eIDAS.</w:t>
      </w:r>
    </w:p>
    <w:p w14:paraId="4F98DCAB" w14:textId="77777777" w:rsidR="002F6D6E" w:rsidRDefault="0090299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656607E" w14:textId="77777777" w:rsidR="002F6D6E" w:rsidRDefault="0090299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AC0897B" w14:textId="77777777" w:rsidR="002F6D6E" w:rsidRDefault="002F6D6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F6D6E" w14:paraId="06848A9B" w14:textId="77777777">
        <w:tc>
          <w:tcPr>
            <w:tcW w:w="0" w:type="auto"/>
            <w:shd w:val="clear" w:color="auto" w:fill="000000"/>
            <w:tcMar>
              <w:top w:w="150" w:type="dxa"/>
              <w:bottom w:w="150" w:type="dxa"/>
            </w:tcMar>
            <w:vAlign w:val="center"/>
          </w:tcPr>
          <w:p w14:paraId="37670701" w14:textId="77777777" w:rsidR="002F6D6E" w:rsidRDefault="00902993">
            <w:r>
              <w:rPr>
                <w:rFonts w:ascii="Arial" w:hAnsi="Arial" w:cs="Arial"/>
                <w:b/>
                <w:bCs/>
                <w:color w:val="FFFFFF"/>
                <w:position w:val="-2"/>
                <w:sz w:val="18"/>
                <w:szCs w:val="18"/>
                <w:shd w:val="clear" w:color="auto" w:fill="000000"/>
              </w:rPr>
              <w:t>2. Zakoni in predpisi</w:t>
            </w:r>
          </w:p>
        </w:tc>
      </w:tr>
    </w:tbl>
    <w:p w14:paraId="25C61C99" w14:textId="77777777" w:rsidR="002F6D6E" w:rsidRDefault="0090299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F6D6E" w14:paraId="6D7369AB" w14:textId="77777777">
        <w:tc>
          <w:tcPr>
            <w:tcW w:w="0" w:type="auto"/>
            <w:tcMar>
              <w:top w:w="0" w:type="auto"/>
              <w:bottom w:w="0" w:type="auto"/>
            </w:tcMar>
          </w:tcPr>
          <w:p w14:paraId="3C43ED94"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14FE11FF"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2052532"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4A70ECE5"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93CDF3C"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F4CFD07"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793D587" w14:textId="77777777" w:rsidR="002F6D6E" w:rsidRDefault="00902993" w:rsidP="00B33746">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FA9A5DA" w14:textId="77777777" w:rsidR="002F6D6E" w:rsidRDefault="00902993">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A4C8938" w14:textId="77777777" w:rsidR="002F6D6E" w:rsidRDefault="00902993">
      <w:pPr>
        <w:spacing w:before="225" w:after="225" w:line="240" w:lineRule="auto"/>
        <w:jc w:val="both"/>
      </w:pPr>
      <w:r>
        <w:rPr>
          <w:rFonts w:ascii="Arial" w:hAnsi="Arial" w:cs="Arial"/>
          <w:color w:val="000000"/>
          <w:sz w:val="18"/>
          <w:szCs w:val="18"/>
        </w:rPr>
        <w:t>Ponudnik v postopku javnega naročanja v ponudbeni dokumentaciji naročniku na za to pripravljenem obrazcu posreduje podatke o:</w:t>
      </w:r>
    </w:p>
    <w:tbl>
      <w:tblPr>
        <w:tblStyle w:val="NormalTablePHPDOCX"/>
        <w:tblW w:w="0" w:type="auto"/>
        <w:tblInd w:w="108" w:type="dxa"/>
        <w:tblLook w:val="04A0" w:firstRow="1" w:lastRow="0" w:firstColumn="1" w:lastColumn="0" w:noHBand="0" w:noVBand="1"/>
      </w:tblPr>
      <w:tblGrid>
        <w:gridCol w:w="8962"/>
      </w:tblGrid>
      <w:tr w:rsidR="002F6D6E" w14:paraId="55E42F93" w14:textId="77777777">
        <w:tc>
          <w:tcPr>
            <w:tcW w:w="0" w:type="auto"/>
            <w:tcMar>
              <w:top w:w="0" w:type="auto"/>
              <w:bottom w:w="0" w:type="auto"/>
            </w:tcMar>
          </w:tcPr>
          <w:p w14:paraId="5538E7E8" w14:textId="77777777" w:rsidR="002F6D6E" w:rsidRDefault="00902993" w:rsidP="00B33746">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325A2D3" w14:textId="77777777" w:rsidR="002F6D6E" w:rsidRDefault="00902993" w:rsidP="00B33746">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E01F9B7" w14:textId="77777777" w:rsidR="002F6D6E" w:rsidRDefault="0090299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CD5ADC3" w14:textId="77777777" w:rsidR="002F6D6E" w:rsidRDefault="0090299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C77C1DE" w14:textId="77777777" w:rsidR="002F6D6E" w:rsidRDefault="00902993">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48B1F0C" w14:textId="77777777" w:rsidR="00D7440C" w:rsidRDefault="00D7440C">
      <w:pPr>
        <w:spacing w:before="225" w:after="225" w:line="240" w:lineRule="auto"/>
        <w:jc w:val="both"/>
      </w:pPr>
    </w:p>
    <w:tbl>
      <w:tblPr>
        <w:tblStyle w:val="NormalTablePHPDOCX"/>
        <w:tblW w:w="0" w:type="auto"/>
        <w:tblInd w:w="108" w:type="dxa"/>
        <w:tblLook w:val="04A0" w:firstRow="1" w:lastRow="0" w:firstColumn="1" w:lastColumn="0" w:noHBand="0" w:noVBand="1"/>
      </w:tblPr>
      <w:tblGrid>
        <w:gridCol w:w="4818"/>
      </w:tblGrid>
      <w:tr w:rsidR="002F6D6E" w14:paraId="783949DA" w14:textId="77777777" w:rsidTr="00C03DEA">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F6D6E" w14:paraId="48533F80" w14:textId="77777777">
              <w:tc>
                <w:tcPr>
                  <w:tcW w:w="0" w:type="auto"/>
                  <w:tcMar>
                    <w:top w:w="0" w:type="auto"/>
                    <w:bottom w:w="0" w:type="auto"/>
                  </w:tcMar>
                </w:tcPr>
                <w:p w14:paraId="29554C0C" w14:textId="77777777" w:rsidR="002F6D6E" w:rsidRDefault="002F6D6E"/>
              </w:tc>
            </w:tr>
          </w:tbl>
          <w:p w14:paraId="3CB7F4DB" w14:textId="77777777" w:rsidR="002F6D6E" w:rsidRDefault="002F6D6E"/>
        </w:tc>
      </w:tr>
      <w:tr w:rsidR="002F6D6E" w14:paraId="3A564997" w14:textId="77777777" w:rsidTr="00C03DEA">
        <w:tc>
          <w:tcPr>
            <w:tcW w:w="0" w:type="auto"/>
            <w:shd w:val="clear" w:color="auto" w:fill="000000"/>
            <w:tcMar>
              <w:top w:w="150" w:type="dxa"/>
              <w:bottom w:w="150" w:type="dxa"/>
            </w:tcMar>
            <w:vAlign w:val="center"/>
          </w:tcPr>
          <w:p w14:paraId="6531960C" w14:textId="77777777" w:rsidR="002F6D6E" w:rsidRDefault="00902993">
            <w:r>
              <w:rPr>
                <w:rFonts w:ascii="Arial" w:hAnsi="Arial" w:cs="Arial"/>
                <w:b/>
                <w:bCs/>
                <w:color w:val="FFFFFF"/>
                <w:position w:val="-2"/>
                <w:sz w:val="18"/>
                <w:szCs w:val="18"/>
                <w:shd w:val="clear" w:color="auto" w:fill="000000"/>
              </w:rPr>
              <w:t>3. Jezik razpisne dokumentacije in ponudbe ter oblika</w:t>
            </w:r>
          </w:p>
        </w:tc>
      </w:tr>
    </w:tbl>
    <w:p w14:paraId="1B51E9AB" w14:textId="77777777" w:rsidR="002F6D6E" w:rsidRDefault="0090299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07E075C" w14:textId="5656205C" w:rsidR="002F6D6E" w:rsidRDefault="00902993">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9A54F7">
        <w:rPr>
          <w:rFonts w:ascii="Arial" w:hAnsi="Arial" w:cs="Arial"/>
          <w:color w:val="000000"/>
          <w:sz w:val="18"/>
          <w:szCs w:val="18"/>
        </w:rPr>
        <w:t xml:space="preserve">angleškem </w:t>
      </w:r>
      <w:r>
        <w:rPr>
          <w:rFonts w:ascii="Arial" w:hAnsi="Arial" w:cs="Arial"/>
          <w:color w:val="000000"/>
          <w:sz w:val="18"/>
          <w:szCs w:val="18"/>
        </w:rPr>
        <w:t>jeziku. </w:t>
      </w:r>
    </w:p>
    <w:p w14:paraId="6DED1DC6" w14:textId="77777777" w:rsidR="002F6D6E" w:rsidRDefault="0090299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C9C2E77" w14:textId="77777777" w:rsidR="002F6D6E" w:rsidRDefault="0090299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EAF56AF" w14:textId="77777777" w:rsidR="002F6D6E" w:rsidRDefault="0090299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F6D6E" w14:paraId="28C7C700" w14:textId="77777777">
        <w:tc>
          <w:tcPr>
            <w:tcW w:w="0" w:type="auto"/>
            <w:shd w:val="clear" w:color="auto" w:fill="000000"/>
            <w:tcMar>
              <w:top w:w="150" w:type="dxa"/>
              <w:bottom w:w="150" w:type="dxa"/>
            </w:tcMar>
            <w:vAlign w:val="center"/>
          </w:tcPr>
          <w:p w14:paraId="379D4E0B" w14:textId="77777777" w:rsidR="002F6D6E" w:rsidRDefault="00902993">
            <w:r>
              <w:rPr>
                <w:rFonts w:ascii="Arial" w:hAnsi="Arial" w:cs="Arial"/>
                <w:b/>
                <w:bCs/>
                <w:color w:val="FFFFFF"/>
                <w:position w:val="-2"/>
                <w:sz w:val="18"/>
                <w:szCs w:val="18"/>
                <w:shd w:val="clear" w:color="auto" w:fill="000000"/>
              </w:rPr>
              <w:t>4. Skupna ponudba</w:t>
            </w:r>
          </w:p>
        </w:tc>
      </w:tr>
    </w:tbl>
    <w:p w14:paraId="132A1E06" w14:textId="77777777" w:rsidR="002F6D6E" w:rsidRDefault="0090299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F6D6E" w14:paraId="1CFD6452" w14:textId="77777777">
        <w:tc>
          <w:tcPr>
            <w:tcW w:w="0" w:type="auto"/>
            <w:tcMar>
              <w:top w:w="0" w:type="auto"/>
              <w:bottom w:w="0" w:type="auto"/>
            </w:tcMar>
          </w:tcPr>
          <w:p w14:paraId="51CE898C"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B7F90A1"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7DC6958"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DC254BA"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3390B6E"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E786D13" w14:textId="77777777" w:rsidR="002F6D6E" w:rsidRDefault="00902993" w:rsidP="00B33746">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FFE5F5A" w14:textId="77777777" w:rsidR="002F6D6E" w:rsidRDefault="0090299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9CD710" w14:textId="77777777" w:rsidR="002F6D6E" w:rsidRDefault="0090299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F6D6E" w14:paraId="5CB8D80C" w14:textId="77777777">
        <w:tc>
          <w:tcPr>
            <w:tcW w:w="0" w:type="auto"/>
            <w:shd w:val="clear" w:color="auto" w:fill="000000"/>
            <w:tcMar>
              <w:top w:w="150" w:type="dxa"/>
              <w:bottom w:w="150" w:type="dxa"/>
            </w:tcMar>
            <w:vAlign w:val="center"/>
          </w:tcPr>
          <w:p w14:paraId="47F352B5" w14:textId="77777777" w:rsidR="002F6D6E" w:rsidRDefault="00902993">
            <w:r>
              <w:rPr>
                <w:rFonts w:ascii="Arial" w:hAnsi="Arial" w:cs="Arial"/>
                <w:b/>
                <w:bCs/>
                <w:color w:val="FFFFFF"/>
                <w:position w:val="-2"/>
                <w:sz w:val="18"/>
                <w:szCs w:val="18"/>
                <w:shd w:val="clear" w:color="auto" w:fill="000000"/>
              </w:rPr>
              <w:t>5. ESPD</w:t>
            </w:r>
          </w:p>
        </w:tc>
      </w:tr>
    </w:tbl>
    <w:p w14:paraId="3A452C96" w14:textId="77777777" w:rsidR="002F6D6E" w:rsidRDefault="0090299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94154EC" w14:textId="5832D8F0" w:rsidR="002F6D6E" w:rsidRDefault="00902993" w:rsidP="00D7440C">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F6D6E" w14:paraId="226A022F" w14:textId="77777777">
        <w:tc>
          <w:tcPr>
            <w:tcW w:w="0" w:type="auto"/>
            <w:shd w:val="clear" w:color="auto" w:fill="000000"/>
            <w:tcMar>
              <w:top w:w="150" w:type="dxa"/>
              <w:bottom w:w="150" w:type="dxa"/>
            </w:tcMar>
            <w:vAlign w:val="center"/>
          </w:tcPr>
          <w:p w14:paraId="3A63D187" w14:textId="77777777" w:rsidR="002F6D6E" w:rsidRDefault="00902993">
            <w:r>
              <w:rPr>
                <w:rFonts w:ascii="Arial" w:hAnsi="Arial" w:cs="Arial"/>
                <w:b/>
                <w:bCs/>
                <w:color w:val="FFFFFF"/>
                <w:position w:val="-2"/>
                <w:sz w:val="18"/>
                <w:szCs w:val="18"/>
                <w:shd w:val="clear" w:color="auto" w:fill="000000"/>
              </w:rPr>
              <w:t>6. Ponudba s podizvajalci</w:t>
            </w:r>
          </w:p>
        </w:tc>
      </w:tr>
    </w:tbl>
    <w:p w14:paraId="57E28C41" w14:textId="77777777" w:rsidR="002F6D6E" w:rsidRDefault="0090299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92B88E2" w14:textId="77777777" w:rsidR="002F6D6E" w:rsidRDefault="00902993">
      <w:pPr>
        <w:spacing w:before="225" w:after="225" w:line="240" w:lineRule="auto"/>
        <w:jc w:val="both"/>
      </w:pPr>
      <w:r>
        <w:rPr>
          <w:rFonts w:ascii="Arial" w:hAnsi="Arial" w:cs="Arial"/>
          <w:b/>
          <w:bCs/>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F6D6E" w14:paraId="576523AE" w14:textId="77777777">
        <w:tc>
          <w:tcPr>
            <w:tcW w:w="0" w:type="auto"/>
            <w:shd w:val="clear" w:color="auto" w:fill="000000"/>
            <w:tcMar>
              <w:top w:w="150" w:type="dxa"/>
              <w:bottom w:w="150" w:type="dxa"/>
            </w:tcMar>
            <w:vAlign w:val="center"/>
          </w:tcPr>
          <w:p w14:paraId="062F15D4" w14:textId="77777777" w:rsidR="002F6D6E" w:rsidRDefault="00902993">
            <w:r>
              <w:rPr>
                <w:rFonts w:ascii="Arial" w:hAnsi="Arial" w:cs="Arial"/>
                <w:b/>
                <w:bCs/>
                <w:color w:val="FFFFFF"/>
                <w:position w:val="-2"/>
                <w:sz w:val="18"/>
                <w:szCs w:val="18"/>
                <w:shd w:val="clear" w:color="auto" w:fill="000000"/>
              </w:rPr>
              <w:t>7. Navodilo za oddajo elektronske ponudbe</w:t>
            </w:r>
          </w:p>
        </w:tc>
      </w:tr>
    </w:tbl>
    <w:p w14:paraId="5E16B6DB" w14:textId="77777777" w:rsidR="002F6D6E" w:rsidRDefault="0090299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2F6D6E" w14:paraId="3275C6A3" w14:textId="77777777">
        <w:tc>
          <w:tcPr>
            <w:tcW w:w="0" w:type="auto"/>
            <w:tcMar>
              <w:top w:w="0" w:type="auto"/>
              <w:bottom w:w="0" w:type="auto"/>
            </w:tcMar>
          </w:tcPr>
          <w:p w14:paraId="2871D7EF" w14:textId="77777777" w:rsidR="002F6D6E" w:rsidRDefault="00902993">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2F6D6E" w14:paraId="62E4FAB4" w14:textId="77777777">
        <w:tc>
          <w:tcPr>
            <w:tcW w:w="0" w:type="auto"/>
            <w:tcMar>
              <w:top w:w="0" w:type="auto"/>
              <w:bottom w:w="0" w:type="auto"/>
            </w:tcMar>
          </w:tcPr>
          <w:p w14:paraId="5DB34FE5" w14:textId="77777777" w:rsidR="00C03DEA" w:rsidRDefault="00C03DEA">
            <w:pPr>
              <w:rPr>
                <w:rFonts w:ascii="Arial" w:hAnsi="Arial" w:cs="Arial"/>
                <w:color w:val="000000"/>
                <w:sz w:val="18"/>
                <w:szCs w:val="18"/>
              </w:rPr>
            </w:pPr>
          </w:p>
          <w:p w14:paraId="4CA4A1EE" w14:textId="1EDB4A04" w:rsidR="002F6D6E" w:rsidRDefault="00902993">
            <w:r>
              <w:rPr>
                <w:rFonts w:ascii="Arial" w:hAnsi="Arial" w:cs="Arial"/>
                <w:color w:val="000000"/>
                <w:sz w:val="18"/>
                <w:szCs w:val="18"/>
              </w:rPr>
              <w:t>• Ponudnik vnese osnovne podatke o ponudbi;</w:t>
            </w:r>
          </w:p>
        </w:tc>
      </w:tr>
      <w:tr w:rsidR="002F6D6E" w14:paraId="39E5D843" w14:textId="77777777">
        <w:tc>
          <w:tcPr>
            <w:tcW w:w="0" w:type="auto"/>
            <w:tcMar>
              <w:top w:w="0" w:type="auto"/>
              <w:bottom w:w="0" w:type="auto"/>
            </w:tcMar>
          </w:tcPr>
          <w:p w14:paraId="1ED704F4" w14:textId="77777777" w:rsidR="002F6D6E" w:rsidRDefault="00902993">
            <w:r>
              <w:rPr>
                <w:rFonts w:ascii="Arial" w:hAnsi="Arial" w:cs="Arial"/>
                <w:color w:val="000000"/>
                <w:sz w:val="18"/>
                <w:szCs w:val="18"/>
              </w:rPr>
              <w:t>• Ponudnik v razdelek Predračun naloži scan natisa izpolnjenega obrazca 1 Ponudba.</w:t>
            </w:r>
          </w:p>
        </w:tc>
      </w:tr>
      <w:tr w:rsidR="002F6D6E" w14:paraId="1F1DAB2D" w14:textId="77777777">
        <w:tc>
          <w:tcPr>
            <w:tcW w:w="0" w:type="auto"/>
            <w:tcMar>
              <w:top w:w="0" w:type="auto"/>
              <w:bottom w:w="0" w:type="auto"/>
            </w:tcMar>
          </w:tcPr>
          <w:p w14:paraId="2481B586" w14:textId="77777777" w:rsidR="002F6D6E" w:rsidRDefault="00902993">
            <w:r>
              <w:rPr>
                <w:rFonts w:ascii="Arial" w:hAnsi="Arial" w:cs="Arial"/>
                <w:color w:val="000000"/>
                <w:sz w:val="18"/>
                <w:szCs w:val="18"/>
              </w:rPr>
              <w:t>• Ponudnik v razdelek ESPD naloži ESPD obrazec ponudnika (v pdf ali xml dat.).</w:t>
            </w:r>
          </w:p>
        </w:tc>
      </w:tr>
      <w:tr w:rsidR="002F6D6E" w14:paraId="4A366570" w14:textId="77777777">
        <w:tc>
          <w:tcPr>
            <w:tcW w:w="0" w:type="auto"/>
            <w:tcMar>
              <w:top w:w="0" w:type="auto"/>
              <w:bottom w:w="0" w:type="auto"/>
            </w:tcMar>
          </w:tcPr>
          <w:p w14:paraId="3FFF8FA4" w14:textId="77777777" w:rsidR="002F6D6E" w:rsidRDefault="00902993">
            <w:r>
              <w:rPr>
                <w:rFonts w:ascii="Arial" w:hAnsi="Arial" w:cs="Arial"/>
                <w:color w:val="000000"/>
                <w:sz w:val="18"/>
                <w:szCs w:val="18"/>
              </w:rPr>
              <w:t>• Ponudnik v razdelek Druge priloge naloži ostale dele ponudbe, in sicer: scan celotne ponudbene dokumentacije - vse izjave, priloge, vzorec pogodb, izjav,…</w:t>
            </w:r>
          </w:p>
        </w:tc>
      </w:tr>
      <w:tr w:rsidR="002F6D6E" w14:paraId="1DBAB347" w14:textId="77777777">
        <w:tc>
          <w:tcPr>
            <w:tcW w:w="0" w:type="auto"/>
            <w:tcMar>
              <w:top w:w="0" w:type="auto"/>
              <w:bottom w:w="0" w:type="auto"/>
            </w:tcMar>
          </w:tcPr>
          <w:p w14:paraId="22F7F690" w14:textId="77777777" w:rsidR="002F6D6E" w:rsidRDefault="00902993">
            <w:r>
              <w:rPr>
                <w:rFonts w:ascii="Arial" w:hAnsi="Arial" w:cs="Arial"/>
                <w:color w:val="000000"/>
                <w:sz w:val="18"/>
                <w:szCs w:val="18"/>
              </w:rPr>
              <w:t>• 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1E7C70C7" w14:textId="77777777" w:rsidR="002F6D6E" w:rsidRDefault="002F6D6E"/>
    <w:tbl>
      <w:tblPr>
        <w:tblStyle w:val="NormalTablePHPDOCX"/>
        <w:tblW w:w="2500" w:type="pct"/>
        <w:tblInd w:w="108" w:type="dxa"/>
        <w:tblLook w:val="04A0" w:firstRow="1" w:lastRow="0" w:firstColumn="1" w:lastColumn="0" w:noHBand="0" w:noVBand="1"/>
      </w:tblPr>
      <w:tblGrid>
        <w:gridCol w:w="4535"/>
      </w:tblGrid>
      <w:tr w:rsidR="002F6D6E" w14:paraId="2B7EAD0C" w14:textId="77777777">
        <w:tc>
          <w:tcPr>
            <w:tcW w:w="0" w:type="auto"/>
            <w:shd w:val="clear" w:color="auto" w:fill="000000"/>
            <w:tcMar>
              <w:top w:w="150" w:type="dxa"/>
              <w:bottom w:w="150" w:type="dxa"/>
            </w:tcMar>
            <w:vAlign w:val="center"/>
          </w:tcPr>
          <w:p w14:paraId="26FF4ECC" w14:textId="77777777" w:rsidR="002F6D6E" w:rsidRDefault="00902993">
            <w:r>
              <w:rPr>
                <w:rFonts w:ascii="Arial" w:hAnsi="Arial" w:cs="Arial"/>
                <w:b/>
                <w:bCs/>
                <w:color w:val="FFFFFF"/>
                <w:position w:val="-2"/>
                <w:sz w:val="18"/>
                <w:szCs w:val="18"/>
                <w:shd w:val="clear" w:color="auto" w:fill="000000"/>
              </w:rPr>
              <w:t>8. Izpolnitev Predračuna seznama razpisanega blaga Obr-8a</w:t>
            </w:r>
          </w:p>
        </w:tc>
      </w:tr>
    </w:tbl>
    <w:p w14:paraId="35C15D08" w14:textId="77777777" w:rsidR="002F6D6E" w:rsidRDefault="00902993">
      <w:pPr>
        <w:spacing w:after="0" w:line="240" w:lineRule="auto"/>
        <w:jc w:val="both"/>
      </w:pPr>
      <w:r>
        <w:rPr>
          <w:rFonts w:ascii="Arial" w:hAnsi="Arial" w:cs="Arial"/>
          <w:color w:val="000000"/>
          <w:sz w:val="18"/>
          <w:szCs w:val="18"/>
        </w:rPr>
        <w:t> </w:t>
      </w:r>
    </w:p>
    <w:tbl>
      <w:tblPr>
        <w:tblStyle w:val="NormalTablePHPDOCX"/>
        <w:tblW w:w="9778" w:type="dxa"/>
        <w:tblInd w:w="108" w:type="dxa"/>
        <w:tblLook w:val="04A0" w:firstRow="1" w:lastRow="0" w:firstColumn="1" w:lastColumn="0" w:noHBand="0" w:noVBand="1"/>
      </w:tblPr>
      <w:tblGrid>
        <w:gridCol w:w="9778"/>
      </w:tblGrid>
      <w:tr w:rsidR="002F6D6E" w14:paraId="5E4A74C6" w14:textId="77777777" w:rsidTr="00C03DEA">
        <w:tc>
          <w:tcPr>
            <w:tcW w:w="0" w:type="auto"/>
            <w:tcMar>
              <w:top w:w="0" w:type="auto"/>
              <w:bottom w:w="0" w:type="auto"/>
            </w:tcMar>
          </w:tcPr>
          <w:p w14:paraId="74AB0AB8" w14:textId="0658D719" w:rsidR="00DD0DB8" w:rsidRPr="00E06C21" w:rsidRDefault="00DD0DB8">
            <w:pPr>
              <w:rPr>
                <w:rFonts w:ascii="Arial" w:hAnsi="Arial" w:cs="Arial"/>
                <w:color w:val="000000"/>
                <w:sz w:val="18"/>
                <w:szCs w:val="18"/>
              </w:rPr>
            </w:pPr>
            <w:r w:rsidRPr="00E06C21">
              <w:rPr>
                <w:rFonts w:ascii="Arial" w:hAnsi="Arial" w:cs="Arial"/>
                <w:color w:val="000000"/>
                <w:sz w:val="18"/>
                <w:szCs w:val="18"/>
              </w:rPr>
              <w:t xml:space="preserve">Opozorilo ponudnikom v izogib nejasnosti: sklop=podsklop! V xls dat. Predračun seznam razpisanega blaga se nahaja samo en zavihek: sklop I. znotraj katerega se nahajata oba dejanska sklopa.  Na tem zavihku sta izjemoma poimenovana kot podsklopa »Podsklop1« in »Podsklop 2«. </w:t>
            </w:r>
          </w:p>
          <w:p w14:paraId="5117CF79" w14:textId="77777777" w:rsidR="00DD0DB8" w:rsidRPr="00E06C21" w:rsidRDefault="00DD0DB8">
            <w:pPr>
              <w:rPr>
                <w:rFonts w:ascii="Arial" w:hAnsi="Arial" w:cs="Arial"/>
                <w:color w:val="000000"/>
                <w:sz w:val="18"/>
                <w:szCs w:val="18"/>
              </w:rPr>
            </w:pPr>
          </w:p>
          <w:p w14:paraId="561AD42C" w14:textId="4A88F523" w:rsidR="002F6D6E" w:rsidRDefault="00902993">
            <w:r w:rsidRPr="00E06C21">
              <w:rPr>
                <w:rFonts w:ascii="Arial" w:hAnsi="Arial" w:cs="Arial"/>
                <w:color w:val="000000"/>
                <w:sz w:val="18"/>
                <w:szCs w:val="18"/>
              </w:rPr>
              <w:t xml:space="preserve">Ponudnik </w:t>
            </w:r>
            <w:r w:rsidR="005F3AB7" w:rsidRPr="00E06C21">
              <w:rPr>
                <w:rFonts w:ascii="Arial" w:hAnsi="Arial" w:cs="Arial"/>
                <w:color w:val="000000"/>
                <w:sz w:val="18"/>
                <w:szCs w:val="18"/>
              </w:rPr>
              <w:t>lahko</w:t>
            </w:r>
            <w:r w:rsidRPr="00E06C21">
              <w:rPr>
                <w:rFonts w:ascii="Arial" w:hAnsi="Arial" w:cs="Arial"/>
                <w:color w:val="000000"/>
                <w:sz w:val="18"/>
                <w:szCs w:val="18"/>
              </w:rPr>
              <w:t xml:space="preserve"> poda ponudbo za </w:t>
            </w:r>
            <w:r w:rsidR="005F3AB7" w:rsidRPr="00E06C21">
              <w:rPr>
                <w:rFonts w:ascii="Arial" w:hAnsi="Arial" w:cs="Arial"/>
                <w:color w:val="000000"/>
                <w:sz w:val="18"/>
                <w:szCs w:val="18"/>
              </w:rPr>
              <w:t xml:space="preserve">en ali </w:t>
            </w:r>
            <w:r w:rsidRPr="00E06C21">
              <w:rPr>
                <w:rFonts w:ascii="Arial" w:hAnsi="Arial" w:cs="Arial"/>
                <w:color w:val="000000"/>
                <w:sz w:val="18"/>
                <w:szCs w:val="18"/>
              </w:rPr>
              <w:t xml:space="preserve">oba </w:t>
            </w:r>
            <w:r w:rsidR="00DD0DB8" w:rsidRPr="00E06C21">
              <w:rPr>
                <w:rFonts w:ascii="Arial" w:hAnsi="Arial" w:cs="Arial"/>
                <w:color w:val="000000"/>
                <w:sz w:val="18"/>
                <w:szCs w:val="18"/>
              </w:rPr>
              <w:t>(pod)</w:t>
            </w:r>
            <w:r w:rsidRPr="00E06C21">
              <w:rPr>
                <w:rFonts w:ascii="Arial" w:hAnsi="Arial" w:cs="Arial"/>
                <w:color w:val="000000"/>
                <w:sz w:val="18"/>
                <w:szCs w:val="18"/>
              </w:rPr>
              <w:t>sklopa</w:t>
            </w:r>
            <w:r w:rsidR="005F3AB7" w:rsidRPr="00E06C21">
              <w:rPr>
                <w:rFonts w:ascii="Arial" w:hAnsi="Arial" w:cs="Arial"/>
                <w:color w:val="000000"/>
                <w:sz w:val="18"/>
                <w:szCs w:val="18"/>
              </w:rPr>
              <w:t xml:space="preserve"> skupaj</w:t>
            </w:r>
            <w:r w:rsidRPr="00E06C21">
              <w:rPr>
                <w:rFonts w:ascii="Arial" w:hAnsi="Arial" w:cs="Arial"/>
                <w:color w:val="000000"/>
                <w:sz w:val="18"/>
                <w:szCs w:val="18"/>
              </w:rPr>
              <w:t xml:space="preserve">, </w:t>
            </w:r>
            <w:r w:rsidR="00DD0DB8" w:rsidRPr="00E06C21">
              <w:rPr>
                <w:rFonts w:ascii="Arial" w:hAnsi="Arial" w:cs="Arial"/>
                <w:color w:val="000000"/>
                <w:sz w:val="18"/>
                <w:szCs w:val="18"/>
              </w:rPr>
              <w:t>(pod)</w:t>
            </w:r>
            <w:r w:rsidR="005F3AB7" w:rsidRPr="00E06C21">
              <w:rPr>
                <w:rFonts w:ascii="Arial" w:hAnsi="Arial" w:cs="Arial"/>
                <w:color w:val="000000"/>
                <w:sz w:val="18"/>
                <w:szCs w:val="18"/>
              </w:rPr>
              <w:t xml:space="preserve">sklopa </w:t>
            </w:r>
            <w:r w:rsidRPr="00E06C21">
              <w:rPr>
                <w:rFonts w:ascii="Arial" w:hAnsi="Arial" w:cs="Arial"/>
                <w:color w:val="000000"/>
                <w:sz w:val="18"/>
                <w:szCs w:val="18"/>
              </w:rPr>
              <w:t>sta zaprta, kar pomeni, da mora ponudnik ponuditi 100% razpisanih vrst blaga</w:t>
            </w:r>
            <w:r w:rsidR="005F3AB7" w:rsidRPr="00E06C21">
              <w:rPr>
                <w:rFonts w:ascii="Arial" w:hAnsi="Arial" w:cs="Arial"/>
                <w:color w:val="000000"/>
                <w:sz w:val="18"/>
                <w:szCs w:val="18"/>
              </w:rPr>
              <w:t xml:space="preserve"> znotraj </w:t>
            </w:r>
            <w:r w:rsidR="00DD0DB8" w:rsidRPr="00E06C21">
              <w:rPr>
                <w:rFonts w:ascii="Arial" w:hAnsi="Arial" w:cs="Arial"/>
                <w:color w:val="000000"/>
                <w:sz w:val="18"/>
                <w:szCs w:val="18"/>
              </w:rPr>
              <w:t>(pod)</w:t>
            </w:r>
            <w:r w:rsidR="005F3AB7" w:rsidRPr="00E06C21">
              <w:rPr>
                <w:rFonts w:ascii="Arial" w:hAnsi="Arial" w:cs="Arial"/>
                <w:color w:val="000000"/>
                <w:sz w:val="18"/>
                <w:szCs w:val="18"/>
              </w:rPr>
              <w:t>sklopa</w:t>
            </w:r>
            <w:r w:rsidRPr="00E06C21">
              <w:rPr>
                <w:rFonts w:ascii="Arial" w:hAnsi="Arial" w:cs="Arial"/>
                <w:color w:val="000000"/>
                <w:sz w:val="18"/>
                <w:szCs w:val="18"/>
              </w:rPr>
              <w:t xml:space="preserve">, v nasprotnem primeru se ponudba izloči. NAROČILO SE ODDAJA </w:t>
            </w:r>
            <w:r w:rsidR="005F3AB7" w:rsidRPr="00E06C21">
              <w:rPr>
                <w:rFonts w:ascii="Arial" w:hAnsi="Arial" w:cs="Arial"/>
                <w:color w:val="000000"/>
                <w:sz w:val="18"/>
                <w:szCs w:val="18"/>
              </w:rPr>
              <w:t xml:space="preserve">po </w:t>
            </w:r>
            <w:r w:rsidR="00DD0DB8" w:rsidRPr="00E06C21">
              <w:rPr>
                <w:rFonts w:ascii="Arial" w:hAnsi="Arial" w:cs="Arial"/>
                <w:color w:val="000000"/>
                <w:sz w:val="18"/>
                <w:szCs w:val="18"/>
              </w:rPr>
              <w:t>(pod)</w:t>
            </w:r>
            <w:r w:rsidR="005F3AB7" w:rsidRPr="00E06C21">
              <w:rPr>
                <w:rFonts w:ascii="Arial" w:hAnsi="Arial" w:cs="Arial"/>
                <w:color w:val="000000"/>
                <w:sz w:val="18"/>
                <w:szCs w:val="18"/>
              </w:rPr>
              <w:t>sklopih</w:t>
            </w:r>
            <w:r w:rsidRPr="00E06C21">
              <w:rPr>
                <w:rFonts w:ascii="Arial" w:hAnsi="Arial" w:cs="Arial"/>
                <w:color w:val="000000"/>
                <w:sz w:val="18"/>
                <w:szCs w:val="18"/>
              </w:rPr>
              <w:t>!</w:t>
            </w:r>
          </w:p>
        </w:tc>
      </w:tr>
      <w:tr w:rsidR="002F6D6E" w14:paraId="2C6AFDE2" w14:textId="77777777" w:rsidTr="00C03DEA">
        <w:tc>
          <w:tcPr>
            <w:tcW w:w="0" w:type="auto"/>
            <w:tcMar>
              <w:top w:w="0" w:type="auto"/>
              <w:bottom w:w="0" w:type="auto"/>
            </w:tcMar>
          </w:tcPr>
          <w:p w14:paraId="6BE96E2F" w14:textId="77777777" w:rsidR="00C03DEA" w:rsidRDefault="00C03DEA">
            <w:pPr>
              <w:rPr>
                <w:rFonts w:ascii="Arial" w:hAnsi="Arial" w:cs="Arial"/>
                <w:color w:val="000000"/>
                <w:sz w:val="18"/>
                <w:szCs w:val="18"/>
              </w:rPr>
            </w:pPr>
          </w:p>
          <w:p w14:paraId="56DB0C12" w14:textId="66E7ED98" w:rsidR="002F6D6E" w:rsidRDefault="00902993">
            <w:r>
              <w:rPr>
                <w:rFonts w:ascii="Arial" w:hAnsi="Arial" w:cs="Arial"/>
                <w:color w:val="000000"/>
                <w:sz w:val="18"/>
                <w:szCs w:val="18"/>
              </w:rPr>
              <w:t xml:space="preserve">Ponudbena cena mora vključevati vse elemente, iz katerih je sestavljena (davki, stroški, trošarina, uvozne dajatve, poštni stroški, popusti in ostalo). Vključevati mora tudi vse stroške, povezane z izvedbo javnega naročila in sicer:stroške materiala, </w:t>
            </w:r>
            <w:r w:rsidR="00DD0DB8">
              <w:rPr>
                <w:rFonts w:ascii="Arial" w:hAnsi="Arial" w:cs="Arial"/>
                <w:color w:val="000000"/>
                <w:sz w:val="18"/>
                <w:szCs w:val="18"/>
              </w:rPr>
              <w:t xml:space="preserve">carine, </w:t>
            </w:r>
            <w:r>
              <w:rPr>
                <w:rFonts w:ascii="Arial" w:hAnsi="Arial" w:cs="Arial"/>
                <w:color w:val="000000"/>
                <w:sz w:val="18"/>
                <w:szCs w:val="18"/>
              </w:rPr>
              <w:t>distribucije, skladiščenja,... </w:t>
            </w:r>
          </w:p>
        </w:tc>
      </w:tr>
      <w:tr w:rsidR="002F6D6E" w14:paraId="005077B1" w14:textId="77777777" w:rsidTr="00C03DEA">
        <w:tc>
          <w:tcPr>
            <w:tcW w:w="0" w:type="auto"/>
            <w:tcMar>
              <w:top w:w="0" w:type="auto"/>
              <w:bottom w:w="0" w:type="auto"/>
            </w:tcMar>
          </w:tcPr>
          <w:p w14:paraId="7BDB15AB" w14:textId="77777777" w:rsidR="00C03DEA" w:rsidRDefault="00C03DEA">
            <w:pPr>
              <w:rPr>
                <w:rFonts w:ascii="Arial" w:hAnsi="Arial" w:cs="Arial"/>
                <w:color w:val="000000"/>
                <w:sz w:val="18"/>
                <w:szCs w:val="18"/>
              </w:rPr>
            </w:pPr>
          </w:p>
          <w:p w14:paraId="09A454A8" w14:textId="3C17E5E3" w:rsidR="002F6D6E" w:rsidRDefault="00902993">
            <w:r>
              <w:rPr>
                <w:rFonts w:ascii="Arial" w:hAnsi="Arial" w:cs="Arial"/>
                <w:color w:val="000000"/>
                <w:sz w:val="18"/>
                <w:szCs w:val="18"/>
              </w:rPr>
              <w:t>IZPOLNJEVANJE OBRAZCA OBR-8a:</w:t>
            </w:r>
          </w:p>
        </w:tc>
      </w:tr>
      <w:tr w:rsidR="002F6D6E" w14:paraId="61BB046F" w14:textId="77777777" w:rsidTr="00C03DEA">
        <w:tc>
          <w:tcPr>
            <w:tcW w:w="0" w:type="auto"/>
            <w:tcMar>
              <w:top w:w="0" w:type="auto"/>
              <w:bottom w:w="0" w:type="auto"/>
            </w:tcMar>
          </w:tcPr>
          <w:p w14:paraId="3C8F54F5" w14:textId="77777777" w:rsidR="002F6D6E" w:rsidRDefault="00902993">
            <w:r>
              <w:rPr>
                <w:rFonts w:ascii="Arial"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(obe verziji morata biti identično izpolnjeni).</w:t>
            </w:r>
          </w:p>
        </w:tc>
      </w:tr>
      <w:tr w:rsidR="002F6D6E" w14:paraId="62DCC769" w14:textId="77777777" w:rsidTr="00C03DEA">
        <w:tc>
          <w:tcPr>
            <w:tcW w:w="0" w:type="auto"/>
            <w:tcMar>
              <w:top w:w="0" w:type="auto"/>
              <w:bottom w:w="0" w:type="auto"/>
            </w:tcMar>
          </w:tcPr>
          <w:p w14:paraId="1F06CC6A" w14:textId="430CF93B" w:rsidR="00C03DEA" w:rsidRPr="00C03DEA" w:rsidRDefault="00902993">
            <w:pPr>
              <w:rPr>
                <w:rFonts w:ascii="Arial" w:hAnsi="Arial" w:cs="Arial"/>
                <w:color w:val="000000"/>
                <w:sz w:val="18"/>
                <w:szCs w:val="18"/>
              </w:rPr>
            </w:pPr>
            <w:r>
              <w:rPr>
                <w:rFonts w:ascii="Arial" w:hAnsi="Arial" w:cs="Arial"/>
                <w:color w:val="000000"/>
                <w:sz w:val="18"/>
                <w:szCs w:val="18"/>
              </w:rPr>
              <w:t>Ponudnik mora v »Predračun - Seznam razpisanega blaga/storitev« (exelova datoteka)  pri vrstah blaga/storitev, ki jih ponuja (</w:t>
            </w:r>
            <w:r>
              <w:rPr>
                <w:rFonts w:ascii="Arial" w:hAnsi="Arial" w:cs="Arial"/>
                <w:color w:val="000000"/>
                <w:sz w:val="18"/>
                <w:szCs w:val="18"/>
                <w:u w:val="single"/>
              </w:rPr>
              <w:t>v odklenjena polja, obarvana z rumeno barvo</w:t>
            </w:r>
            <w:r>
              <w:rPr>
                <w:rFonts w:ascii="Arial" w:hAnsi="Arial" w:cs="Arial"/>
                <w:color w:val="000000"/>
                <w:sz w:val="18"/>
                <w:szCs w:val="18"/>
              </w:rPr>
              <w:t>) obvezno vpisati naslednje podatke:</w:t>
            </w:r>
          </w:p>
        </w:tc>
      </w:tr>
      <w:tr w:rsidR="002F6D6E" w14:paraId="617F2F83" w14:textId="77777777" w:rsidTr="00C03DEA">
        <w:tc>
          <w:tcPr>
            <w:tcW w:w="0" w:type="auto"/>
            <w:tcMar>
              <w:top w:w="0" w:type="auto"/>
              <w:bottom w:w="0" w:type="auto"/>
            </w:tcMar>
          </w:tcPr>
          <w:p w14:paraId="4E31A476" w14:textId="77777777" w:rsidR="002F6D6E" w:rsidRDefault="00902993">
            <w:r>
              <w:rPr>
                <w:rFonts w:ascii="Arial" w:hAnsi="Arial" w:cs="Arial"/>
                <w:color w:val="000000"/>
                <w:sz w:val="18"/>
                <w:szCs w:val="18"/>
              </w:rPr>
              <w:t>• veljavna cena brez DDV/EM</w:t>
            </w:r>
          </w:p>
        </w:tc>
      </w:tr>
      <w:tr w:rsidR="002F6D6E" w14:paraId="6D17D607" w14:textId="77777777" w:rsidTr="00C03DEA">
        <w:tc>
          <w:tcPr>
            <w:tcW w:w="0" w:type="auto"/>
            <w:tcMar>
              <w:top w:w="0" w:type="auto"/>
              <w:bottom w:w="0" w:type="auto"/>
            </w:tcMar>
          </w:tcPr>
          <w:p w14:paraId="4DE88A8B" w14:textId="77777777" w:rsidR="002F6D6E" w:rsidRDefault="00902993">
            <w:r>
              <w:rPr>
                <w:rFonts w:ascii="Arial" w:hAnsi="Arial" w:cs="Arial"/>
                <w:color w:val="000000"/>
                <w:sz w:val="18"/>
                <w:szCs w:val="18"/>
              </w:rPr>
              <w:lastRenderedPageBreak/>
              <w:t>• stopnjo DDV</w:t>
            </w:r>
          </w:p>
        </w:tc>
      </w:tr>
      <w:tr w:rsidR="002F6D6E" w14:paraId="4BF70C6E" w14:textId="77777777" w:rsidTr="00C03DEA">
        <w:tc>
          <w:tcPr>
            <w:tcW w:w="0" w:type="auto"/>
            <w:tcMar>
              <w:top w:w="0" w:type="auto"/>
              <w:bottom w:w="0" w:type="auto"/>
            </w:tcMar>
          </w:tcPr>
          <w:p w14:paraId="6D680E3C" w14:textId="77777777" w:rsidR="002F6D6E" w:rsidRDefault="00902993">
            <w:r>
              <w:rPr>
                <w:rFonts w:ascii="Arial" w:hAnsi="Arial" w:cs="Arial"/>
                <w:color w:val="000000"/>
                <w:sz w:val="18"/>
                <w:szCs w:val="18"/>
              </w:rPr>
              <w:t>• proizvajalca ponujenega blaga </w:t>
            </w:r>
          </w:p>
        </w:tc>
      </w:tr>
      <w:tr w:rsidR="002F6D6E" w14:paraId="6511CEE6" w14:textId="77777777" w:rsidTr="00C03DEA">
        <w:tc>
          <w:tcPr>
            <w:tcW w:w="0" w:type="auto"/>
            <w:tcMar>
              <w:top w:w="0" w:type="auto"/>
              <w:bottom w:w="0" w:type="auto"/>
            </w:tcMar>
          </w:tcPr>
          <w:p w14:paraId="4ED539A8" w14:textId="77777777" w:rsidR="002F6D6E" w:rsidRDefault="00902993">
            <w:r>
              <w:rPr>
                <w:rFonts w:ascii="Arial" w:hAnsi="Arial" w:cs="Arial"/>
                <w:color w:val="000000"/>
                <w:sz w:val="18"/>
                <w:szCs w:val="18"/>
              </w:rPr>
              <w:t>• ponudnikov naziv blaga</w:t>
            </w:r>
          </w:p>
        </w:tc>
      </w:tr>
      <w:tr w:rsidR="002F6D6E" w14:paraId="3CD0B289" w14:textId="77777777" w:rsidTr="00C03DEA">
        <w:tc>
          <w:tcPr>
            <w:tcW w:w="0" w:type="auto"/>
            <w:tcMar>
              <w:top w:w="0" w:type="auto"/>
              <w:bottom w:w="0" w:type="auto"/>
            </w:tcMar>
          </w:tcPr>
          <w:p w14:paraId="38B2C231" w14:textId="77777777" w:rsidR="002F6D6E" w:rsidRDefault="00902993">
            <w:r>
              <w:rPr>
                <w:rFonts w:ascii="Arial" w:hAnsi="Arial" w:cs="Arial"/>
                <w:color w:val="000000"/>
                <w:sz w:val="18"/>
                <w:szCs w:val="18"/>
              </w:rPr>
              <w:t>• kataloško številko ponujenega blaga</w:t>
            </w:r>
          </w:p>
        </w:tc>
      </w:tr>
      <w:tr w:rsidR="002F6D6E" w14:paraId="63F18875" w14:textId="77777777" w:rsidTr="00C03DEA">
        <w:tc>
          <w:tcPr>
            <w:tcW w:w="0" w:type="auto"/>
            <w:tcMar>
              <w:top w:w="0" w:type="auto"/>
              <w:bottom w:w="0" w:type="auto"/>
            </w:tcMar>
          </w:tcPr>
          <w:p w14:paraId="090D7296" w14:textId="77777777" w:rsidR="002F6D6E" w:rsidRDefault="00902993">
            <w:r>
              <w:rPr>
                <w:rFonts w:ascii="Arial" w:hAnsi="Arial" w:cs="Arial"/>
                <w:color w:val="000000"/>
                <w:sz w:val="18"/>
                <w:szCs w:val="18"/>
              </w:rPr>
              <w:t>• EAN kodo ponujenega blaga </w:t>
            </w:r>
          </w:p>
        </w:tc>
      </w:tr>
      <w:tr w:rsidR="002F6D6E" w14:paraId="3F521979" w14:textId="77777777" w:rsidTr="00C03DEA">
        <w:tc>
          <w:tcPr>
            <w:tcW w:w="0" w:type="auto"/>
            <w:tcMar>
              <w:top w:w="0" w:type="auto"/>
              <w:bottom w:w="0" w:type="auto"/>
            </w:tcMar>
          </w:tcPr>
          <w:p w14:paraId="1A646E50" w14:textId="77777777" w:rsidR="00DD0DB8" w:rsidRDefault="00DD0DB8">
            <w:pPr>
              <w:rPr>
                <w:rFonts w:ascii="Arial" w:hAnsi="Arial" w:cs="Arial"/>
                <w:b/>
                <w:bCs/>
                <w:color w:val="000000"/>
                <w:sz w:val="18"/>
                <w:szCs w:val="18"/>
              </w:rPr>
            </w:pPr>
          </w:p>
          <w:p w14:paraId="3ACF573A" w14:textId="6A92BCDE" w:rsidR="002F6D6E" w:rsidRDefault="00902993">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c>
      </w:tr>
    </w:tbl>
    <w:p w14:paraId="4BA802C9" w14:textId="77777777" w:rsidR="002F6D6E" w:rsidRDefault="002F6D6E"/>
    <w:tbl>
      <w:tblPr>
        <w:tblStyle w:val="NormalTablePHPDOCX"/>
        <w:tblW w:w="2500" w:type="pct"/>
        <w:tblInd w:w="108" w:type="dxa"/>
        <w:tblLook w:val="04A0" w:firstRow="1" w:lastRow="0" w:firstColumn="1" w:lastColumn="0" w:noHBand="0" w:noVBand="1"/>
      </w:tblPr>
      <w:tblGrid>
        <w:gridCol w:w="4535"/>
      </w:tblGrid>
      <w:tr w:rsidR="002F6D6E" w14:paraId="47F4FF7E" w14:textId="77777777">
        <w:tc>
          <w:tcPr>
            <w:tcW w:w="0" w:type="auto"/>
            <w:shd w:val="clear" w:color="auto" w:fill="000000"/>
            <w:tcMar>
              <w:top w:w="150" w:type="dxa"/>
              <w:bottom w:w="150" w:type="dxa"/>
            </w:tcMar>
            <w:vAlign w:val="center"/>
          </w:tcPr>
          <w:p w14:paraId="077FABF8" w14:textId="77777777" w:rsidR="002F6D6E" w:rsidRDefault="00902993">
            <w:r>
              <w:rPr>
                <w:rFonts w:ascii="Arial" w:hAnsi="Arial" w:cs="Arial"/>
                <w:b/>
                <w:bCs/>
                <w:color w:val="FFFFFF"/>
                <w:position w:val="-2"/>
                <w:sz w:val="18"/>
                <w:szCs w:val="18"/>
                <w:shd w:val="clear" w:color="auto" w:fill="000000"/>
              </w:rPr>
              <w:t>9. Ustavitev postopka, zavrnitev vseh ponudb, odstop od izvedbe javnega naročila</w:t>
            </w:r>
          </w:p>
        </w:tc>
      </w:tr>
    </w:tbl>
    <w:p w14:paraId="1CFA59AB" w14:textId="77777777" w:rsidR="002F6D6E" w:rsidRDefault="0090299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F6D6E" w14:paraId="283E725D" w14:textId="77777777">
        <w:tc>
          <w:tcPr>
            <w:tcW w:w="0" w:type="auto"/>
            <w:shd w:val="clear" w:color="auto" w:fill="000000"/>
            <w:tcMar>
              <w:top w:w="150" w:type="dxa"/>
              <w:bottom w:w="150" w:type="dxa"/>
            </w:tcMar>
            <w:vAlign w:val="center"/>
          </w:tcPr>
          <w:p w14:paraId="4B4EC73E" w14:textId="77777777" w:rsidR="002F6D6E" w:rsidRDefault="00902993">
            <w:r>
              <w:rPr>
                <w:rFonts w:ascii="Arial" w:hAnsi="Arial" w:cs="Arial"/>
                <w:b/>
                <w:bCs/>
                <w:color w:val="FFFFFF"/>
                <w:position w:val="-2"/>
                <w:sz w:val="18"/>
                <w:szCs w:val="18"/>
                <w:shd w:val="clear" w:color="auto" w:fill="000000"/>
              </w:rPr>
              <w:t>10. Zmanjšanje obsega naročila</w:t>
            </w:r>
          </w:p>
        </w:tc>
      </w:tr>
    </w:tbl>
    <w:p w14:paraId="7EB60F48" w14:textId="77777777" w:rsidR="002F6D6E" w:rsidRDefault="0090299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9753186" w14:textId="77777777" w:rsidR="002F6D6E" w:rsidRDefault="0090299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F6D6E" w14:paraId="75602B40" w14:textId="77777777">
        <w:tc>
          <w:tcPr>
            <w:tcW w:w="0" w:type="auto"/>
            <w:shd w:val="clear" w:color="auto" w:fill="000000"/>
            <w:tcMar>
              <w:top w:w="150" w:type="dxa"/>
              <w:bottom w:w="150" w:type="dxa"/>
            </w:tcMar>
            <w:vAlign w:val="center"/>
          </w:tcPr>
          <w:p w14:paraId="0FF9989B" w14:textId="77777777" w:rsidR="002F6D6E" w:rsidRDefault="00902993">
            <w:r>
              <w:rPr>
                <w:rFonts w:ascii="Arial" w:hAnsi="Arial" w:cs="Arial"/>
                <w:b/>
                <w:bCs/>
                <w:color w:val="FFFFFF"/>
                <w:position w:val="-2"/>
                <w:sz w:val="18"/>
                <w:szCs w:val="18"/>
                <w:shd w:val="clear" w:color="auto" w:fill="000000"/>
              </w:rPr>
              <w:t>11. Dopolnjevanje, spreminjanje ter pojasnjevanje ponudb</w:t>
            </w:r>
          </w:p>
        </w:tc>
      </w:tr>
    </w:tbl>
    <w:p w14:paraId="05683841" w14:textId="77777777" w:rsidR="002F6D6E" w:rsidRDefault="0090299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A42CECA" w14:textId="77777777" w:rsidR="002F6D6E" w:rsidRDefault="0090299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003BF33" w14:textId="77777777" w:rsidR="002F6D6E" w:rsidRDefault="0090299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ACADA9F" w14:textId="77777777" w:rsidR="002F6D6E" w:rsidRDefault="0090299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331F077" w14:textId="77777777" w:rsidR="002F6D6E" w:rsidRDefault="0090299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63C2E2C" w14:textId="31B95744" w:rsidR="00C03DEA" w:rsidRPr="00D7440C" w:rsidRDefault="00902993">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F6D6E" w14:paraId="46D77E3C" w14:textId="77777777">
        <w:tc>
          <w:tcPr>
            <w:tcW w:w="0" w:type="auto"/>
            <w:shd w:val="clear" w:color="auto" w:fill="000000"/>
            <w:tcMar>
              <w:top w:w="150" w:type="dxa"/>
              <w:bottom w:w="150" w:type="dxa"/>
            </w:tcMar>
            <w:vAlign w:val="center"/>
          </w:tcPr>
          <w:p w14:paraId="6BDAE030" w14:textId="77777777" w:rsidR="002F6D6E" w:rsidRDefault="00902993">
            <w:r>
              <w:rPr>
                <w:rFonts w:ascii="Arial" w:hAnsi="Arial" w:cs="Arial"/>
                <w:b/>
                <w:bCs/>
                <w:color w:val="FFFFFF"/>
                <w:position w:val="-2"/>
                <w:sz w:val="18"/>
                <w:szCs w:val="18"/>
                <w:shd w:val="clear" w:color="auto" w:fill="000000"/>
              </w:rPr>
              <w:t>12. Obvestilo o oddaji naročila</w:t>
            </w:r>
          </w:p>
        </w:tc>
      </w:tr>
    </w:tbl>
    <w:p w14:paraId="541293BF" w14:textId="77777777" w:rsidR="002F6D6E" w:rsidRDefault="0090299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7BAD8F5" w14:textId="77777777" w:rsidR="002F6D6E" w:rsidRDefault="0090299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6220F4A" w14:textId="77777777" w:rsidR="002F6D6E" w:rsidRDefault="0090299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3B14D04" w14:textId="77777777" w:rsidR="002F6D6E" w:rsidRDefault="0090299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F6D6E" w14:paraId="116B1943" w14:textId="77777777">
        <w:tc>
          <w:tcPr>
            <w:tcW w:w="0" w:type="auto"/>
            <w:shd w:val="clear" w:color="auto" w:fill="000000"/>
            <w:tcMar>
              <w:top w:w="150" w:type="dxa"/>
              <w:bottom w:w="150" w:type="dxa"/>
            </w:tcMar>
            <w:vAlign w:val="center"/>
          </w:tcPr>
          <w:p w14:paraId="23E48911" w14:textId="77777777" w:rsidR="002F6D6E" w:rsidRDefault="00902993">
            <w:r>
              <w:rPr>
                <w:rFonts w:ascii="Arial" w:hAnsi="Arial" w:cs="Arial"/>
                <w:b/>
                <w:bCs/>
                <w:color w:val="FFFFFF"/>
                <w:position w:val="-2"/>
                <w:sz w:val="18"/>
                <w:szCs w:val="18"/>
                <w:shd w:val="clear" w:color="auto" w:fill="000000"/>
              </w:rPr>
              <w:t>13. Zaupnost ponudbene dokumentacije</w:t>
            </w:r>
          </w:p>
        </w:tc>
      </w:tr>
    </w:tbl>
    <w:p w14:paraId="54B4C8C6" w14:textId="77777777" w:rsidR="002F6D6E" w:rsidRDefault="0090299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6873EEE" w14:textId="77777777" w:rsidR="002F6D6E" w:rsidRDefault="0090299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D85F29F" w14:textId="77777777" w:rsidR="002F6D6E" w:rsidRDefault="0090299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6B9A684" w14:textId="77777777" w:rsidR="002F6D6E" w:rsidRDefault="00902993">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F6D6E" w14:paraId="092156C6" w14:textId="77777777">
        <w:tc>
          <w:tcPr>
            <w:tcW w:w="0" w:type="auto"/>
            <w:shd w:val="clear" w:color="auto" w:fill="000000"/>
            <w:tcMar>
              <w:top w:w="150" w:type="dxa"/>
              <w:bottom w:w="150" w:type="dxa"/>
            </w:tcMar>
            <w:vAlign w:val="center"/>
          </w:tcPr>
          <w:p w14:paraId="6B35C707" w14:textId="77777777" w:rsidR="002F6D6E" w:rsidRDefault="00902993">
            <w:r>
              <w:rPr>
                <w:rFonts w:ascii="Arial" w:hAnsi="Arial" w:cs="Arial"/>
                <w:b/>
                <w:bCs/>
                <w:color w:val="FFFFFF"/>
                <w:position w:val="-2"/>
                <w:sz w:val="18"/>
                <w:szCs w:val="18"/>
                <w:shd w:val="clear" w:color="auto" w:fill="000000"/>
              </w:rPr>
              <w:t>14. Način predložitve dokumentov v ponudbi</w:t>
            </w:r>
          </w:p>
        </w:tc>
      </w:tr>
    </w:tbl>
    <w:p w14:paraId="5F0AADE3" w14:textId="77777777" w:rsidR="002F6D6E" w:rsidRDefault="0090299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7BDD401" w14:textId="77777777" w:rsidR="002F6D6E" w:rsidRDefault="0090299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87AEB7B" w14:textId="77777777" w:rsidR="002F6D6E" w:rsidRDefault="00902993">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EA87B3D" w14:textId="77777777" w:rsidR="002F6D6E" w:rsidRDefault="0090299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08CBDC8" w14:textId="77777777" w:rsidR="002F6D6E" w:rsidRDefault="0090299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F6D6E" w14:paraId="00A0E942" w14:textId="77777777">
        <w:tc>
          <w:tcPr>
            <w:tcW w:w="0" w:type="auto"/>
            <w:shd w:val="clear" w:color="auto" w:fill="000000"/>
            <w:tcMar>
              <w:top w:w="150" w:type="dxa"/>
              <w:bottom w:w="150" w:type="dxa"/>
            </w:tcMar>
            <w:vAlign w:val="center"/>
          </w:tcPr>
          <w:p w14:paraId="42598DC7" w14:textId="77777777" w:rsidR="002F6D6E" w:rsidRDefault="00902993">
            <w:r>
              <w:rPr>
                <w:rFonts w:ascii="Arial" w:hAnsi="Arial" w:cs="Arial"/>
                <w:b/>
                <w:bCs/>
                <w:color w:val="FFFFFF"/>
                <w:position w:val="-2"/>
                <w:sz w:val="18"/>
                <w:szCs w:val="18"/>
                <w:shd w:val="clear" w:color="auto" w:fill="000000"/>
              </w:rPr>
              <w:t>15. Veljavnost ponudbe</w:t>
            </w:r>
          </w:p>
        </w:tc>
      </w:tr>
    </w:tbl>
    <w:p w14:paraId="382133E9" w14:textId="77777777" w:rsidR="002F6D6E" w:rsidRDefault="0090299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CD14E8E" w14:textId="77777777" w:rsidR="002F6D6E" w:rsidRDefault="0090299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F6D6E" w14:paraId="33661EF7" w14:textId="77777777">
        <w:tc>
          <w:tcPr>
            <w:tcW w:w="0" w:type="auto"/>
            <w:shd w:val="clear" w:color="auto" w:fill="000000"/>
            <w:tcMar>
              <w:top w:w="150" w:type="dxa"/>
              <w:bottom w:w="150" w:type="dxa"/>
            </w:tcMar>
            <w:vAlign w:val="center"/>
          </w:tcPr>
          <w:p w14:paraId="34BF8BE2" w14:textId="77777777" w:rsidR="002F6D6E" w:rsidRDefault="00902993">
            <w:r>
              <w:rPr>
                <w:rFonts w:ascii="Arial" w:hAnsi="Arial" w:cs="Arial"/>
                <w:b/>
                <w:bCs/>
                <w:color w:val="FFFFFF"/>
                <w:position w:val="-2"/>
                <w:sz w:val="18"/>
                <w:szCs w:val="18"/>
                <w:shd w:val="clear" w:color="auto" w:fill="000000"/>
              </w:rPr>
              <w:t>16. Pravno varstvo</w:t>
            </w:r>
          </w:p>
        </w:tc>
      </w:tr>
    </w:tbl>
    <w:p w14:paraId="6FBEB69B" w14:textId="77777777" w:rsidR="002F6D6E" w:rsidRDefault="0090299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2704017" w14:textId="77777777" w:rsidR="002F6D6E" w:rsidRDefault="0090299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7575580" w14:textId="77777777" w:rsidR="002F6D6E" w:rsidRDefault="0090299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C77CA3F" w14:textId="77777777" w:rsidR="002F6D6E" w:rsidRDefault="0090299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A96ACF3" w14:textId="77777777" w:rsidR="002F6D6E" w:rsidRDefault="0090299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175CCDC" w14:textId="77777777" w:rsidR="002F6D6E" w:rsidRDefault="0090299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F40BAAA" w14:textId="77777777" w:rsidR="002F6D6E" w:rsidRDefault="00902993">
      <w:pPr>
        <w:spacing w:before="225" w:after="225" w:line="240" w:lineRule="auto"/>
        <w:jc w:val="both"/>
      </w:pPr>
      <w:r>
        <w:rPr>
          <w:rFonts w:ascii="Arial" w:hAnsi="Arial" w:cs="Arial"/>
          <w:color w:val="000000"/>
          <w:sz w:val="18"/>
          <w:szCs w:val="18"/>
        </w:rPr>
        <w:lastRenderedPageBreak/>
        <w:t>https://ejn.gov.si/sistem/pravno-varstvo.html</w:t>
      </w:r>
    </w:p>
    <w:p w14:paraId="1145BBB7" w14:textId="77777777" w:rsidR="002F6D6E" w:rsidRDefault="0090299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B3F240D" w14:textId="77777777" w:rsidR="002F6D6E" w:rsidRDefault="00902993">
      <w:pPr>
        <w:spacing w:before="225" w:after="225" w:line="240" w:lineRule="auto"/>
        <w:jc w:val="both"/>
      </w:pPr>
      <w:r>
        <w:rPr>
          <w:rFonts w:ascii="Arial" w:hAnsi="Arial" w:cs="Arial"/>
          <w:color w:val="000000"/>
          <w:sz w:val="18"/>
          <w:szCs w:val="18"/>
        </w:rPr>
        <w:t>Zahtevek za revizijo se lahko vloži v roku iz 25. člena ZPVPJN.</w:t>
      </w:r>
    </w:p>
    <w:p w14:paraId="0056CA46" w14:textId="77777777" w:rsidR="002F6D6E" w:rsidRDefault="0090299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F6D6E" w14:paraId="726FAF87" w14:textId="77777777">
        <w:tc>
          <w:tcPr>
            <w:tcW w:w="0" w:type="auto"/>
            <w:shd w:val="clear" w:color="auto" w:fill="000000"/>
            <w:tcMar>
              <w:top w:w="150" w:type="dxa"/>
              <w:bottom w:w="150" w:type="dxa"/>
            </w:tcMar>
            <w:vAlign w:val="center"/>
          </w:tcPr>
          <w:p w14:paraId="1C9A9C6C" w14:textId="77777777" w:rsidR="002F6D6E" w:rsidRDefault="00902993">
            <w:r>
              <w:rPr>
                <w:rFonts w:ascii="Arial" w:hAnsi="Arial" w:cs="Arial"/>
                <w:b/>
                <w:bCs/>
                <w:color w:val="FFFFFF"/>
                <w:position w:val="-2"/>
                <w:sz w:val="18"/>
                <w:szCs w:val="18"/>
                <w:shd w:val="clear" w:color="auto" w:fill="000000"/>
              </w:rPr>
              <w:t>17. Sklenitev pogodbe</w:t>
            </w:r>
          </w:p>
        </w:tc>
      </w:tr>
    </w:tbl>
    <w:p w14:paraId="41ADC388" w14:textId="77777777" w:rsidR="002F6D6E" w:rsidRDefault="0090299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2330B0D" w14:textId="77777777" w:rsidR="002F6D6E" w:rsidRDefault="0090299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B3BD8F9" w14:textId="77777777" w:rsidR="002F6D6E" w:rsidRDefault="0090299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1FFADD7" w14:textId="77777777" w:rsidR="002F6D6E" w:rsidRDefault="002F6D6E">
      <w:pPr>
        <w:sectPr w:rsidR="002F6D6E" w:rsidSect="00D931BF">
          <w:headerReference w:type="default" r:id="rId13"/>
          <w:footerReference w:type="default" r:id="rId14"/>
          <w:pgSz w:w="11906" w:h="16838"/>
          <w:pgMar w:top="1418" w:right="1418" w:bottom="1418" w:left="1418" w:header="567" w:footer="680" w:gutter="0"/>
          <w:cols w:space="708"/>
          <w:docGrid w:linePitch="360"/>
        </w:sectPr>
      </w:pPr>
    </w:p>
    <w:p w14:paraId="48BCBB5D" w14:textId="77777777" w:rsidR="00902993" w:rsidRPr="00A820C7" w:rsidRDefault="0090299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B6CC9B7" w14:textId="77777777" w:rsidR="00902993" w:rsidRDefault="00902993" w:rsidP="00C25086">
      <w:pPr>
        <w:rPr>
          <w:rFonts w:ascii="Arial" w:hAnsi="Arial" w:cs="Arial"/>
          <w:sz w:val="18"/>
          <w:szCs w:val="18"/>
        </w:rPr>
      </w:pPr>
    </w:p>
    <w:p w14:paraId="67831D50" w14:textId="77777777" w:rsidR="002F6D6E" w:rsidRDefault="0090299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C0869DE" w14:textId="77777777" w:rsidR="002F6D6E" w:rsidRDefault="0090299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F6D6E" w14:paraId="7BB06F7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24163" w14:textId="77777777" w:rsidR="002F6D6E" w:rsidRDefault="0090299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367B3" w14:textId="1A25E4CD" w:rsidR="002F6D6E" w:rsidRPr="00E06C21" w:rsidRDefault="00902993">
            <w:r w:rsidRPr="00E06C21">
              <w:rPr>
                <w:rFonts w:ascii="Arial" w:hAnsi="Arial" w:cs="Arial"/>
                <w:color w:val="000000"/>
                <w:position w:val="-2"/>
                <w:sz w:val="18"/>
                <w:szCs w:val="18"/>
              </w:rPr>
              <w:t>Najnižja ponudbena cena</w:t>
            </w:r>
            <w:r w:rsidR="009D0C50" w:rsidRPr="00E06C21">
              <w:rPr>
                <w:rFonts w:ascii="Arial" w:hAnsi="Arial" w:cs="Arial"/>
                <w:color w:val="000000"/>
                <w:position w:val="-2"/>
                <w:sz w:val="18"/>
                <w:szCs w:val="18"/>
              </w:rPr>
              <w:t xml:space="preserve"> za sklop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E3E14" w14:textId="216DF38B" w:rsidR="002F6D6E" w:rsidRPr="00E06C21" w:rsidRDefault="00902993">
            <w:pPr>
              <w:spacing w:before="135" w:after="135"/>
              <w:jc w:val="both"/>
              <w:textAlignment w:val="center"/>
            </w:pPr>
            <w:r w:rsidRPr="00E06C21">
              <w:rPr>
                <w:rFonts w:ascii="Arial" w:hAnsi="Arial" w:cs="Arial"/>
                <w:color w:val="000000"/>
                <w:position w:val="-2"/>
                <w:sz w:val="18"/>
                <w:szCs w:val="18"/>
              </w:rPr>
              <w:t>Merilo za izbiro ponudbe je ekonomsko najugodnejša ponudba. Ekonomsko najugodnejšo ponudbo se izbere na podlagi merila najnižja skupna ponudbena cena</w:t>
            </w:r>
            <w:r w:rsidR="009D0C50" w:rsidRPr="00E06C21">
              <w:rPr>
                <w:rFonts w:ascii="Arial" w:hAnsi="Arial" w:cs="Arial"/>
                <w:color w:val="000000"/>
                <w:position w:val="-2"/>
                <w:sz w:val="18"/>
                <w:szCs w:val="18"/>
              </w:rPr>
              <w:t xml:space="preserve"> za sklop</w:t>
            </w:r>
            <w:r w:rsidRPr="00E06C21">
              <w:rPr>
                <w:rFonts w:ascii="Arial" w:hAnsi="Arial" w:cs="Arial"/>
                <w:color w:val="000000"/>
                <w:position w:val="-2"/>
                <w:sz w:val="18"/>
                <w:szCs w:val="18"/>
              </w:rPr>
              <w:t>.</w:t>
            </w:r>
          </w:p>
        </w:tc>
      </w:tr>
    </w:tbl>
    <w:p w14:paraId="3AB0044A" w14:textId="77777777" w:rsidR="002F6D6E" w:rsidRDefault="0090299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0DA1543E" w14:textId="77777777" w:rsidR="00902993" w:rsidRPr="00C25086" w:rsidRDefault="00902993" w:rsidP="00C25086"/>
    <w:p w14:paraId="01297B56" w14:textId="77777777" w:rsidR="002F6D6E" w:rsidRDefault="002F6D6E">
      <w:pPr>
        <w:sectPr w:rsidR="002F6D6E" w:rsidSect="00D931BF">
          <w:pgSz w:w="11906" w:h="16838"/>
          <w:pgMar w:top="1418" w:right="1418" w:bottom="1418" w:left="1418" w:header="567" w:footer="680" w:gutter="0"/>
          <w:cols w:space="708"/>
          <w:docGrid w:linePitch="360"/>
        </w:sectPr>
      </w:pPr>
    </w:p>
    <w:p w14:paraId="2F6D372F" w14:textId="77777777" w:rsidR="006975C6" w:rsidRPr="00563971" w:rsidRDefault="0090299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BEACE9C" w14:textId="77777777" w:rsidR="002F6D6E" w:rsidRDefault="0090299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A04EF0E" w14:textId="77777777" w:rsidR="002F6D6E" w:rsidRDefault="0090299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F6D6E" w14:paraId="3BEC8A8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A53CD02" w14:textId="77777777" w:rsidR="002F6D6E" w:rsidRDefault="00902993">
            <w:r>
              <w:rPr>
                <w:rFonts w:ascii="Arial" w:hAnsi="Arial" w:cs="Arial"/>
                <w:color w:val="FFFFFF"/>
                <w:position w:val="-2"/>
                <w:sz w:val="18"/>
                <w:szCs w:val="18"/>
              </w:rPr>
              <w:t>Razlogi za izključitev</w:t>
            </w:r>
          </w:p>
        </w:tc>
      </w:tr>
    </w:tbl>
    <w:p w14:paraId="7C8A93AF"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69EB996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50A771" w14:textId="77777777" w:rsidR="002F6D6E" w:rsidRDefault="0090299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49875" w14:textId="77777777" w:rsidR="002F6D6E" w:rsidRDefault="0090299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CC98477" w14:textId="77777777" w:rsidR="002F6D6E" w:rsidRDefault="0090299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6D6E" w14:paraId="2C8427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8EBE6"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E841C" w14:textId="77777777" w:rsidR="002F6D6E" w:rsidRDefault="00902993">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158F10CC" w14:textId="77777777" w:rsidR="002F6D6E" w:rsidRDefault="0090299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F6D6E" w14:paraId="2706D6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76DBC"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9C115" w14:textId="77777777" w:rsidR="002F6D6E" w:rsidRDefault="0090299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B0F8CD" w14:textId="77777777" w:rsidR="002F6D6E" w:rsidRDefault="0090299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545B6D3" w14:textId="77777777" w:rsidR="002F6D6E" w:rsidRDefault="0090299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E83B225" w14:textId="77777777" w:rsidR="002F6D6E" w:rsidRDefault="00902993">
            <w:pPr>
              <w:spacing w:before="135" w:after="135"/>
              <w:jc w:val="both"/>
              <w:textAlignment w:val="center"/>
            </w:pPr>
            <w:r>
              <w:rPr>
                <w:rFonts w:ascii="Arial" w:hAnsi="Arial" w:cs="Arial"/>
                <w:color w:val="000000"/>
                <w:position w:val="-2"/>
                <w:sz w:val="18"/>
                <w:szCs w:val="18"/>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w:t>
            </w:r>
            <w:r>
              <w:rPr>
                <w:rFonts w:ascii="Arial" w:hAnsi="Arial" w:cs="Arial"/>
                <w:color w:val="000000"/>
                <w:position w:val="-2"/>
                <w:sz w:val="18"/>
                <w:szCs w:val="18"/>
              </w:rPr>
              <w:lastRenderedPageBreak/>
              <w:t>pravnih in fizičnih oseb za kasnejše preverjanje nekaznovanosti po roku za oddajo ponudb. V primeru manjkajočih obrazcev bo naročnik ponudnike pozival k dopolnitvi ponudb.</w:t>
            </w:r>
          </w:p>
          <w:tbl>
            <w:tblPr>
              <w:tblStyle w:val="NormalTablePHPDOCX"/>
              <w:tblW w:w="0" w:type="auto"/>
              <w:tblLook w:val="04A0" w:firstRow="1" w:lastRow="0" w:firstColumn="1" w:lastColumn="0" w:noHBand="0" w:noVBand="1"/>
            </w:tblPr>
            <w:tblGrid>
              <w:gridCol w:w="1907"/>
            </w:tblGrid>
            <w:tr w:rsidR="002F6D6E" w14:paraId="12C15D76" w14:textId="77777777">
              <w:tc>
                <w:tcPr>
                  <w:tcW w:w="0" w:type="auto"/>
                  <w:tcMar>
                    <w:top w:w="0" w:type="auto"/>
                    <w:bottom w:w="0" w:type="auto"/>
                  </w:tcMar>
                </w:tcPr>
                <w:p w14:paraId="6D55E1B9" w14:textId="77777777" w:rsidR="002F6D6E" w:rsidRDefault="00902993">
                  <w:r>
                    <w:rPr>
                      <w:rFonts w:ascii="Arial" w:hAnsi="Arial" w:cs="Arial"/>
                      <w:color w:val="000000"/>
                      <w:position w:val="-2"/>
                      <w:sz w:val="18"/>
                      <w:szCs w:val="18"/>
                    </w:rPr>
                    <w:t>Popravni mehanizem</w:t>
                  </w:r>
                </w:p>
              </w:tc>
            </w:tr>
          </w:tbl>
          <w:p w14:paraId="1F2B3709" w14:textId="77777777" w:rsidR="002F6D6E" w:rsidRDefault="002F6D6E"/>
          <w:tbl>
            <w:tblPr>
              <w:tblStyle w:val="NormalTablePHPDOCX"/>
              <w:tblW w:w="0" w:type="auto"/>
              <w:tblLook w:val="04A0" w:firstRow="1" w:lastRow="0" w:firstColumn="1" w:lastColumn="0" w:noHBand="0" w:noVBand="1"/>
            </w:tblPr>
            <w:tblGrid>
              <w:gridCol w:w="7224"/>
            </w:tblGrid>
            <w:tr w:rsidR="002F6D6E" w14:paraId="6F4A13E9" w14:textId="77777777">
              <w:tc>
                <w:tcPr>
                  <w:tcW w:w="0" w:type="auto"/>
                  <w:tcMar>
                    <w:top w:w="0" w:type="auto"/>
                    <w:bottom w:w="0" w:type="auto"/>
                  </w:tcMar>
                </w:tcPr>
                <w:p w14:paraId="57EB0C77" w14:textId="77777777" w:rsidR="002F6D6E" w:rsidRDefault="00902993">
                  <w:r>
                    <w:rPr>
                      <w:rFonts w:ascii="Arial" w:hAnsi="Arial" w:cs="Arial"/>
                      <w:color w:val="000000"/>
                      <w:position w:val="-2"/>
                      <w:sz w:val="18"/>
                      <w:szCs w:val="18"/>
                    </w:rPr>
                    <w:t>Gospodarski subjekt, ki je v enem od položajev iz točk 75.čl.ZJN-3, lahko najkasneje do roka za oddajo ponudb naročniku predloži dokaze, da je sprejel zadostne ukrepe, s katerimi lahko dokaže svojo zanesljivost kljub obstoju razlogov za izključitev.</w:t>
                  </w:r>
                </w:p>
              </w:tc>
            </w:tr>
          </w:tbl>
          <w:p w14:paraId="07EAB3F4" w14:textId="77777777" w:rsidR="002F6D6E" w:rsidRDefault="002F6D6E"/>
          <w:tbl>
            <w:tblPr>
              <w:tblStyle w:val="NormalTablePHPDOCX"/>
              <w:tblW w:w="0" w:type="auto"/>
              <w:tblLook w:val="04A0" w:firstRow="1" w:lastRow="0" w:firstColumn="1" w:lastColumn="0" w:noHBand="0" w:noVBand="1"/>
            </w:tblPr>
            <w:tblGrid>
              <w:gridCol w:w="7224"/>
            </w:tblGrid>
            <w:tr w:rsidR="002F6D6E" w14:paraId="58487AE1" w14:textId="77777777">
              <w:tc>
                <w:tcPr>
                  <w:tcW w:w="0" w:type="auto"/>
                  <w:tcMar>
                    <w:top w:w="0" w:type="auto"/>
                    <w:bottom w:w="0" w:type="auto"/>
                  </w:tcMar>
                </w:tcPr>
                <w:p w14:paraId="5206571B" w14:textId="77777777" w:rsidR="002F6D6E" w:rsidRDefault="00902993">
                  <w:r>
                    <w:rPr>
                      <w:rFonts w:ascii="Arial" w:hAnsi="Arial" w:cs="Arial"/>
                      <w:color w:val="000000"/>
                      <w:position w:val="-2"/>
                      <w:sz w:val="18"/>
                      <w:szCs w:val="18"/>
                    </w:rPr>
                    <w:t>Gospodarski subjekt, ki je bil iz sodelovanja v postopkih javnega naročanja izključen na podlagi pravnomočne sodbe ali odločbe o prekršku, ki učinkuje v Republiki Sloveniji, v času trajanja izključitve ni upravičen do uporabe možnosti iz prejšnjega odstavka. </w:t>
                  </w:r>
                </w:p>
              </w:tc>
            </w:tr>
          </w:tbl>
          <w:p w14:paraId="6F9EDBEF" w14:textId="77777777" w:rsidR="002F6D6E" w:rsidRDefault="002F6D6E"/>
          <w:tbl>
            <w:tblPr>
              <w:tblStyle w:val="NormalTablePHPDOCX"/>
              <w:tblW w:w="0" w:type="auto"/>
              <w:tblLook w:val="04A0" w:firstRow="1" w:lastRow="0" w:firstColumn="1" w:lastColumn="0" w:noHBand="0" w:noVBand="1"/>
            </w:tblPr>
            <w:tblGrid>
              <w:gridCol w:w="7224"/>
            </w:tblGrid>
            <w:tr w:rsidR="002F6D6E" w14:paraId="06F74F3C" w14:textId="77777777">
              <w:tc>
                <w:tcPr>
                  <w:tcW w:w="0" w:type="auto"/>
                  <w:tcMar>
                    <w:top w:w="0" w:type="auto"/>
                    <w:bottom w:w="0" w:type="auto"/>
                  </w:tcMar>
                </w:tcPr>
                <w:p w14:paraId="3C6843A1" w14:textId="77777777" w:rsidR="002F6D6E" w:rsidRDefault="00902993">
                  <w:r>
                    <w:rPr>
                      <w:rFonts w:ascii="Arial" w:hAnsi="Arial" w:cs="Arial"/>
                      <w:color w:val="000000"/>
                      <w:position w:val="-2"/>
                      <w:sz w:val="18"/>
                      <w:szCs w:val="18"/>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ne izključi iz postopka javnega naročanja. </w:t>
                  </w:r>
                </w:p>
              </w:tc>
            </w:tr>
          </w:tbl>
          <w:p w14:paraId="58A758CF" w14:textId="77777777" w:rsidR="002F6D6E" w:rsidRDefault="002F6D6E"/>
        </w:tc>
      </w:tr>
      <w:tr w:rsidR="002F6D6E" w14:paraId="066D35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EAC90" w14:textId="77777777" w:rsidR="002F6D6E" w:rsidRDefault="0090299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EF1F2"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1FF49E64" w14:textId="77777777" w:rsidR="002F6D6E" w:rsidRDefault="00902993">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2F6D6E" w14:paraId="4359AB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BDB74"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EA7EA"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32BC8D62" w14:textId="77777777" w:rsidR="002F6D6E" w:rsidRDefault="0090299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688A61F" w14:textId="77777777" w:rsidR="002F6D6E" w:rsidRDefault="0090299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21949ED"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413DFA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35E328" w14:textId="77777777" w:rsidR="002F6D6E" w:rsidRDefault="0090299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88278" w14:textId="77777777" w:rsidR="002F6D6E" w:rsidRDefault="0090299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92290F" w14:textId="77777777" w:rsidR="002F6D6E" w:rsidRDefault="0090299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6D6E" w14:paraId="2376E7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A14A3"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6661D"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7F084984" w14:textId="77777777" w:rsidR="002F6D6E" w:rsidRDefault="00902993">
            <w:pPr>
              <w:spacing w:before="135" w:after="135"/>
              <w:jc w:val="both"/>
              <w:textAlignment w:val="center"/>
            </w:pPr>
            <w:r>
              <w:rPr>
                <w:rFonts w:ascii="Arial" w:hAnsi="Arial" w:cs="Arial"/>
                <w:color w:val="000000"/>
                <w:position w:val="-2"/>
                <w:sz w:val="18"/>
                <w:szCs w:val="18"/>
              </w:rPr>
              <w:lastRenderedPageBreak/>
              <w:t>Gospodarski subjekt lahko predloži potrdilo Finančne uprave RS iz katerega bo razvidno, da ne obstajajo razlogi za izključitev.</w:t>
            </w:r>
          </w:p>
          <w:p w14:paraId="7BF93BC5" w14:textId="77777777" w:rsidR="002F6D6E" w:rsidRDefault="0090299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2F6D6E" w14:paraId="3E4248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39298" w14:textId="77777777" w:rsidR="002F6D6E" w:rsidRDefault="0090299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B9819" w14:textId="77777777" w:rsidR="002F6D6E" w:rsidRDefault="0090299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DB6F0D8" w14:textId="77777777" w:rsidR="002F6D6E" w:rsidRDefault="0090299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F6D6E" w14:paraId="3E3CDD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FE778"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F907B"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1F1686C4" w14:textId="77777777" w:rsidR="002F6D6E" w:rsidRDefault="00902993">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2F6D6E" w14:paraId="245CE8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733FF"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2A62A"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59FD5BA5" w14:textId="77777777" w:rsidR="002F6D6E" w:rsidRDefault="0090299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7B1A03B" w14:textId="77777777" w:rsidR="002F6D6E" w:rsidRDefault="0090299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58F3A0"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3994E88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87029D" w14:textId="77777777" w:rsidR="002F6D6E" w:rsidRDefault="0090299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C116F" w14:textId="77777777" w:rsidR="002F6D6E" w:rsidRDefault="0090299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EB5A558" w14:textId="77777777" w:rsidR="002F6D6E" w:rsidRDefault="0090299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6D6E" w14:paraId="6BF114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9486E"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C5F15"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21E8682C" w14:textId="77777777" w:rsidR="002F6D6E" w:rsidRDefault="0090299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F6D6E" w14:paraId="3F53F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26579"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B90EC" w14:textId="77777777" w:rsidR="002F6D6E" w:rsidRDefault="00902993">
            <w:pPr>
              <w:jc w:val="both"/>
              <w:textAlignment w:val="center"/>
            </w:pPr>
            <w:r>
              <w:rPr>
                <w:rFonts w:ascii="Arial" w:hAnsi="Arial" w:cs="Arial"/>
                <w:color w:val="000000"/>
                <w:position w:val="-2"/>
                <w:sz w:val="18"/>
                <w:szCs w:val="18"/>
              </w:rPr>
              <w:t> </w:t>
            </w:r>
          </w:p>
          <w:p w14:paraId="10238FE5" w14:textId="77777777" w:rsidR="002F6D6E" w:rsidRDefault="00902993">
            <w:r>
              <w:rPr>
                <w:rFonts w:ascii="Arial" w:hAnsi="Arial" w:cs="Arial"/>
                <w:color w:val="000000"/>
                <w:position w:val="-2"/>
                <w:sz w:val="18"/>
                <w:szCs w:val="18"/>
              </w:rPr>
              <w:t xml:space="preserve"> /</w:t>
            </w:r>
          </w:p>
        </w:tc>
      </w:tr>
      <w:tr w:rsidR="002F6D6E" w14:paraId="43116E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67029"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97FFA"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C7F84AA" w14:textId="77777777" w:rsidR="002F6D6E" w:rsidRDefault="00902993">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2F6D6E" w14:paraId="5FDF63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6C691" w14:textId="77777777" w:rsidR="002F6D6E" w:rsidRDefault="0090299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C5794"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308BDBC" w14:textId="77777777" w:rsidR="002F6D6E" w:rsidRDefault="0090299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163772B" w14:textId="77777777" w:rsidR="002F6D6E" w:rsidRDefault="0090299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80C0107"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19BBDA1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9036A6" w14:textId="77777777" w:rsidR="002F6D6E" w:rsidRDefault="0090299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D2E41" w14:textId="77777777" w:rsidR="002F6D6E" w:rsidRDefault="0090299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347D69" w14:textId="77777777" w:rsidR="002F6D6E" w:rsidRDefault="0090299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6D6E" w14:paraId="66677E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9AD9"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04A88"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5917F2C2" w14:textId="77777777" w:rsidR="002F6D6E" w:rsidRDefault="0090299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6C8F4E4" w14:textId="77777777" w:rsidR="002F6D6E" w:rsidRDefault="00902993">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2F6D6E" w14:paraId="4C6522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662DD"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B85EA" w14:textId="77777777" w:rsidR="002F6D6E" w:rsidRDefault="0090299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37D1C61" w14:textId="77777777" w:rsidR="002F6D6E" w:rsidRDefault="00902993">
            <w:pPr>
              <w:spacing w:before="135" w:after="135"/>
              <w:jc w:val="both"/>
              <w:textAlignment w:val="center"/>
            </w:pPr>
            <w:r>
              <w:rPr>
                <w:rFonts w:ascii="Arial" w:hAnsi="Arial" w:cs="Arial"/>
                <w:color w:val="000000"/>
                <w:position w:val="-2"/>
                <w:sz w:val="18"/>
                <w:szCs w:val="18"/>
              </w:rPr>
              <w:t>Popravni mehanizem</w:t>
            </w:r>
          </w:p>
          <w:p w14:paraId="41B67BD2" w14:textId="77777777" w:rsidR="002F6D6E" w:rsidRDefault="00902993">
            <w:pPr>
              <w:spacing w:before="135" w:after="135"/>
              <w:jc w:val="both"/>
              <w:textAlignment w:val="center"/>
            </w:pPr>
            <w:r>
              <w:rPr>
                <w:rFonts w:ascii="Arial" w:hAnsi="Arial" w:cs="Arial"/>
                <w:color w:val="000000"/>
                <w:position w:val="-2"/>
                <w:sz w:val="18"/>
                <w:szCs w:val="18"/>
              </w:rPr>
              <w:t>Gospodarski subjekt, ki je v enem od položajev iz točk 75.čl.ZJN-3, lahko najkasneje do roka za oddajo ponudb naročniku predloži dokaze, da je sprejel zadostne ukrepe, s katerimi lahko dokaže svojo zanesljivost kljub obstoju razlogov za izključitev.</w:t>
            </w:r>
          </w:p>
          <w:p w14:paraId="10B9052D" w14:textId="77777777" w:rsidR="002F6D6E" w:rsidRDefault="00902993">
            <w:pPr>
              <w:spacing w:before="135" w:after="135"/>
              <w:jc w:val="both"/>
              <w:textAlignment w:val="center"/>
            </w:pPr>
            <w:r>
              <w:rPr>
                <w:rFonts w:ascii="Arial" w:hAnsi="Arial" w:cs="Arial"/>
                <w:color w:val="000000"/>
                <w:position w:val="-2"/>
                <w:sz w:val="18"/>
                <w:szCs w:val="18"/>
              </w:rPr>
              <w:t>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250859AE" w14:textId="77777777" w:rsidR="002F6D6E" w:rsidRDefault="00902993">
            <w:pPr>
              <w:spacing w:before="135" w:after="135"/>
              <w:jc w:val="both"/>
              <w:textAlignment w:val="center"/>
            </w:pPr>
            <w:r>
              <w:rPr>
                <w:rFonts w:ascii="Arial" w:hAnsi="Arial" w:cs="Arial"/>
                <w:color w:val="000000"/>
                <w:position w:val="-2"/>
                <w:sz w:val="18"/>
                <w:szCs w:val="18"/>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ne izključi iz postopka javnega naročanja. </w:t>
            </w:r>
          </w:p>
        </w:tc>
      </w:tr>
      <w:tr w:rsidR="002F6D6E" w14:paraId="77547C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7F431" w14:textId="77777777" w:rsidR="002F6D6E" w:rsidRDefault="0090299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FEF90"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20765981" w14:textId="77777777" w:rsidR="002F6D6E" w:rsidRDefault="00902993">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2F6D6E" w14:paraId="0FC911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4EDF5"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9CB6A"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FAD5B46" w14:textId="77777777" w:rsidR="002F6D6E" w:rsidRDefault="0090299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8938E5B" w14:textId="77777777" w:rsidR="002F6D6E" w:rsidRDefault="0090299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FB8D54C"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5F504A1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DB9335" w14:textId="77777777" w:rsidR="002F6D6E" w:rsidRDefault="0090299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Pogoj glede omejevalnih ukrepov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B46D9" w14:textId="77777777" w:rsidR="002F6D6E" w:rsidRDefault="00902993">
            <w:pPr>
              <w:spacing w:before="135" w:after="135"/>
              <w:jc w:val="both"/>
              <w:textAlignment w:val="center"/>
            </w:pPr>
            <w:r>
              <w:rPr>
                <w:rFonts w:ascii="Arial" w:hAnsi="Arial" w:cs="Arial"/>
                <w:color w:val="000000"/>
                <w:position w:val="-2"/>
                <w:sz w:val="18"/>
                <w:szCs w:val="18"/>
              </w:rPr>
              <w:t>V skladu z določilom prvega odstavka 5k člena UREDBE SVETA (EU) 2022/576 z dne 8. aprila 2022 o spremembi Uredbe (EU) št. 833/2014 o omejevalnih ukrepih zaradi delovanja Rusije,ki povzroča destabilizacijo razmer v Ukrajini, je prepovedano dodeljevanje ali nadaljnje izvajanje kakršnih koli javnih naročil ali koncesijskih pogodb:</w:t>
            </w:r>
          </w:p>
          <w:p w14:paraId="5FC9D091" w14:textId="77777777" w:rsidR="002F6D6E" w:rsidRDefault="00902993">
            <w:pPr>
              <w:spacing w:before="135" w:after="135"/>
              <w:jc w:val="both"/>
              <w:textAlignment w:val="center"/>
            </w:pPr>
            <w:r>
              <w:rPr>
                <w:rFonts w:ascii="Arial" w:hAnsi="Arial" w:cs="Arial"/>
                <w:color w:val="000000"/>
                <w:position w:val="-2"/>
                <w:sz w:val="18"/>
                <w:szCs w:val="18"/>
              </w:rPr>
              <w:t>a) ruskim državljanom ali fizičnim ali pravnim osebam, subjektom ali organom s sedežem</w:t>
            </w:r>
          </w:p>
          <w:p w14:paraId="5C532D6E" w14:textId="77777777" w:rsidR="002F6D6E" w:rsidRDefault="00902993">
            <w:pPr>
              <w:spacing w:before="135" w:after="135"/>
              <w:jc w:val="both"/>
              <w:textAlignment w:val="center"/>
            </w:pPr>
            <w:r>
              <w:rPr>
                <w:rFonts w:ascii="Arial" w:hAnsi="Arial" w:cs="Arial"/>
                <w:color w:val="000000"/>
                <w:position w:val="-2"/>
                <w:sz w:val="18"/>
                <w:szCs w:val="18"/>
              </w:rPr>
              <w:t>v Rusiji;</w:t>
            </w:r>
          </w:p>
          <w:p w14:paraId="7E02BE3B" w14:textId="77777777" w:rsidR="002F6D6E" w:rsidRDefault="00902993">
            <w:pPr>
              <w:spacing w:before="135" w:after="135"/>
              <w:jc w:val="both"/>
              <w:textAlignment w:val="center"/>
            </w:pPr>
            <w:r>
              <w:rPr>
                <w:rFonts w:ascii="Arial" w:hAnsi="Arial" w:cs="Arial"/>
                <w:color w:val="000000"/>
                <w:position w:val="-2"/>
                <w:sz w:val="18"/>
                <w:szCs w:val="18"/>
              </w:rPr>
              <w:t>b) pravnim osebam, subjektom ali organom, katerih več kot 50-odstotni delež je v</w:t>
            </w:r>
          </w:p>
          <w:p w14:paraId="4A48E581" w14:textId="77777777" w:rsidR="002F6D6E" w:rsidRDefault="00902993">
            <w:pPr>
              <w:spacing w:before="135" w:after="135"/>
              <w:jc w:val="both"/>
              <w:textAlignment w:val="center"/>
            </w:pPr>
            <w:r>
              <w:rPr>
                <w:rFonts w:ascii="Arial" w:hAnsi="Arial" w:cs="Arial"/>
                <w:color w:val="000000"/>
                <w:position w:val="-2"/>
                <w:sz w:val="18"/>
                <w:szCs w:val="18"/>
              </w:rPr>
              <w:t>neposredni ali posredni lasti subjekta iz točke (a) tega odstavka, ali</w:t>
            </w:r>
          </w:p>
          <w:p w14:paraId="69995A4E" w14:textId="77777777" w:rsidR="002F6D6E" w:rsidRDefault="00902993">
            <w:pPr>
              <w:spacing w:before="135" w:after="135"/>
              <w:jc w:val="both"/>
              <w:textAlignment w:val="center"/>
            </w:pPr>
            <w:r>
              <w:rPr>
                <w:rFonts w:ascii="Arial" w:hAnsi="Arial" w:cs="Arial"/>
                <w:color w:val="000000"/>
                <w:position w:val="-2"/>
                <w:sz w:val="18"/>
                <w:szCs w:val="18"/>
              </w:rPr>
              <w:t>c) fizičnim ali pravnim osebam, subjektom ali organom, ki delujejo v imenu ali po navodilih</w:t>
            </w:r>
          </w:p>
          <w:p w14:paraId="3B2A5760" w14:textId="77777777" w:rsidR="002F6D6E" w:rsidRDefault="00902993">
            <w:pPr>
              <w:spacing w:before="135" w:after="135"/>
              <w:jc w:val="both"/>
              <w:textAlignment w:val="center"/>
            </w:pPr>
            <w:r>
              <w:rPr>
                <w:rFonts w:ascii="Arial" w:hAnsi="Arial" w:cs="Arial"/>
                <w:color w:val="000000"/>
                <w:position w:val="-2"/>
                <w:sz w:val="18"/>
                <w:szCs w:val="18"/>
              </w:rPr>
              <w:t>subjekta iz točke (a) ali (b) tega odstavka,</w:t>
            </w:r>
          </w:p>
          <w:p w14:paraId="6266CD13" w14:textId="77777777" w:rsidR="002F6D6E" w:rsidRDefault="00902993">
            <w:pPr>
              <w:spacing w:before="135" w:after="135"/>
              <w:jc w:val="both"/>
              <w:textAlignment w:val="center"/>
            </w:pPr>
            <w:r>
              <w:rPr>
                <w:rFonts w:ascii="Arial" w:hAnsi="Arial" w:cs="Arial"/>
                <w:color w:val="000000"/>
                <w:position w:val="-2"/>
                <w:sz w:val="18"/>
                <w:szCs w:val="18"/>
              </w:rPr>
              <w:t>vključno s podizvajalci, dobavitelji ali subjekti, katerih zmogljivosti se uporabljajo v</w:t>
            </w:r>
          </w:p>
          <w:p w14:paraId="1CD62B85" w14:textId="77777777" w:rsidR="002F6D6E" w:rsidRDefault="00902993">
            <w:pPr>
              <w:spacing w:before="135" w:after="135"/>
              <w:jc w:val="both"/>
              <w:textAlignment w:val="center"/>
            </w:pPr>
            <w:r>
              <w:rPr>
                <w:rFonts w:ascii="Arial" w:hAnsi="Arial" w:cs="Arial"/>
                <w:color w:val="000000"/>
                <w:position w:val="-2"/>
                <w:sz w:val="18"/>
                <w:szCs w:val="18"/>
              </w:rPr>
              <w:t>smislu direktiv o javnem naročanju, če predstavljajo več kot 10 % vrednosti naročila.</w:t>
            </w:r>
          </w:p>
        </w:tc>
      </w:tr>
      <w:tr w:rsidR="002F6D6E" w14:paraId="69A4F0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6ED62"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D95B4"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tc>
      </w:tr>
      <w:tr w:rsidR="002F6D6E" w14:paraId="3AD25F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3332E"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F6D57" w14:textId="77777777" w:rsidR="002F6D6E" w:rsidRDefault="0090299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F6D6E" w14:paraId="41B75A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1A544"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DEECE"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57CF2B27"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tc>
      </w:tr>
      <w:tr w:rsidR="002F6D6E" w14:paraId="7394EB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B7AD9"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49372"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58D97A98" w14:textId="77777777" w:rsidR="002F6D6E" w:rsidRDefault="0090299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F6D6E" w14:paraId="180CDFE2" w14:textId="77777777">
              <w:tc>
                <w:tcPr>
                  <w:tcW w:w="0" w:type="auto"/>
                  <w:tcMar>
                    <w:top w:w="0" w:type="auto"/>
                    <w:bottom w:w="0" w:type="auto"/>
                  </w:tcMar>
                </w:tcPr>
                <w:p w14:paraId="2A40EE90" w14:textId="77777777" w:rsidR="002F6D6E" w:rsidRDefault="00902993">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0F5A536" w14:textId="77777777" w:rsidR="002F6D6E" w:rsidRDefault="002F6D6E"/>
          <w:tbl>
            <w:tblPr>
              <w:tblStyle w:val="NormalTablePHPDOCX"/>
              <w:tblW w:w="0" w:type="auto"/>
              <w:tblLook w:val="04A0" w:firstRow="1" w:lastRow="0" w:firstColumn="1" w:lastColumn="0" w:noHBand="0" w:noVBand="1"/>
            </w:tblPr>
            <w:tblGrid>
              <w:gridCol w:w="7224"/>
            </w:tblGrid>
            <w:tr w:rsidR="002F6D6E" w14:paraId="04D34CCF" w14:textId="77777777">
              <w:tc>
                <w:tcPr>
                  <w:tcW w:w="0" w:type="auto"/>
                  <w:tcMar>
                    <w:top w:w="0" w:type="auto"/>
                    <w:bottom w:w="0" w:type="auto"/>
                  </w:tcMar>
                </w:tcPr>
                <w:p w14:paraId="2ACFE6BB" w14:textId="77777777" w:rsidR="002F6D6E" w:rsidRDefault="00902993">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39364F81" w14:textId="77777777" w:rsidR="002F6D6E" w:rsidRDefault="002F6D6E"/>
        </w:tc>
      </w:tr>
    </w:tbl>
    <w:p w14:paraId="33193740" w14:textId="77777777" w:rsidR="002F6D6E" w:rsidRDefault="002F6D6E"/>
    <w:tbl>
      <w:tblPr>
        <w:tblStyle w:val="NormalTablePHPDOCX"/>
        <w:tblW w:w="2500" w:type="pct"/>
        <w:tblInd w:w="108" w:type="dxa"/>
        <w:tblLook w:val="04A0" w:firstRow="1" w:lastRow="0" w:firstColumn="1" w:lastColumn="0" w:noHBand="0" w:noVBand="1"/>
      </w:tblPr>
      <w:tblGrid>
        <w:gridCol w:w="4504"/>
      </w:tblGrid>
      <w:tr w:rsidR="002F6D6E" w14:paraId="0C86FE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9696CFC" w14:textId="77777777" w:rsidR="002F6D6E" w:rsidRDefault="00902993">
            <w:r>
              <w:rPr>
                <w:rFonts w:ascii="Arial" w:hAnsi="Arial" w:cs="Arial"/>
                <w:color w:val="FFFFFF"/>
                <w:position w:val="-2"/>
                <w:sz w:val="18"/>
                <w:szCs w:val="18"/>
              </w:rPr>
              <w:t>Poslovna in finančna sposobnost</w:t>
            </w:r>
          </w:p>
        </w:tc>
      </w:tr>
    </w:tbl>
    <w:p w14:paraId="31DD5C9F"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12C30D2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437127C" w14:textId="77777777" w:rsidR="002F6D6E" w:rsidRDefault="0090299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CE6E8" w14:textId="77777777" w:rsidR="002F6D6E" w:rsidRDefault="00902993">
            <w:pPr>
              <w:spacing w:before="135" w:after="135"/>
              <w:jc w:val="both"/>
              <w:textAlignment w:val="center"/>
            </w:pPr>
            <w:r>
              <w:rPr>
                <w:rFonts w:ascii="Arial" w:hAnsi="Arial" w:cs="Arial"/>
                <w:color w:val="000000"/>
                <w:position w:val="-2"/>
                <w:sz w:val="18"/>
                <w:szCs w:val="18"/>
              </w:rPr>
              <w:t>Gospodarski subjekt je poslovno in finančno sposoben izvesti predmet javnega naročila.</w:t>
            </w:r>
          </w:p>
        </w:tc>
      </w:tr>
      <w:tr w:rsidR="002F6D6E" w14:paraId="2DE4EC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4858"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D3F5F"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tc>
      </w:tr>
      <w:tr w:rsidR="002F6D6E" w14:paraId="0CC663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0599D"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AA159" w14:textId="77777777" w:rsidR="002F6D6E" w:rsidRDefault="00902993">
            <w:pPr>
              <w:jc w:val="both"/>
              <w:textAlignment w:val="center"/>
            </w:pPr>
            <w:r>
              <w:rPr>
                <w:rFonts w:ascii="Arial" w:hAnsi="Arial" w:cs="Arial"/>
                <w:color w:val="000000"/>
                <w:position w:val="-2"/>
                <w:sz w:val="18"/>
                <w:szCs w:val="18"/>
              </w:rPr>
              <w:t> </w:t>
            </w:r>
          </w:p>
          <w:p w14:paraId="245C877C" w14:textId="77777777" w:rsidR="002F6D6E" w:rsidRDefault="00902993">
            <w:r>
              <w:rPr>
                <w:rFonts w:ascii="Arial" w:hAnsi="Arial" w:cs="Arial"/>
                <w:color w:val="000000"/>
                <w:position w:val="-2"/>
                <w:sz w:val="18"/>
                <w:szCs w:val="18"/>
              </w:rPr>
              <w:t xml:space="preserve"> /</w:t>
            </w:r>
          </w:p>
        </w:tc>
      </w:tr>
      <w:tr w:rsidR="002F6D6E" w14:paraId="37AA23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BF16B"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96778"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6F233903"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354F20CD"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F6D6E" w14:paraId="05E40B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11191"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BB2AF"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2282903C"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88D1B09"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2AB8F8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852D466" w14:textId="77777777" w:rsidR="002F6D6E" w:rsidRDefault="0090299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B4CBC" w14:textId="77777777" w:rsidR="002F6D6E" w:rsidRDefault="00902993">
            <w:pPr>
              <w:spacing w:before="135" w:after="135"/>
              <w:jc w:val="both"/>
              <w:textAlignment w:val="center"/>
            </w:pPr>
            <w:r w:rsidRPr="0072056B">
              <w:rPr>
                <w:rFonts w:ascii="Arial" w:hAnsi="Arial" w:cs="Arial"/>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 (Uvrsščenost v ustrezen register na JAZMP za dobavo in montažo medicinskih pripomočkov).</w:t>
            </w:r>
            <w:r w:rsidRPr="0072056B">
              <w:rPr>
                <w:rFonts w:ascii="Arial" w:hAnsi="Arial" w:cs="Arial"/>
                <w:position w:val="-2"/>
                <w:sz w:val="18"/>
                <w:szCs w:val="18"/>
              </w:rPr>
              <w:br/>
            </w: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2F6D6E" w14:paraId="5B4BF2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0A76"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11C9E"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3F23CBBD" w14:textId="77777777" w:rsidR="002F6D6E" w:rsidRDefault="0090299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F6D6E" w14:paraId="541F26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49305"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8D619" w14:textId="77777777" w:rsidR="002F6D6E" w:rsidRDefault="0090299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F2A4829" w14:textId="77777777" w:rsidR="002F6D6E" w:rsidRDefault="00902993">
            <w:pPr>
              <w:spacing w:before="135" w:after="135"/>
              <w:jc w:val="both"/>
              <w:textAlignment w:val="center"/>
            </w:pPr>
            <w:r>
              <w:rPr>
                <w:rFonts w:ascii="Arial" w:hAnsi="Arial" w:cs="Arial"/>
                <w:color w:val="000000"/>
                <w:position w:val="-2"/>
                <w:sz w:val="18"/>
                <w:szCs w:val="18"/>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F6D6E" w14:paraId="3F3966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38BB6" w14:textId="77777777" w:rsidR="002F6D6E" w:rsidRDefault="0090299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39644"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14987DAE"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p w14:paraId="391A40EC"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F6D6E" w14:paraId="1B1F77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C10EB"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B8AC"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A668C42"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3833D5"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5AE2AA5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292D0D" w14:textId="77777777" w:rsidR="002F6D6E" w:rsidRDefault="0090299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207D1" w14:textId="470AD82A" w:rsidR="002F6D6E" w:rsidRDefault="00902993">
            <w:pPr>
              <w:spacing w:before="135" w:after="135"/>
              <w:jc w:val="both"/>
              <w:textAlignment w:val="center"/>
            </w:pPr>
            <w:r>
              <w:rPr>
                <w:rFonts w:ascii="Arial" w:hAnsi="Arial" w:cs="Arial"/>
                <w:color w:val="000000"/>
                <w:position w:val="-2"/>
                <w:sz w:val="18"/>
                <w:szCs w:val="18"/>
              </w:rPr>
              <w:t>Iz postopka bo izločen ponudnik, ki je v preteklih treh letih izvajal dobave/storitve </w:t>
            </w:r>
            <w:r w:rsidR="004B0D33">
              <w:rPr>
                <w:rFonts w:ascii="Arial" w:hAnsi="Arial" w:cs="Arial"/>
                <w:color w:val="000000"/>
                <w:position w:val="-2"/>
                <w:sz w:val="18"/>
                <w:szCs w:val="18"/>
              </w:rPr>
              <w:t>in vsaj dvakrat</w:t>
            </w:r>
            <w:r>
              <w:rPr>
                <w:rFonts w:ascii="Arial" w:hAnsi="Arial" w:cs="Arial"/>
                <w:color w:val="000000"/>
                <w:position w:val="-2"/>
                <w:sz w:val="18"/>
                <w:szCs w:val="18"/>
              </w:rPr>
              <w:t xml:space="preserve"> kršil pogodbena določila (npr.glede kakovosti, dobavnega roka,…) oz. je bila med njim in naročnikom prekinjena pogodba. Kot dokazila o nekvalitetno izvedenih delih bo naročnik štel </w:t>
            </w:r>
            <w:r w:rsidR="004B0D33">
              <w:rPr>
                <w:rFonts w:ascii="Arial" w:hAnsi="Arial" w:cs="Arial"/>
                <w:color w:val="000000"/>
                <w:position w:val="-2"/>
                <w:sz w:val="18"/>
                <w:szCs w:val="18"/>
              </w:rPr>
              <w:t xml:space="preserve">izrečene </w:t>
            </w:r>
            <w:r>
              <w:rPr>
                <w:rFonts w:ascii="Arial" w:hAnsi="Arial" w:cs="Arial"/>
                <w:color w:val="000000"/>
                <w:position w:val="-2"/>
                <w:sz w:val="18"/>
                <w:szCs w:val="18"/>
              </w:rPr>
              <w:t>pisne reklamacije</w:t>
            </w:r>
            <w:r w:rsidR="004B0D33">
              <w:rPr>
                <w:rFonts w:ascii="Arial" w:hAnsi="Arial" w:cs="Arial"/>
                <w:color w:val="000000"/>
                <w:position w:val="-2"/>
                <w:sz w:val="18"/>
                <w:szCs w:val="18"/>
              </w:rPr>
              <w:t xml:space="preserve"> ali izrečena </w:t>
            </w:r>
            <w:r>
              <w:rPr>
                <w:rFonts w:ascii="Arial" w:hAnsi="Arial" w:cs="Arial"/>
                <w:color w:val="000000"/>
                <w:position w:val="-2"/>
                <w:sz w:val="18"/>
                <w:szCs w:val="18"/>
              </w:rPr>
              <w:t>pisna opozorila izvajalcu o kršitvah pogodbenih obveznosti</w:t>
            </w:r>
            <w:r w:rsidR="004B0D33">
              <w:rPr>
                <w:rFonts w:ascii="Arial" w:hAnsi="Arial" w:cs="Arial"/>
                <w:color w:val="000000"/>
                <w:position w:val="-2"/>
                <w:sz w:val="18"/>
                <w:szCs w:val="18"/>
              </w:rPr>
              <w:t xml:space="preserve"> ali </w:t>
            </w:r>
            <w:r>
              <w:rPr>
                <w:rFonts w:ascii="Arial" w:hAnsi="Arial" w:cs="Arial"/>
                <w:color w:val="000000"/>
                <w:position w:val="-2"/>
                <w:sz w:val="18"/>
                <w:szCs w:val="18"/>
              </w:rPr>
              <w:t>obračunane pogodbene kazni ali unovčenje bančne garancije. </w:t>
            </w:r>
          </w:p>
        </w:tc>
      </w:tr>
      <w:tr w:rsidR="002F6D6E" w14:paraId="6B73EB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D2458"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816EA" w14:textId="06138C64" w:rsidR="002F6D6E" w:rsidRDefault="0090299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(št. reklamacij, nerešene reklamacije ali neustrezno reševanje reklamacij</w:t>
            </w:r>
            <w:r w:rsidR="004B0D33">
              <w:rPr>
                <w:rFonts w:ascii="Arial" w:hAnsi="Arial" w:cs="Arial"/>
                <w:color w:val="000000"/>
                <w:position w:val="-2"/>
                <w:sz w:val="18"/>
                <w:szCs w:val="18"/>
              </w:rPr>
              <w:t>, izrečena opozorila, zahteve po pogodbeni kazni, opozorila pred vnovčenjem bančne garancije ipd.</w:t>
            </w:r>
            <w:r>
              <w:rPr>
                <w:rFonts w:ascii="Arial" w:hAnsi="Arial" w:cs="Arial"/>
                <w:color w:val="000000"/>
                <w:position w:val="-2"/>
                <w:sz w:val="18"/>
                <w:szCs w:val="18"/>
              </w:rPr>
              <w:t>) oziroma je naročnik s ponudnikom prekinil pogodbo, bo ponudnik izločen iz postopka.</w:t>
            </w:r>
          </w:p>
        </w:tc>
      </w:tr>
      <w:tr w:rsidR="002F6D6E" w14:paraId="4D0BF0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8B975"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FB611" w14:textId="77777777" w:rsidR="002F6D6E" w:rsidRDefault="00902993">
            <w:pPr>
              <w:jc w:val="both"/>
              <w:textAlignment w:val="center"/>
            </w:pPr>
            <w:r>
              <w:rPr>
                <w:rFonts w:ascii="Arial" w:hAnsi="Arial" w:cs="Arial"/>
                <w:color w:val="000000"/>
                <w:position w:val="-2"/>
                <w:sz w:val="18"/>
                <w:szCs w:val="18"/>
              </w:rPr>
              <w:t> </w:t>
            </w:r>
          </w:p>
          <w:p w14:paraId="14D8679F" w14:textId="77777777" w:rsidR="002F6D6E" w:rsidRDefault="00902993">
            <w:r>
              <w:rPr>
                <w:rFonts w:ascii="Arial" w:hAnsi="Arial" w:cs="Arial"/>
                <w:color w:val="000000"/>
                <w:position w:val="-2"/>
                <w:sz w:val="18"/>
                <w:szCs w:val="18"/>
              </w:rPr>
              <w:t xml:space="preserve"> /</w:t>
            </w:r>
          </w:p>
        </w:tc>
      </w:tr>
      <w:tr w:rsidR="002F6D6E" w14:paraId="3A140F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86374"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C32D5"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5496D91D"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F6D6E" w14:paraId="5B81A0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6C91A"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DB42C"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47E5F1FF"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6FEBD6F"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4C6222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5B60CF6" w14:textId="77777777" w:rsidR="002F6D6E" w:rsidRDefault="00902993">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C17B3" w14:textId="5177BF82" w:rsidR="002F6D6E" w:rsidRDefault="00902993">
            <w:pPr>
              <w:spacing w:before="135" w:after="135"/>
              <w:jc w:val="both"/>
              <w:textAlignment w:val="center"/>
            </w:pPr>
            <w:r>
              <w:rPr>
                <w:rFonts w:ascii="Arial" w:hAnsi="Arial" w:cs="Arial"/>
                <w:color w:val="000000"/>
                <w:position w:val="-2"/>
                <w:sz w:val="18"/>
                <w:szCs w:val="18"/>
              </w:rPr>
              <w:t>Da nudi rok plačila v 30 dneh od datuma prejema pravilno izstavljenega računa</w:t>
            </w:r>
            <w:r w:rsidR="00C03DEA">
              <w:rPr>
                <w:rFonts w:ascii="Arial" w:hAnsi="Arial" w:cs="Arial"/>
                <w:color w:val="000000"/>
                <w:position w:val="-2"/>
                <w:sz w:val="18"/>
                <w:szCs w:val="18"/>
              </w:rPr>
              <w:t>, ki se izstavi po uspešno opravljeni primopredaji (po dobavi in montaži vse opreme in aparatur in izvedenem šolanju).</w:t>
            </w:r>
          </w:p>
        </w:tc>
      </w:tr>
      <w:tr w:rsidR="002F6D6E" w14:paraId="1A5C7D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99413"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28F9F" w14:textId="77777777" w:rsidR="002F6D6E" w:rsidRDefault="00902993">
            <w:pPr>
              <w:spacing w:before="135" w:after="135"/>
              <w:jc w:val="both"/>
              <w:textAlignment w:val="center"/>
            </w:pPr>
            <w:r>
              <w:rPr>
                <w:rFonts w:ascii="Arial" w:hAnsi="Arial" w:cs="Arial"/>
                <w:color w:val="000000"/>
                <w:position w:val="-2"/>
                <w:sz w:val="18"/>
                <w:szCs w:val="18"/>
              </w:rPr>
              <w:t>Izpolnjena in podpisana obrazca  KROVNA IZJAVA in ESPD.</w:t>
            </w:r>
          </w:p>
        </w:tc>
      </w:tr>
      <w:tr w:rsidR="002F6D6E" w14:paraId="374B07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4419F"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66A85" w14:textId="77777777" w:rsidR="002F6D6E" w:rsidRDefault="00902993">
            <w:pPr>
              <w:jc w:val="both"/>
              <w:textAlignment w:val="center"/>
            </w:pPr>
            <w:r>
              <w:rPr>
                <w:rFonts w:ascii="Arial" w:hAnsi="Arial" w:cs="Arial"/>
                <w:color w:val="000000"/>
                <w:position w:val="-2"/>
                <w:sz w:val="18"/>
                <w:szCs w:val="18"/>
              </w:rPr>
              <w:t> </w:t>
            </w:r>
          </w:p>
          <w:p w14:paraId="54115086" w14:textId="77777777" w:rsidR="002F6D6E" w:rsidRDefault="00902993">
            <w:r>
              <w:rPr>
                <w:rFonts w:ascii="Arial" w:hAnsi="Arial" w:cs="Arial"/>
                <w:color w:val="000000"/>
                <w:position w:val="-2"/>
                <w:sz w:val="18"/>
                <w:szCs w:val="18"/>
              </w:rPr>
              <w:t xml:space="preserve"> /</w:t>
            </w:r>
          </w:p>
        </w:tc>
      </w:tr>
      <w:tr w:rsidR="002F6D6E" w14:paraId="7CF733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076FC"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18F9F"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3AF73B9"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2F6D6E" w14:paraId="78D702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F9348"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2054C"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1A423424"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B899AE9"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5F08A1C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908C5C6" w14:textId="77777777" w:rsidR="002F6D6E" w:rsidRDefault="0090299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7EA6A" w14:textId="2E558AA5" w:rsidR="002F6D6E" w:rsidRDefault="00902993">
            <w:pPr>
              <w:spacing w:before="135" w:after="135"/>
              <w:jc w:val="both"/>
              <w:textAlignment w:val="center"/>
            </w:pPr>
            <w:r w:rsidRPr="0072056B">
              <w:rPr>
                <w:rFonts w:ascii="Arial" w:hAnsi="Arial" w:cs="Arial"/>
                <w:position w:val="-2"/>
                <w:sz w:val="18"/>
                <w:szCs w:val="18"/>
              </w:rPr>
              <w:t xml:space="preserve">Gospodarski subjekt ima na dan izdaje bonitetne ocene, ki ne sme biti starejši od 30 dni pred rokom, določenim za oddajo ponudb, izkazano bonitetno oceno: </w:t>
            </w:r>
            <w:r w:rsidRPr="0072056B">
              <w:rPr>
                <w:rFonts w:ascii="Arial" w:hAnsi="Arial" w:cs="Arial"/>
                <w:b/>
                <w:bCs/>
                <w:position w:val="-2"/>
                <w:sz w:val="18"/>
                <w:szCs w:val="18"/>
              </w:rPr>
              <w:t>SB1 do vključno SB</w:t>
            </w:r>
            <w:r w:rsidR="0076097F" w:rsidRPr="0072056B">
              <w:rPr>
                <w:rFonts w:ascii="Arial" w:hAnsi="Arial" w:cs="Arial"/>
                <w:b/>
                <w:bCs/>
                <w:position w:val="-2"/>
                <w:sz w:val="18"/>
                <w:szCs w:val="18"/>
              </w:rPr>
              <w:t>5</w:t>
            </w:r>
            <w:r w:rsidRPr="0072056B">
              <w:rPr>
                <w:rFonts w:ascii="Arial" w:hAnsi="Arial" w:cs="Arial"/>
                <w:position w:val="-2"/>
                <w:sz w:val="18"/>
                <w:szCs w:val="18"/>
              </w:rPr>
              <w:t>, izdano pri AJPES, ali bonitetno oceno BBB</w:t>
            </w:r>
            <w:r w:rsidR="0076097F" w:rsidRPr="0072056B">
              <w:rPr>
                <w:rFonts w:ascii="Arial" w:hAnsi="Arial" w:cs="Arial"/>
                <w:position w:val="-2"/>
                <w:sz w:val="18"/>
                <w:szCs w:val="18"/>
              </w:rPr>
              <w:t>+</w:t>
            </w:r>
            <w:r w:rsidRPr="0072056B">
              <w:rPr>
                <w:rFonts w:ascii="Arial" w:hAnsi="Arial" w:cs="Arial"/>
                <w:position w:val="-2"/>
                <w:sz w:val="18"/>
                <w:szCs w:val="18"/>
              </w:rPr>
              <w:t xml:space="preserve"> ali boljšo izdano pri agenciji Standard &amp; Poor's ali Fitch, ali bonitetno oceno Baa</w:t>
            </w:r>
            <w:r w:rsidR="0076097F" w:rsidRPr="0072056B">
              <w:rPr>
                <w:rFonts w:ascii="Arial" w:hAnsi="Arial" w:cs="Arial"/>
                <w:position w:val="-2"/>
                <w:sz w:val="18"/>
                <w:szCs w:val="18"/>
              </w:rPr>
              <w:t>1</w:t>
            </w:r>
            <w:r w:rsidRPr="0072056B">
              <w:rPr>
                <w:rFonts w:ascii="Arial" w:hAnsi="Arial" w:cs="Arial"/>
                <w:position w:val="-2"/>
                <w:sz w:val="18"/>
                <w:szCs w:val="18"/>
              </w:rPr>
              <w:t xml:space="preserve"> ali boljšo izdano pri agenciji Moodyʼs. Pogoj mora izpolnjevati ponudnik oziroma vsak ponudnik v skupni ponudbi</w:t>
            </w:r>
            <w:r w:rsidR="00D7440C" w:rsidRPr="0072056B">
              <w:rPr>
                <w:rFonts w:ascii="Arial" w:hAnsi="Arial" w:cs="Arial"/>
                <w:position w:val="-2"/>
                <w:sz w:val="18"/>
                <w:szCs w:val="18"/>
              </w:rPr>
              <w:t>.</w:t>
            </w:r>
          </w:p>
        </w:tc>
      </w:tr>
      <w:tr w:rsidR="002F6D6E" w14:paraId="2E8DEA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3FF47"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28E1"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 in dokazilo: Obrazec AJPES (S.BON-1 ali S.BON-1/P ali eS.BON) ali obrazec agencij Standard &amp; Poor's ali Fitch ali Moody's za ponudnika oziroma vsakega ponudnika v  skupni ponudbi.</w:t>
            </w:r>
          </w:p>
        </w:tc>
      </w:tr>
      <w:tr w:rsidR="002F6D6E" w14:paraId="54AEE2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2460C"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5E511" w14:textId="77777777" w:rsidR="002F6D6E" w:rsidRDefault="00902993">
            <w:pPr>
              <w:jc w:val="both"/>
              <w:textAlignment w:val="center"/>
            </w:pPr>
            <w:r>
              <w:rPr>
                <w:rFonts w:ascii="Arial" w:hAnsi="Arial" w:cs="Arial"/>
                <w:color w:val="000000"/>
                <w:position w:val="-2"/>
                <w:sz w:val="18"/>
                <w:szCs w:val="18"/>
              </w:rPr>
              <w:t> </w:t>
            </w:r>
          </w:p>
          <w:p w14:paraId="26D1AB8C" w14:textId="77777777" w:rsidR="002F6D6E" w:rsidRDefault="00902993">
            <w:r>
              <w:rPr>
                <w:rFonts w:ascii="Arial" w:hAnsi="Arial" w:cs="Arial"/>
                <w:color w:val="000000"/>
                <w:position w:val="-2"/>
                <w:sz w:val="18"/>
                <w:szCs w:val="18"/>
              </w:rPr>
              <w:t xml:space="preserve"> /</w:t>
            </w:r>
          </w:p>
        </w:tc>
      </w:tr>
      <w:tr w:rsidR="002F6D6E" w14:paraId="651827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E48ED"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09020"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3260846" w14:textId="77777777" w:rsidR="002F6D6E" w:rsidRDefault="00902993">
            <w:pPr>
              <w:spacing w:before="135" w:after="135"/>
              <w:jc w:val="both"/>
              <w:textAlignment w:val="center"/>
            </w:pPr>
            <w:r>
              <w:rPr>
                <w:rFonts w:ascii="Arial" w:hAnsi="Arial" w:cs="Arial"/>
                <w:color w:val="000000"/>
                <w:position w:val="-2"/>
                <w:sz w:val="18"/>
                <w:szCs w:val="18"/>
              </w:rPr>
              <w:t>Enako kot ponudnik. Obrazec  KROVNA IZJAVA in ESPD in dokazilo: Obrazec AJPES (S.BON-1 ali S.BON-1/P ali eS.BON) ali obrazec agencij Standard &amp; Poor's ali Fitch ali Moody's</w:t>
            </w:r>
          </w:p>
        </w:tc>
      </w:tr>
      <w:tr w:rsidR="002F6D6E" w14:paraId="7D9BDC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3B49B"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8C9B" w14:textId="77777777" w:rsidR="002F6D6E" w:rsidRDefault="00902993">
            <w:pPr>
              <w:spacing w:before="135" w:after="135"/>
              <w:jc w:val="both"/>
              <w:textAlignment w:val="center"/>
            </w:pPr>
            <w:r>
              <w:rPr>
                <w:rFonts w:ascii="Arial" w:hAnsi="Arial" w:cs="Arial"/>
                <w:color w:val="000000"/>
                <w:position w:val="-2"/>
                <w:sz w:val="18"/>
                <w:szCs w:val="18"/>
              </w:rPr>
              <w:t>NI POTREBNO izpolnjevati pogoja</w:t>
            </w:r>
          </w:p>
          <w:p w14:paraId="1432D82C" w14:textId="77777777" w:rsidR="002F6D6E" w:rsidRDefault="00902993">
            <w:pPr>
              <w:jc w:val="both"/>
              <w:textAlignment w:val="center"/>
            </w:pPr>
            <w:r>
              <w:rPr>
                <w:rFonts w:ascii="Arial" w:hAnsi="Arial" w:cs="Arial"/>
                <w:color w:val="000000"/>
                <w:position w:val="-2"/>
                <w:sz w:val="18"/>
                <w:szCs w:val="18"/>
              </w:rPr>
              <w:t> </w:t>
            </w:r>
          </w:p>
        </w:tc>
      </w:tr>
    </w:tbl>
    <w:p w14:paraId="5F74CBB2" w14:textId="77777777" w:rsidR="002F6D6E" w:rsidRDefault="002F6D6E"/>
    <w:p w14:paraId="0741A744" w14:textId="77777777" w:rsidR="00D7440C" w:rsidRDefault="00D7440C"/>
    <w:tbl>
      <w:tblPr>
        <w:tblStyle w:val="NormalTablePHPDOCX"/>
        <w:tblW w:w="2500" w:type="pct"/>
        <w:tblInd w:w="108" w:type="dxa"/>
        <w:tblLook w:val="04A0" w:firstRow="1" w:lastRow="0" w:firstColumn="1" w:lastColumn="0" w:noHBand="0" w:noVBand="1"/>
      </w:tblPr>
      <w:tblGrid>
        <w:gridCol w:w="4504"/>
      </w:tblGrid>
      <w:tr w:rsidR="002F6D6E" w14:paraId="7B3F518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EB75B89" w14:textId="77777777" w:rsidR="002F6D6E" w:rsidRDefault="00902993">
            <w:r>
              <w:rPr>
                <w:rFonts w:ascii="Arial" w:hAnsi="Arial" w:cs="Arial"/>
                <w:color w:val="FFFFFF"/>
                <w:position w:val="-2"/>
                <w:sz w:val="18"/>
                <w:szCs w:val="18"/>
              </w:rPr>
              <w:lastRenderedPageBreak/>
              <w:t>Tehnična sposobnost</w:t>
            </w:r>
          </w:p>
        </w:tc>
      </w:tr>
    </w:tbl>
    <w:p w14:paraId="4726F804"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67749D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057ACF" w14:textId="77777777" w:rsidR="002F6D6E" w:rsidRDefault="0090299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52A5F" w14:textId="37E8E6A5" w:rsidR="002F6D6E" w:rsidRDefault="00902993">
            <w:pPr>
              <w:spacing w:before="135" w:after="135"/>
              <w:jc w:val="both"/>
              <w:textAlignment w:val="center"/>
            </w:pPr>
            <w:r>
              <w:rPr>
                <w:rFonts w:ascii="Arial" w:hAnsi="Arial" w:cs="Arial"/>
                <w:color w:val="000000"/>
                <w:position w:val="-2"/>
                <w:sz w:val="18"/>
                <w:szCs w:val="18"/>
              </w:rPr>
              <w:t>Da nudi novo, nerabljeno opremo</w:t>
            </w:r>
            <w:r w:rsidR="00DB4F45">
              <w:rPr>
                <w:rFonts w:ascii="Arial" w:hAnsi="Arial" w:cs="Arial"/>
                <w:color w:val="000000"/>
                <w:position w:val="-2"/>
                <w:sz w:val="18"/>
                <w:szCs w:val="18"/>
              </w:rPr>
              <w:t>/aparate</w:t>
            </w:r>
            <w:r>
              <w:rPr>
                <w:rFonts w:ascii="Arial" w:hAnsi="Arial" w:cs="Arial"/>
                <w:color w:val="000000"/>
                <w:position w:val="-2"/>
                <w:sz w:val="18"/>
                <w:szCs w:val="18"/>
              </w:rPr>
              <w:t xml:space="preserve"> iz redne proizvodnje, ki je tehnološko sodobna ter izdelana skladno s tehničnimi predpisi veljavnimi v EU in ima oznako CE ter ustreza vsem tehničnim in kakovostnim zahtevam naročnika, navedenim v Specifikaciji zahtev naročnika in v ostalih delih te dokumentacije o javnem naročilu.</w:t>
            </w:r>
          </w:p>
        </w:tc>
      </w:tr>
      <w:tr w:rsidR="002F6D6E" w14:paraId="096671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9F75"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D1EC1"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 obrazec ter priloge iz katerih je razvidno, da blago izpolnjuje vse strokovne zahteve naročnika:</w:t>
            </w:r>
          </w:p>
          <w:p w14:paraId="6DE17E05" w14:textId="5605C432" w:rsidR="002F6D6E" w:rsidRPr="00E06C21" w:rsidRDefault="00902993" w:rsidP="00B33746">
            <w:pPr>
              <w:pStyle w:val="Odstavekseznama"/>
              <w:numPr>
                <w:ilvl w:val="0"/>
                <w:numId w:val="29"/>
              </w:numPr>
              <w:spacing w:before="135" w:after="135"/>
              <w:jc w:val="both"/>
              <w:textAlignment w:val="center"/>
              <w:rPr>
                <w:rFonts w:ascii="Arial" w:hAnsi="Arial" w:cs="Arial"/>
                <w:color w:val="000000"/>
                <w:position w:val="-2"/>
                <w:sz w:val="18"/>
                <w:szCs w:val="18"/>
              </w:rPr>
            </w:pPr>
            <w:r w:rsidRPr="00DB4F45">
              <w:rPr>
                <w:rFonts w:ascii="Arial" w:hAnsi="Arial" w:cs="Arial"/>
                <w:color w:val="000000"/>
                <w:position w:val="-2"/>
                <w:sz w:val="18"/>
                <w:szCs w:val="18"/>
              </w:rPr>
              <w:t xml:space="preserve">opisi opreme/prospektni material /katalogi proizvajalca/ tehnična dokumentacija v slovenskem jeziku ali angleškem jeziku ali navodila za uporabo in morebitna </w:t>
            </w:r>
            <w:r w:rsidRPr="00E06C21">
              <w:rPr>
                <w:rFonts w:ascii="Arial" w:hAnsi="Arial" w:cs="Arial"/>
                <w:color w:val="000000"/>
                <w:position w:val="-2"/>
                <w:sz w:val="18"/>
                <w:szCs w:val="18"/>
              </w:rPr>
              <w:t>zahtevana dokazila (certifikati) iz  katerih bodo jasno razvidne vse strokovno tehnične karakteristike ponujenega blaga, ki dokazujejo izpolnjevanje vseh naročnikovih strokovnih zahtev;</w:t>
            </w:r>
          </w:p>
          <w:p w14:paraId="79CCEFAD" w14:textId="50013C98" w:rsidR="00DB4F45" w:rsidRPr="00E06C21" w:rsidRDefault="00DB4F45" w:rsidP="00B33746">
            <w:pPr>
              <w:pStyle w:val="Odstavekseznama"/>
              <w:numPr>
                <w:ilvl w:val="0"/>
                <w:numId w:val="29"/>
              </w:numPr>
              <w:spacing w:before="135" w:after="135"/>
              <w:jc w:val="both"/>
              <w:textAlignment w:val="center"/>
              <w:rPr>
                <w:rFonts w:ascii="Arial" w:hAnsi="Arial" w:cs="Arial"/>
                <w:sz w:val="18"/>
                <w:szCs w:val="18"/>
              </w:rPr>
            </w:pPr>
            <w:r w:rsidRPr="00E06C21">
              <w:rPr>
                <w:rFonts w:ascii="Arial" w:hAnsi="Arial" w:cs="Arial"/>
                <w:sz w:val="18"/>
                <w:szCs w:val="18"/>
              </w:rPr>
              <w:t>izpolnjen Predračun seznam razp. blaga scan podpisanega in žigosanega ter v xls obliki,</w:t>
            </w:r>
          </w:p>
          <w:p w14:paraId="404FE865" w14:textId="062D276F" w:rsidR="00DB4F45" w:rsidRPr="00E06C21" w:rsidRDefault="00DB4F45" w:rsidP="00B33746">
            <w:pPr>
              <w:pStyle w:val="Odstavekseznama"/>
              <w:numPr>
                <w:ilvl w:val="0"/>
                <w:numId w:val="29"/>
              </w:numPr>
              <w:spacing w:before="135" w:after="135"/>
              <w:jc w:val="both"/>
              <w:textAlignment w:val="center"/>
              <w:rPr>
                <w:rFonts w:ascii="Arial" w:hAnsi="Arial" w:cs="Arial"/>
                <w:sz w:val="18"/>
                <w:szCs w:val="18"/>
              </w:rPr>
            </w:pPr>
            <w:r w:rsidRPr="00E06C21">
              <w:rPr>
                <w:rFonts w:ascii="Arial" w:hAnsi="Arial" w:cs="Arial"/>
                <w:sz w:val="18"/>
                <w:szCs w:val="18"/>
              </w:rPr>
              <w:t>izpolnjen obrazec POPIS OPREME IN OPISI_medicinska oprema in medicinski aparati_KV</w:t>
            </w:r>
          </w:p>
          <w:p w14:paraId="7EAC7096" w14:textId="77777777" w:rsidR="002F6D6E" w:rsidRDefault="00902993">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3868248D" w14:textId="77777777" w:rsidR="002F6D6E" w:rsidRDefault="00902993">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0E4F0B05" w14:textId="77777777" w:rsidR="002F6D6E" w:rsidRDefault="00902993">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2F6D6E" w14:paraId="32EA89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BDA57"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41BF6" w14:textId="77777777" w:rsidR="002F6D6E" w:rsidRDefault="00902993">
            <w:pPr>
              <w:jc w:val="both"/>
              <w:textAlignment w:val="center"/>
            </w:pPr>
            <w:r>
              <w:rPr>
                <w:rFonts w:ascii="Arial" w:hAnsi="Arial" w:cs="Arial"/>
                <w:color w:val="000000"/>
                <w:position w:val="-2"/>
                <w:sz w:val="18"/>
                <w:szCs w:val="18"/>
              </w:rPr>
              <w:t> </w:t>
            </w:r>
          </w:p>
          <w:p w14:paraId="22019CD6" w14:textId="77777777" w:rsidR="002F6D6E" w:rsidRDefault="00902993">
            <w:r>
              <w:rPr>
                <w:rFonts w:ascii="Arial" w:hAnsi="Arial" w:cs="Arial"/>
                <w:color w:val="000000"/>
                <w:position w:val="-2"/>
                <w:sz w:val="18"/>
                <w:szCs w:val="18"/>
              </w:rPr>
              <w:t xml:space="preserve"> /</w:t>
            </w:r>
          </w:p>
        </w:tc>
      </w:tr>
      <w:tr w:rsidR="002F6D6E" w14:paraId="0CFD0D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F877"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3DFDF"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2B704468"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F6D6E" w14:paraId="36DE8C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7E211"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88988"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6B40FAB3"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2B2A56F"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20FA1C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8145D3" w14:textId="77777777" w:rsidR="002F6D6E" w:rsidRDefault="00902993">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099D3" w14:textId="77777777" w:rsidR="002F6D6E" w:rsidRDefault="00902993">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2F6D6E" w14:paraId="662DA7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AB2F8"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0A744" w14:textId="77777777" w:rsidR="002F6D6E" w:rsidRDefault="00902993">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in CE certifikate ter izjave o skladnosti za ponujeno opremo/aparate.</w:t>
            </w:r>
          </w:p>
        </w:tc>
      </w:tr>
      <w:tr w:rsidR="002F6D6E" w14:paraId="68AD48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CC043"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87738" w14:textId="77777777" w:rsidR="002F6D6E" w:rsidRDefault="00902993">
            <w:pPr>
              <w:jc w:val="both"/>
              <w:textAlignment w:val="center"/>
            </w:pPr>
            <w:r>
              <w:rPr>
                <w:rFonts w:ascii="Arial" w:hAnsi="Arial" w:cs="Arial"/>
                <w:color w:val="000000"/>
                <w:position w:val="-2"/>
                <w:sz w:val="18"/>
                <w:szCs w:val="18"/>
              </w:rPr>
              <w:t> </w:t>
            </w:r>
          </w:p>
          <w:p w14:paraId="30A297FB" w14:textId="77777777" w:rsidR="002F6D6E" w:rsidRDefault="00902993">
            <w:r>
              <w:rPr>
                <w:rFonts w:ascii="Arial" w:hAnsi="Arial" w:cs="Arial"/>
                <w:color w:val="000000"/>
                <w:position w:val="-2"/>
                <w:sz w:val="18"/>
                <w:szCs w:val="18"/>
              </w:rPr>
              <w:t xml:space="preserve"> /</w:t>
            </w:r>
          </w:p>
        </w:tc>
      </w:tr>
      <w:tr w:rsidR="002F6D6E" w14:paraId="3404CB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2330D"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D5E21"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5F0DABF"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F6D6E" w14:paraId="11FB46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0958B"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5C260"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3CAE9E4A"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6FC54533"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3AF6727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DFCA312" w14:textId="77777777" w:rsidR="002F6D6E" w:rsidRDefault="0090299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testiranja ali ogleda že delujoče ponujene opreme/aparata (že v uporabi pri drugih investitorjih)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8D8F5" w14:textId="77777777" w:rsidR="002F6D6E" w:rsidRDefault="0090299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F6D6E" w14:paraId="6E8D916A" w14:textId="77777777">
              <w:tc>
                <w:tcPr>
                  <w:tcW w:w="0" w:type="auto"/>
                  <w:tcMar>
                    <w:top w:w="0" w:type="auto"/>
                    <w:bottom w:w="0" w:type="auto"/>
                  </w:tcMar>
                </w:tcPr>
                <w:p w14:paraId="4E780CBD" w14:textId="77777777" w:rsidR="002F6D6E" w:rsidRDefault="00902993">
                  <w:r>
                    <w:rPr>
                      <w:rFonts w:ascii="Arial" w:hAnsi="Arial" w:cs="Arial"/>
                      <w:color w:val="000000"/>
                      <w:position w:val="-2"/>
                      <w:sz w:val="18"/>
                      <w:szCs w:val="18"/>
                    </w:rPr>
                    <w:t>Gospodarski subjekt bo moral na svoje stroške omogočiti testiranje opreme/aparata (enak model kot ga ponuja v tem JN) na lokaciji naročnika ali ogled že delujočega aparata (enak model kot ga ponuja v  tem JN)  v RS Sloveniji ali EU, v kolikor naročnik ponujene opreme/ aparature ne bi poznal in bi to zahteval.</w:t>
                  </w:r>
                </w:p>
              </w:tc>
            </w:tr>
          </w:tbl>
          <w:p w14:paraId="481078C8" w14:textId="77777777" w:rsidR="002F6D6E" w:rsidRDefault="002F6D6E"/>
        </w:tc>
      </w:tr>
      <w:tr w:rsidR="002F6D6E" w14:paraId="22FD2F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10E1A"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6C600" w14:textId="77777777" w:rsidR="002F6D6E" w:rsidRDefault="0090299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F6D6E" w14:paraId="1E53867F" w14:textId="77777777">
              <w:tc>
                <w:tcPr>
                  <w:tcW w:w="0" w:type="auto"/>
                  <w:tcMar>
                    <w:top w:w="0" w:type="auto"/>
                    <w:bottom w:w="0" w:type="auto"/>
                  </w:tcMar>
                </w:tcPr>
                <w:p w14:paraId="1876BD94" w14:textId="77777777" w:rsidR="002F6D6E" w:rsidRDefault="00902993">
                  <w:r>
                    <w:rPr>
                      <w:rFonts w:ascii="Arial" w:hAnsi="Arial" w:cs="Arial"/>
                      <w:color w:val="000000"/>
                      <w:position w:val="-2"/>
                      <w:sz w:val="18"/>
                      <w:szCs w:val="18"/>
                    </w:rPr>
                    <w:t>Ponudnik mora predložiti podpisan ter žigosan obrazec Krovne izjave in ESPD s podpisom katerega izjavlja, da izpolnjuje navedeni pogoj.</w:t>
                  </w:r>
                </w:p>
              </w:tc>
            </w:tr>
          </w:tbl>
          <w:p w14:paraId="055B84AA" w14:textId="77777777" w:rsidR="002F6D6E" w:rsidRDefault="002F6D6E"/>
        </w:tc>
      </w:tr>
      <w:tr w:rsidR="002F6D6E" w14:paraId="327660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1B4AC"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D0CDD" w14:textId="77777777" w:rsidR="002F6D6E" w:rsidRDefault="00902993">
            <w:pPr>
              <w:jc w:val="both"/>
              <w:textAlignment w:val="center"/>
            </w:pPr>
            <w:r>
              <w:rPr>
                <w:rFonts w:ascii="Arial" w:hAnsi="Arial" w:cs="Arial"/>
                <w:color w:val="000000"/>
                <w:position w:val="-2"/>
                <w:sz w:val="18"/>
                <w:szCs w:val="18"/>
              </w:rPr>
              <w:t> </w:t>
            </w:r>
          </w:p>
          <w:p w14:paraId="5A636714" w14:textId="77777777" w:rsidR="002F6D6E" w:rsidRDefault="00902993">
            <w:r>
              <w:rPr>
                <w:rFonts w:ascii="Arial" w:hAnsi="Arial" w:cs="Arial"/>
                <w:color w:val="000000"/>
                <w:position w:val="-2"/>
                <w:sz w:val="18"/>
                <w:szCs w:val="18"/>
              </w:rPr>
              <w:t xml:space="preserve"> /</w:t>
            </w:r>
          </w:p>
        </w:tc>
      </w:tr>
      <w:tr w:rsidR="002F6D6E" w14:paraId="57E88C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3E057"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22386" w14:textId="77777777" w:rsidR="002F6D6E" w:rsidRDefault="00902993">
            <w:pPr>
              <w:spacing w:before="135" w:after="135"/>
              <w:jc w:val="both"/>
              <w:textAlignment w:val="center"/>
            </w:pPr>
            <w:r>
              <w:rPr>
                <w:rFonts w:ascii="Arial" w:hAnsi="Arial" w:cs="Arial"/>
                <w:color w:val="000000"/>
                <w:position w:val="-2"/>
                <w:sz w:val="18"/>
                <w:szCs w:val="18"/>
              </w:rPr>
              <w:t>NI POTREBNO izpolnjevati pogoja</w:t>
            </w:r>
          </w:p>
          <w:p w14:paraId="0339B52F" w14:textId="77777777" w:rsidR="002F6D6E" w:rsidRDefault="00902993">
            <w:pPr>
              <w:jc w:val="both"/>
              <w:textAlignment w:val="center"/>
            </w:pPr>
            <w:r>
              <w:rPr>
                <w:rFonts w:ascii="Arial" w:hAnsi="Arial" w:cs="Arial"/>
                <w:color w:val="000000"/>
                <w:position w:val="-2"/>
                <w:sz w:val="18"/>
                <w:szCs w:val="18"/>
              </w:rPr>
              <w:t> </w:t>
            </w:r>
          </w:p>
        </w:tc>
      </w:tr>
      <w:tr w:rsidR="002F6D6E" w14:paraId="417DBF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49EC0" w14:textId="77777777" w:rsidR="002F6D6E" w:rsidRDefault="0090299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AED04" w14:textId="77777777" w:rsidR="002F6D6E" w:rsidRDefault="00902993">
            <w:pPr>
              <w:spacing w:before="135" w:after="135"/>
              <w:jc w:val="both"/>
              <w:textAlignment w:val="center"/>
            </w:pPr>
            <w:r>
              <w:rPr>
                <w:rFonts w:ascii="Arial" w:hAnsi="Arial" w:cs="Arial"/>
                <w:color w:val="000000"/>
                <w:position w:val="-2"/>
                <w:sz w:val="18"/>
                <w:szCs w:val="18"/>
              </w:rPr>
              <w:t>NI POTREBNO izpolnjevati pogoja</w:t>
            </w:r>
          </w:p>
          <w:p w14:paraId="40636DF2" w14:textId="77777777" w:rsidR="002F6D6E" w:rsidRDefault="00902993">
            <w:pPr>
              <w:jc w:val="both"/>
              <w:textAlignment w:val="center"/>
            </w:pPr>
            <w:r>
              <w:rPr>
                <w:rFonts w:ascii="Arial" w:hAnsi="Arial" w:cs="Arial"/>
                <w:color w:val="000000"/>
                <w:position w:val="-2"/>
                <w:sz w:val="18"/>
                <w:szCs w:val="18"/>
              </w:rPr>
              <w:t> </w:t>
            </w:r>
          </w:p>
        </w:tc>
      </w:tr>
    </w:tbl>
    <w:p w14:paraId="10208D0C"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0BE115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CFAEF2" w14:textId="77777777" w:rsidR="002F6D6E" w:rsidRDefault="0090299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74C7B" w14:textId="5A21C7D5" w:rsidR="002F6D6E" w:rsidRPr="00E06C21" w:rsidRDefault="00902993">
            <w:pPr>
              <w:spacing w:before="135" w:after="135"/>
              <w:jc w:val="both"/>
              <w:textAlignment w:val="center"/>
              <w:rPr>
                <w:color w:val="FF0000"/>
              </w:rPr>
            </w:pPr>
            <w:r w:rsidRPr="00E06C21">
              <w:rPr>
                <w:rFonts w:ascii="Arial" w:hAnsi="Arial" w:cs="Arial"/>
                <w:position w:val="-2"/>
                <w:sz w:val="18"/>
                <w:szCs w:val="18"/>
              </w:rPr>
              <w:t xml:space="preserve">Gospodarski subjekt ima izkušnje s področja predmeta javnega naročila (dobava in montaža medicinske opreme </w:t>
            </w:r>
            <w:r w:rsidR="0072056B" w:rsidRPr="00E06C21">
              <w:rPr>
                <w:rFonts w:ascii="Arial" w:hAnsi="Arial" w:cs="Arial"/>
                <w:position w:val="-2"/>
                <w:sz w:val="18"/>
                <w:szCs w:val="18"/>
              </w:rPr>
              <w:t>(velja za sklop 1) ali</w:t>
            </w:r>
            <w:r w:rsidRPr="00E06C21">
              <w:rPr>
                <w:rFonts w:ascii="Arial" w:hAnsi="Arial" w:cs="Arial"/>
                <w:position w:val="-2"/>
                <w:sz w:val="18"/>
                <w:szCs w:val="18"/>
              </w:rPr>
              <w:t xml:space="preserve"> medicinskih aparatur</w:t>
            </w:r>
            <w:r w:rsidR="0072056B" w:rsidRPr="00E06C21">
              <w:rPr>
                <w:rFonts w:ascii="Arial" w:hAnsi="Arial" w:cs="Arial"/>
                <w:position w:val="-2"/>
                <w:sz w:val="18"/>
                <w:szCs w:val="18"/>
              </w:rPr>
              <w:t>(velja za sklop 2</w:t>
            </w:r>
            <w:r w:rsidRPr="00E06C21">
              <w:rPr>
                <w:rFonts w:ascii="Arial" w:hAnsi="Arial" w:cs="Arial"/>
                <w:position w:val="-2"/>
                <w:sz w:val="18"/>
                <w:szCs w:val="18"/>
              </w:rPr>
              <w:t xml:space="preserve">), ki jih izkazuje s predložitvijo najmanj 1 reference </w:t>
            </w:r>
            <w:r w:rsidR="0072056B" w:rsidRPr="00E06C21">
              <w:rPr>
                <w:rFonts w:ascii="Arial" w:hAnsi="Arial" w:cs="Arial"/>
                <w:position w:val="-2"/>
                <w:sz w:val="18"/>
                <w:szCs w:val="18"/>
              </w:rPr>
              <w:t xml:space="preserve">za vsak sklop za katerega podaja ponudbo, </w:t>
            </w:r>
            <w:r w:rsidRPr="00E06C21">
              <w:rPr>
                <w:rFonts w:ascii="Arial" w:hAnsi="Arial" w:cs="Arial"/>
                <w:position w:val="-2"/>
                <w:sz w:val="18"/>
                <w:szCs w:val="18"/>
              </w:rPr>
              <w:t>v obdobju zadnjih 3 let (</w:t>
            </w:r>
            <w:r w:rsidR="0072056B" w:rsidRPr="00E06C21">
              <w:rPr>
                <w:rFonts w:ascii="Arial" w:hAnsi="Arial" w:cs="Arial"/>
                <w:position w:val="-2"/>
                <w:sz w:val="18"/>
                <w:szCs w:val="18"/>
              </w:rPr>
              <w:t>mar</w:t>
            </w:r>
            <w:r w:rsidRPr="00E06C21">
              <w:rPr>
                <w:rFonts w:ascii="Arial" w:hAnsi="Arial" w:cs="Arial"/>
                <w:position w:val="-2"/>
                <w:sz w:val="18"/>
                <w:szCs w:val="18"/>
              </w:rPr>
              <w:t xml:space="preserve"> 2022 - </w:t>
            </w:r>
            <w:r w:rsidR="0072056B" w:rsidRPr="00E06C21">
              <w:rPr>
                <w:rFonts w:ascii="Arial" w:hAnsi="Arial" w:cs="Arial"/>
                <w:position w:val="-2"/>
                <w:sz w:val="18"/>
                <w:szCs w:val="18"/>
              </w:rPr>
              <w:t>mar</w:t>
            </w:r>
            <w:r w:rsidRPr="00E06C21">
              <w:rPr>
                <w:rFonts w:ascii="Arial" w:hAnsi="Arial" w:cs="Arial"/>
                <w:position w:val="-2"/>
                <w:sz w:val="18"/>
                <w:szCs w:val="18"/>
              </w:rPr>
              <w:t xml:space="preserve"> 2025) za dobavo in montažo medicinske opreme </w:t>
            </w:r>
            <w:r w:rsidR="0072056B" w:rsidRPr="00E06C21">
              <w:rPr>
                <w:rFonts w:ascii="Arial" w:hAnsi="Arial" w:cs="Arial"/>
                <w:position w:val="-2"/>
                <w:sz w:val="18"/>
                <w:szCs w:val="18"/>
              </w:rPr>
              <w:t>oz.</w:t>
            </w:r>
            <w:r w:rsidRPr="00E06C21">
              <w:rPr>
                <w:rFonts w:ascii="Arial" w:hAnsi="Arial" w:cs="Arial"/>
                <w:position w:val="-2"/>
                <w:sz w:val="18"/>
                <w:szCs w:val="18"/>
              </w:rPr>
              <w:t xml:space="preserve"> aparatur v objektu klasifikacije cc-si 11302 ali 12640 </w:t>
            </w:r>
            <w:r w:rsidR="0072056B" w:rsidRPr="00E06C21">
              <w:rPr>
                <w:rFonts w:ascii="Arial" w:hAnsi="Arial" w:cs="Arial"/>
                <w:position w:val="-2"/>
                <w:sz w:val="18"/>
                <w:szCs w:val="18"/>
              </w:rPr>
              <w:t xml:space="preserve">vsaka </w:t>
            </w:r>
            <w:r w:rsidRPr="00E06C21">
              <w:rPr>
                <w:rFonts w:ascii="Arial" w:hAnsi="Arial" w:cs="Arial"/>
                <w:position w:val="-2"/>
                <w:sz w:val="18"/>
                <w:szCs w:val="18"/>
              </w:rPr>
              <w:t xml:space="preserve">v vrednosti najmanj </w:t>
            </w:r>
            <w:r w:rsidR="0072056B" w:rsidRPr="00E06C21">
              <w:rPr>
                <w:rFonts w:ascii="Arial" w:hAnsi="Arial" w:cs="Arial"/>
                <w:position w:val="-2"/>
                <w:sz w:val="18"/>
                <w:szCs w:val="18"/>
              </w:rPr>
              <w:t>2</w:t>
            </w:r>
            <w:r w:rsidRPr="00E06C21">
              <w:rPr>
                <w:rFonts w:ascii="Arial" w:hAnsi="Arial" w:cs="Arial"/>
                <w:position w:val="-2"/>
                <w:sz w:val="18"/>
                <w:szCs w:val="18"/>
              </w:rPr>
              <w:t>00.000,00 EUR z DDV. </w:t>
            </w:r>
          </w:p>
        </w:tc>
      </w:tr>
      <w:tr w:rsidR="002F6D6E" w14:paraId="395B30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BAD17"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C22A6" w14:textId="77777777" w:rsidR="002F6D6E" w:rsidRPr="00E06C21" w:rsidRDefault="00902993">
            <w:pPr>
              <w:jc w:val="both"/>
              <w:textAlignment w:val="center"/>
            </w:pPr>
            <w:r w:rsidRPr="00E06C21">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F6D6E" w:rsidRPr="00E06C21" w14:paraId="63579AD9" w14:textId="77777777">
              <w:tc>
                <w:tcPr>
                  <w:tcW w:w="0" w:type="auto"/>
                  <w:tcMar>
                    <w:top w:w="0" w:type="auto"/>
                    <w:bottom w:w="0" w:type="auto"/>
                  </w:tcMar>
                </w:tcPr>
                <w:p w14:paraId="296A053C" w14:textId="77777777" w:rsidR="002F6D6E" w:rsidRPr="00E06C21" w:rsidRDefault="00902993">
                  <w:r w:rsidRPr="00E06C21">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c>
            </w:tr>
            <w:tr w:rsidR="002F6D6E" w:rsidRPr="00E06C21" w14:paraId="0622397B" w14:textId="77777777">
              <w:tc>
                <w:tcPr>
                  <w:tcW w:w="0" w:type="auto"/>
                  <w:tcMar>
                    <w:top w:w="0" w:type="auto"/>
                    <w:bottom w:w="0" w:type="auto"/>
                  </w:tcMar>
                </w:tcPr>
                <w:p w14:paraId="4B292FF9" w14:textId="77777777" w:rsidR="002F6D6E" w:rsidRPr="00E06C21" w:rsidRDefault="00902993">
                  <w:r w:rsidRPr="00E06C21">
                    <w:rPr>
                      <w:rFonts w:ascii="Arial" w:hAnsi="Arial" w:cs="Arial"/>
                      <w:color w:val="000000"/>
                      <w:position w:val="-2"/>
                      <w:sz w:val="18"/>
                      <w:szCs w:val="18"/>
                    </w:rPr>
                    <w:t>• seznam referenc (referenčna lista ponudnika)  in</w:t>
                  </w:r>
                </w:p>
              </w:tc>
            </w:tr>
            <w:tr w:rsidR="002F6D6E" w:rsidRPr="00E06C21" w14:paraId="222BD3BF" w14:textId="77777777">
              <w:tc>
                <w:tcPr>
                  <w:tcW w:w="0" w:type="auto"/>
                  <w:tcMar>
                    <w:top w:w="0" w:type="auto"/>
                    <w:bottom w:w="0" w:type="auto"/>
                  </w:tcMar>
                </w:tcPr>
                <w:p w14:paraId="2DA4B120" w14:textId="38A8EFBD" w:rsidR="002F6D6E" w:rsidRPr="00E06C21" w:rsidRDefault="00902993">
                  <w:r w:rsidRPr="00E06C21">
                    <w:rPr>
                      <w:rFonts w:ascii="Arial" w:hAnsi="Arial" w:cs="Arial"/>
                      <w:color w:val="000000"/>
                      <w:position w:val="-2"/>
                      <w:sz w:val="18"/>
                      <w:szCs w:val="18"/>
                    </w:rPr>
                    <w:t xml:space="preserve">• </w:t>
                  </w:r>
                  <w:r w:rsidR="0072056B" w:rsidRPr="00E06C21">
                    <w:rPr>
                      <w:rFonts w:ascii="Arial" w:hAnsi="Arial" w:cs="Arial"/>
                      <w:color w:val="000000"/>
                      <w:position w:val="-2"/>
                      <w:sz w:val="18"/>
                      <w:szCs w:val="18"/>
                    </w:rPr>
                    <w:t xml:space="preserve">po min. 1 </w:t>
                  </w:r>
                  <w:r w:rsidRPr="00E06C21">
                    <w:rPr>
                      <w:rFonts w:ascii="Arial" w:hAnsi="Arial" w:cs="Arial"/>
                      <w:color w:val="000000"/>
                      <w:position w:val="-2"/>
                      <w:sz w:val="18"/>
                      <w:szCs w:val="18"/>
                    </w:rPr>
                    <w:t>referenčn</w:t>
                  </w:r>
                  <w:r w:rsidR="0072056B" w:rsidRPr="00E06C21">
                    <w:rPr>
                      <w:rFonts w:ascii="Arial" w:hAnsi="Arial" w:cs="Arial"/>
                      <w:color w:val="000000"/>
                      <w:position w:val="-2"/>
                      <w:sz w:val="18"/>
                      <w:szCs w:val="18"/>
                    </w:rPr>
                    <w:t>o</w:t>
                  </w:r>
                  <w:r w:rsidRPr="00E06C21">
                    <w:rPr>
                      <w:rFonts w:ascii="Arial" w:hAnsi="Arial" w:cs="Arial"/>
                      <w:color w:val="000000"/>
                      <w:position w:val="-2"/>
                      <w:sz w:val="18"/>
                      <w:szCs w:val="18"/>
                    </w:rPr>
                    <w:t xml:space="preserve"> izjav</w:t>
                  </w:r>
                  <w:r w:rsidR="0072056B" w:rsidRPr="00E06C21">
                    <w:rPr>
                      <w:rFonts w:ascii="Arial" w:hAnsi="Arial" w:cs="Arial"/>
                      <w:color w:val="000000"/>
                      <w:position w:val="-2"/>
                      <w:sz w:val="18"/>
                      <w:szCs w:val="18"/>
                    </w:rPr>
                    <w:t>o</w:t>
                  </w:r>
                  <w:r w:rsidRPr="00E06C21">
                    <w:rPr>
                      <w:rFonts w:ascii="Arial" w:hAnsi="Arial" w:cs="Arial"/>
                      <w:color w:val="000000"/>
                      <w:position w:val="-2"/>
                      <w:sz w:val="18"/>
                      <w:szCs w:val="18"/>
                    </w:rPr>
                    <w:t xml:space="preserve"> naročnika (investitorja) za izveden</w:t>
                  </w:r>
                  <w:r w:rsidR="0072056B" w:rsidRPr="00E06C21">
                    <w:rPr>
                      <w:rFonts w:ascii="Arial" w:hAnsi="Arial" w:cs="Arial"/>
                      <w:color w:val="000000"/>
                      <w:position w:val="-2"/>
                      <w:sz w:val="18"/>
                      <w:szCs w:val="18"/>
                    </w:rPr>
                    <w:t>o</w:t>
                  </w:r>
                  <w:r w:rsidRPr="00E06C21">
                    <w:rPr>
                      <w:rFonts w:ascii="Arial" w:hAnsi="Arial" w:cs="Arial"/>
                      <w:color w:val="000000"/>
                      <w:position w:val="-2"/>
                      <w:sz w:val="18"/>
                      <w:szCs w:val="18"/>
                    </w:rPr>
                    <w:t xml:space="preserve"> dobav</w:t>
                  </w:r>
                  <w:r w:rsidR="0072056B" w:rsidRPr="00E06C21">
                    <w:rPr>
                      <w:rFonts w:ascii="Arial" w:hAnsi="Arial" w:cs="Arial"/>
                      <w:color w:val="000000"/>
                      <w:position w:val="-2"/>
                      <w:sz w:val="18"/>
                      <w:szCs w:val="18"/>
                    </w:rPr>
                    <w:t>o</w:t>
                  </w:r>
                  <w:r w:rsidRPr="00E06C21">
                    <w:rPr>
                      <w:rFonts w:ascii="Arial" w:hAnsi="Arial" w:cs="Arial"/>
                      <w:color w:val="000000"/>
                      <w:position w:val="-2"/>
                      <w:sz w:val="18"/>
                      <w:szCs w:val="18"/>
                    </w:rPr>
                    <w:t xml:space="preserve"> z montažo</w:t>
                  </w:r>
                  <w:r w:rsidR="0072056B" w:rsidRPr="00E06C21">
                    <w:rPr>
                      <w:rFonts w:ascii="Arial" w:hAnsi="Arial" w:cs="Arial"/>
                      <w:color w:val="000000"/>
                      <w:position w:val="-2"/>
                      <w:sz w:val="18"/>
                      <w:szCs w:val="18"/>
                    </w:rPr>
                    <w:t xml:space="preserve"> (za vsak sklop!) </w:t>
                  </w:r>
                </w:p>
              </w:tc>
            </w:tr>
          </w:tbl>
          <w:p w14:paraId="066705EE" w14:textId="77777777" w:rsidR="002F6D6E" w:rsidRPr="00E06C21" w:rsidRDefault="002F6D6E"/>
        </w:tc>
      </w:tr>
      <w:tr w:rsidR="002F6D6E" w14:paraId="7FBD7D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27CC9"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A3590" w14:textId="77777777" w:rsidR="002F6D6E" w:rsidRDefault="0090299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F6D6E" w14:paraId="63B88668" w14:textId="77777777">
              <w:tc>
                <w:tcPr>
                  <w:tcW w:w="0" w:type="auto"/>
                  <w:tcMar>
                    <w:top w:w="0" w:type="auto"/>
                    <w:bottom w:w="0" w:type="auto"/>
                  </w:tcMar>
                </w:tcPr>
                <w:p w14:paraId="5635A99B" w14:textId="77777777" w:rsidR="002F6D6E" w:rsidRDefault="00902993">
                  <w:r>
                    <w:rPr>
                      <w:rFonts w:ascii="Arial" w:hAnsi="Arial" w:cs="Arial"/>
                      <w:color w:val="000000"/>
                      <w:position w:val="-2"/>
                      <w:sz w:val="18"/>
                      <w:szCs w:val="18"/>
                    </w:rPr>
                    <w:t>Opombe: </w:t>
                  </w:r>
                </w:p>
              </w:tc>
            </w:tr>
            <w:tr w:rsidR="002F6D6E" w14:paraId="5182BD3B" w14:textId="77777777">
              <w:tc>
                <w:tcPr>
                  <w:tcW w:w="0" w:type="auto"/>
                  <w:tcMar>
                    <w:top w:w="0" w:type="auto"/>
                    <w:bottom w:w="0" w:type="auto"/>
                  </w:tcMar>
                </w:tcPr>
                <w:p w14:paraId="3325F05C" w14:textId="77777777" w:rsidR="002F6D6E" w:rsidRDefault="00902993">
                  <w:r>
                    <w:rPr>
                      <w:rFonts w:ascii="Arial" w:hAnsi="Arial" w:cs="Arial"/>
                      <w:color w:val="000000"/>
                      <w:position w:val="-2"/>
                      <w:sz w:val="18"/>
                      <w:szCs w:val="18"/>
                    </w:rPr>
                    <w:t>• V primeru, da so bila referenčna dela izvedena v sklopu drugih del, se zgoraj navedena vrednost nanaša le na zahtevano vrsto del in ne na vrednost celotnega naročila.</w:t>
                  </w:r>
                </w:p>
              </w:tc>
            </w:tr>
            <w:tr w:rsidR="002F6D6E" w14:paraId="1D5C984C" w14:textId="77777777">
              <w:tc>
                <w:tcPr>
                  <w:tcW w:w="0" w:type="auto"/>
                  <w:tcMar>
                    <w:top w:w="0" w:type="auto"/>
                    <w:bottom w:w="0" w:type="auto"/>
                  </w:tcMar>
                </w:tcPr>
                <w:p w14:paraId="34A447A0" w14:textId="77777777" w:rsidR="002F6D6E" w:rsidRDefault="00902993">
                  <w:r>
                    <w:rPr>
                      <w:rFonts w:ascii="Arial" w:hAnsi="Arial" w:cs="Arial"/>
                      <w:color w:val="000000"/>
                      <w:position w:val="-2"/>
                      <w:sz w:val="18"/>
                      <w:szCs w:val="18"/>
                    </w:rPr>
                    <w:t>• V primeru, da je ponudnik referenčna dela izvedel kot partner v skupni ponudbi, mora v prilogi (lasten obrazec) Potrdila o dobro opravljenem delu navesti odstotek in vrsto izvedenih del kot partner v skupnem nastopanju, ki izkazuje ustrezno zahtevano vsebino in vrednost referenčnega posla.  </w:t>
                  </w:r>
                </w:p>
              </w:tc>
            </w:tr>
            <w:tr w:rsidR="002F6D6E" w14:paraId="393A6C61" w14:textId="77777777">
              <w:tc>
                <w:tcPr>
                  <w:tcW w:w="0" w:type="auto"/>
                  <w:tcMar>
                    <w:top w:w="0" w:type="auto"/>
                    <w:bottom w:w="0" w:type="auto"/>
                  </w:tcMar>
                </w:tcPr>
                <w:p w14:paraId="5BB7E789" w14:textId="77777777" w:rsidR="002F6D6E" w:rsidRDefault="00902993">
                  <w:r>
                    <w:rPr>
                      <w:rFonts w:ascii="Arial" w:hAnsi="Arial" w:cs="Arial"/>
                      <w:color w:val="000000"/>
                      <w:position w:val="-2"/>
                      <w:sz w:val="18"/>
                      <w:szCs w:val="18"/>
                    </w:rPr>
                    <w:t>• V primeru, da je ponudnik referenčna dela izvedel kot podizvajalec, poleg Potrdila o dobro opravljenem delu, ki glasi na glavnega izvajalca, v ponudbi predloži še kopijo sklenjene pogodbe za referenčna dela in račun, ki izkazujeta ustrezno zahtevano vsebino in vrednost referenčnega posla.</w:t>
                  </w:r>
                </w:p>
              </w:tc>
            </w:tr>
            <w:tr w:rsidR="002F6D6E" w14:paraId="6B23709E" w14:textId="77777777">
              <w:tc>
                <w:tcPr>
                  <w:tcW w:w="0" w:type="auto"/>
                  <w:tcMar>
                    <w:top w:w="0" w:type="auto"/>
                    <w:bottom w:w="0" w:type="auto"/>
                  </w:tcMar>
                </w:tcPr>
                <w:p w14:paraId="282D4100" w14:textId="77777777" w:rsidR="002F6D6E" w:rsidRDefault="00902993">
                  <w:r>
                    <w:rPr>
                      <w:rFonts w:ascii="Arial" w:hAnsi="Arial" w:cs="Arial"/>
                      <w:color w:val="000000"/>
                      <w:position w:val="-2"/>
                      <w:sz w:val="18"/>
                      <w:szCs w:val="18"/>
                    </w:rPr>
                    <w:t>• Naročnik si pridržuje pravico, da v fazi preverjanja referenc od ponudnika zahteva še dodatna dokazila in referenčni posel tudi preveri pri investitorju.</w:t>
                  </w:r>
                </w:p>
              </w:tc>
            </w:tr>
          </w:tbl>
          <w:p w14:paraId="49A45283" w14:textId="77777777" w:rsidR="002F6D6E" w:rsidRDefault="002F6D6E"/>
          <w:tbl>
            <w:tblPr>
              <w:tblStyle w:val="NormalTablePHPDOCX"/>
              <w:tblW w:w="0" w:type="auto"/>
              <w:tblLook w:val="04A0" w:firstRow="1" w:lastRow="0" w:firstColumn="1" w:lastColumn="0" w:noHBand="0" w:noVBand="1"/>
            </w:tblPr>
            <w:tblGrid>
              <w:gridCol w:w="7224"/>
            </w:tblGrid>
            <w:tr w:rsidR="002F6D6E" w14:paraId="183064D8" w14:textId="77777777">
              <w:tc>
                <w:tcPr>
                  <w:tcW w:w="0" w:type="auto"/>
                  <w:tcMar>
                    <w:top w:w="0" w:type="auto"/>
                    <w:bottom w:w="0" w:type="auto"/>
                  </w:tcMar>
                </w:tcPr>
                <w:p w14:paraId="3FFE41D5" w14:textId="77777777" w:rsidR="002F6D6E" w:rsidRDefault="00902993">
                  <w:r>
                    <w:rPr>
                      <w:rFonts w:ascii="Arial" w:hAnsi="Arial" w:cs="Arial"/>
                      <w:color w:val="000000"/>
                      <w:position w:val="-2"/>
                      <w:sz w:val="18"/>
                      <w:szCs w:val="18"/>
                    </w:rPr>
                    <w:t>Naročnik ne bo upošteval parcialnih referenc (kot vsoto vrednosti več manjših referenčnih poslov)!</w:t>
                  </w:r>
                </w:p>
              </w:tc>
            </w:tr>
          </w:tbl>
          <w:p w14:paraId="13996B7E" w14:textId="77777777" w:rsidR="002F6D6E" w:rsidRDefault="002F6D6E"/>
        </w:tc>
      </w:tr>
      <w:tr w:rsidR="002F6D6E" w14:paraId="418ECF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1DDCB"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67868" w14:textId="77777777" w:rsidR="002F6D6E" w:rsidRDefault="00902993">
            <w:pPr>
              <w:spacing w:before="135" w:after="135"/>
              <w:jc w:val="both"/>
              <w:textAlignment w:val="center"/>
            </w:pPr>
            <w:r>
              <w:rPr>
                <w:rFonts w:ascii="Arial" w:hAnsi="Arial" w:cs="Arial"/>
                <w:color w:val="000000"/>
                <w:position w:val="-2"/>
                <w:sz w:val="18"/>
                <w:szCs w:val="18"/>
              </w:rPr>
              <w:t>KUMULATIVNO izpolnjevanje pogoja</w:t>
            </w:r>
          </w:p>
          <w:p w14:paraId="2A560872" w14:textId="77777777" w:rsidR="002F6D6E" w:rsidRDefault="00902993">
            <w:pPr>
              <w:spacing w:before="135" w:after="135"/>
              <w:jc w:val="both"/>
              <w:textAlignment w:val="center"/>
            </w:pPr>
            <w:r>
              <w:rPr>
                <w:rFonts w:ascii="Arial" w:hAnsi="Arial" w:cs="Arial"/>
                <w:color w:val="000000"/>
                <w:position w:val="-2"/>
                <w:sz w:val="18"/>
                <w:szCs w:val="18"/>
              </w:rPr>
              <w:t>Velja enako kot za ponudnika.</w:t>
            </w:r>
          </w:p>
        </w:tc>
      </w:tr>
      <w:tr w:rsidR="002F6D6E" w14:paraId="6610A7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87883"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40BF0" w14:textId="77777777" w:rsidR="002F6D6E" w:rsidRDefault="00902993">
            <w:pPr>
              <w:spacing w:before="135" w:after="135"/>
              <w:jc w:val="both"/>
              <w:textAlignment w:val="center"/>
            </w:pPr>
            <w:r>
              <w:rPr>
                <w:rFonts w:ascii="Arial" w:hAnsi="Arial" w:cs="Arial"/>
                <w:color w:val="000000"/>
                <w:position w:val="-2"/>
                <w:sz w:val="18"/>
                <w:szCs w:val="18"/>
              </w:rPr>
              <w:t>NI POTREBNO izpolnjevati pogoja</w:t>
            </w:r>
          </w:p>
          <w:p w14:paraId="41EAC191" w14:textId="77777777" w:rsidR="002F6D6E" w:rsidRDefault="00902993">
            <w:pPr>
              <w:jc w:val="both"/>
              <w:textAlignment w:val="center"/>
            </w:pPr>
            <w:r>
              <w:rPr>
                <w:rFonts w:ascii="Arial" w:hAnsi="Arial" w:cs="Arial"/>
                <w:color w:val="000000"/>
                <w:position w:val="-2"/>
                <w:sz w:val="18"/>
                <w:szCs w:val="18"/>
              </w:rPr>
              <w:t> </w:t>
            </w:r>
          </w:p>
        </w:tc>
      </w:tr>
    </w:tbl>
    <w:p w14:paraId="27EA3879"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6B2D3E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F854C9A" w14:textId="23470295" w:rsidR="002F6D6E" w:rsidRDefault="0090299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Dostava in montaža</w:t>
            </w:r>
            <w:r w:rsidR="004B675F">
              <w:rPr>
                <w:rFonts w:ascii="Arial" w:hAnsi="Arial" w:cs="Arial"/>
                <w:b/>
                <w:bCs/>
                <w:color w:val="FFFFFF"/>
                <w:position w:val="-2"/>
                <w:sz w:val="18"/>
                <w:szCs w:val="18"/>
              </w:rPr>
              <w:t xml:space="preserve"> ter izvedba prvega pregleda opreme s strani VZD</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89733" w14:textId="36FD9698" w:rsidR="002F6D6E" w:rsidRDefault="00902993">
            <w:pPr>
              <w:spacing w:before="135" w:after="135"/>
              <w:jc w:val="both"/>
              <w:textAlignment w:val="center"/>
            </w:pPr>
            <w:r>
              <w:rPr>
                <w:rFonts w:ascii="Arial" w:hAnsi="Arial" w:cs="Arial"/>
                <w:color w:val="000000"/>
                <w:position w:val="-2"/>
                <w:sz w:val="18"/>
                <w:szCs w:val="18"/>
              </w:rPr>
              <w:t>Gospodarski subjekt mora zagotoviti dostavo blaga ddp Splošna bolnišnica Novo mesto, razloženo in montirano v prostore naročnika</w:t>
            </w:r>
            <w:r w:rsidR="004B675F">
              <w:rPr>
                <w:rFonts w:ascii="Arial" w:hAnsi="Arial" w:cs="Arial"/>
                <w:color w:val="000000"/>
                <w:position w:val="-2"/>
                <w:sz w:val="18"/>
                <w:szCs w:val="18"/>
              </w:rPr>
              <w:t xml:space="preserve"> in k</w:t>
            </w:r>
            <w:r w:rsidR="004B675F" w:rsidRPr="004B675F">
              <w:rPr>
                <w:rFonts w:ascii="Arial" w:hAnsi="Arial" w:cs="Arial"/>
                <w:color w:val="000000"/>
                <w:position w:val="-2"/>
                <w:sz w:val="18"/>
                <w:szCs w:val="18"/>
              </w:rPr>
              <w:t>jer je potrebno (pri določenih strojih/aparatih), predložiti</w:t>
            </w:r>
            <w:r w:rsidR="004B675F">
              <w:rPr>
                <w:rFonts w:ascii="Arial" w:hAnsi="Arial" w:cs="Arial"/>
                <w:color w:val="000000"/>
                <w:position w:val="-2"/>
                <w:sz w:val="18"/>
                <w:szCs w:val="18"/>
              </w:rPr>
              <w:t xml:space="preserve"> naročniku</w:t>
            </w:r>
            <w:r w:rsidR="004B675F" w:rsidRPr="004B675F">
              <w:rPr>
                <w:rFonts w:ascii="Arial" w:hAnsi="Arial" w:cs="Arial"/>
                <w:color w:val="000000"/>
                <w:position w:val="-2"/>
                <w:sz w:val="18"/>
                <w:szCs w:val="18"/>
              </w:rPr>
              <w:t xml:space="preserve"> tudi </w:t>
            </w:r>
            <w:r w:rsidR="004B675F">
              <w:rPr>
                <w:rFonts w:ascii="Arial" w:hAnsi="Arial" w:cs="Arial"/>
                <w:color w:val="000000"/>
                <w:position w:val="-2"/>
                <w:sz w:val="18"/>
                <w:szCs w:val="18"/>
              </w:rPr>
              <w:t>v</w:t>
            </w:r>
            <w:r w:rsidR="004B675F" w:rsidRPr="004B675F">
              <w:rPr>
                <w:rFonts w:ascii="Arial" w:hAnsi="Arial" w:cs="Arial"/>
                <w:color w:val="000000"/>
                <w:position w:val="-2"/>
                <w:sz w:val="18"/>
                <w:szCs w:val="18"/>
              </w:rPr>
              <w:t>arnostno poročilo o prvem zagonu aparata/stroja, ki je izdano s strani pooblaščenega VZD</w:t>
            </w:r>
            <w:r>
              <w:rPr>
                <w:rFonts w:ascii="Arial" w:hAnsi="Arial" w:cs="Arial"/>
                <w:color w:val="000000"/>
                <w:position w:val="-2"/>
                <w:sz w:val="18"/>
                <w:szCs w:val="18"/>
              </w:rPr>
              <w:t xml:space="preserve"> v sklopu ponudbene cene.</w:t>
            </w:r>
          </w:p>
        </w:tc>
      </w:tr>
      <w:tr w:rsidR="002F6D6E" w14:paraId="4FA341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52B1F" w14:textId="77777777" w:rsidR="002F6D6E" w:rsidRDefault="0090299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408D2"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2F6D6E" w14:paraId="6850B1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1E857" w14:textId="77777777" w:rsidR="002F6D6E" w:rsidRPr="005F3AB7" w:rsidRDefault="00902993">
            <w:pPr>
              <w:jc w:val="center"/>
            </w:pPr>
            <w:r w:rsidRPr="005F3AB7">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B2886" w14:textId="77777777" w:rsidR="002F6D6E" w:rsidRPr="005F3AB7" w:rsidRDefault="00902993">
            <w:pPr>
              <w:jc w:val="both"/>
              <w:textAlignment w:val="center"/>
            </w:pPr>
            <w:r w:rsidRPr="005F3AB7">
              <w:rPr>
                <w:rFonts w:ascii="Arial" w:hAnsi="Arial" w:cs="Arial"/>
                <w:position w:val="-2"/>
                <w:sz w:val="18"/>
                <w:szCs w:val="18"/>
              </w:rPr>
              <w:t> </w:t>
            </w:r>
          </w:p>
          <w:p w14:paraId="62625BB7" w14:textId="77777777" w:rsidR="005F3AB7" w:rsidRPr="005F3AB7" w:rsidRDefault="00902993" w:rsidP="0072056B">
            <w:pPr>
              <w:jc w:val="both"/>
              <w:rPr>
                <w:rFonts w:ascii="Arial" w:hAnsi="Arial" w:cs="Arial"/>
                <w:b/>
                <w:bCs/>
                <w:position w:val="-2"/>
                <w:sz w:val="18"/>
                <w:szCs w:val="18"/>
              </w:rPr>
            </w:pPr>
            <w:r w:rsidRPr="005F3AB7">
              <w:rPr>
                <w:rFonts w:ascii="Arial" w:hAnsi="Arial" w:cs="Arial"/>
                <w:position w:val="-2"/>
                <w:sz w:val="18"/>
                <w:szCs w:val="18"/>
              </w:rPr>
              <w:t xml:space="preserve"> </w:t>
            </w:r>
            <w:r w:rsidR="004B675F" w:rsidRPr="005F3AB7">
              <w:rPr>
                <w:rFonts w:ascii="Arial" w:hAnsi="Arial" w:cs="Arial"/>
                <w:b/>
                <w:bCs/>
                <w:position w:val="-2"/>
                <w:sz w:val="18"/>
                <w:szCs w:val="18"/>
              </w:rPr>
              <w:t xml:space="preserve">Ponudnik je dolžan skladno s Pravilnikom o varnosti in zdravju pri uporabi delovne opreme (Uradni list RS, št. 101/04 in 43/11 – ZVZD-1) pred prvim zagonom stroja zagotoviti prvi pregled in preizkus stroja ter izdati potrdilo, da je delovna oprema pravilno nameščena in da deluje v skladu s predpisi. </w:t>
            </w:r>
          </w:p>
          <w:p w14:paraId="3458FE88" w14:textId="77777777" w:rsidR="005F3AB7" w:rsidRPr="005F3AB7" w:rsidRDefault="005F3AB7" w:rsidP="0072056B">
            <w:pPr>
              <w:jc w:val="both"/>
              <w:rPr>
                <w:rFonts w:ascii="Arial" w:hAnsi="Arial" w:cs="Arial"/>
                <w:b/>
                <w:bCs/>
                <w:position w:val="-2"/>
                <w:sz w:val="18"/>
                <w:szCs w:val="18"/>
              </w:rPr>
            </w:pPr>
          </w:p>
          <w:p w14:paraId="331882C9" w14:textId="7265541E" w:rsidR="002F6D6E" w:rsidRPr="005F3AB7" w:rsidRDefault="004B675F" w:rsidP="0072056B">
            <w:pPr>
              <w:jc w:val="both"/>
              <w:rPr>
                <w:rFonts w:ascii="Arial" w:hAnsi="Arial" w:cs="Arial"/>
                <w:b/>
                <w:bCs/>
                <w:position w:val="-2"/>
                <w:sz w:val="18"/>
                <w:szCs w:val="18"/>
              </w:rPr>
            </w:pPr>
            <w:r w:rsidRPr="005F3AB7">
              <w:rPr>
                <w:rFonts w:ascii="Arial" w:hAnsi="Arial" w:cs="Arial"/>
                <w:b/>
                <w:bCs/>
                <w:position w:val="-2"/>
                <w:sz w:val="18"/>
                <w:szCs w:val="18"/>
              </w:rPr>
              <w:t>V kolikor ponudnik sam ni ustrezno usposobljen (registriran, pooblaščen) mora izvajalca prvega pregleda in preizkusa prijaviti v ponudbi kot podizvajalca.</w:t>
            </w:r>
          </w:p>
          <w:p w14:paraId="32AE6B21" w14:textId="0A98C6D3" w:rsidR="005F3AB7" w:rsidRPr="005F3AB7" w:rsidRDefault="005F3AB7" w:rsidP="0072056B">
            <w:pPr>
              <w:jc w:val="both"/>
            </w:pPr>
            <w:r w:rsidRPr="005F3AB7">
              <w:rPr>
                <w:rFonts w:ascii="Arial" w:hAnsi="Arial" w:cs="Arial"/>
                <w:b/>
                <w:bCs/>
                <w:position w:val="-2"/>
                <w:sz w:val="18"/>
                <w:szCs w:val="18"/>
              </w:rPr>
              <w:t>Uvrstitev na seznam imetnikov dovoljenja za izvajanje tega dela predmeta, bo naročnik preveril sam na spletni strani (https://www.gov.si/teme/pridobitev-oziroma-obnovitev-dovoljenja-in-obveznost-oddaje-letnega-porocila-o-opravljanju-strokovnih-nalog/)</w:t>
            </w:r>
          </w:p>
        </w:tc>
      </w:tr>
      <w:tr w:rsidR="002F6D6E" w14:paraId="3E97A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BECEA"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CD561"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4E12B431"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F6D6E" w14:paraId="51A2C3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F93C1"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44501"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59D814CC"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6C2D4D74"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2F8A9DA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013B5A" w14:textId="77777777" w:rsidR="002F6D6E" w:rsidRDefault="00902993">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EA7DD" w14:textId="04F1EC8F" w:rsidR="002F6D6E" w:rsidRDefault="00902993">
            <w:pPr>
              <w:spacing w:before="135" w:after="135"/>
              <w:jc w:val="both"/>
              <w:textAlignment w:val="center"/>
            </w:pPr>
            <w:r>
              <w:rPr>
                <w:rFonts w:ascii="Arial" w:hAnsi="Arial" w:cs="Arial"/>
                <w:color w:val="000000"/>
                <w:position w:val="-2"/>
                <w:sz w:val="18"/>
                <w:szCs w:val="18"/>
              </w:rPr>
              <w:t>Gospodarski subjekt zagotavlja, da bo v primeru izbire naročniku zagotovil ob dobavi, montaži in zagonu tudi izvedbo šolanja naročnikovega osebja za varno delo s ponujeno opremo v sklopu ponudbene cene.</w:t>
            </w:r>
          </w:p>
        </w:tc>
      </w:tr>
      <w:tr w:rsidR="002F6D6E" w14:paraId="15F08C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EFDBC"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0EFA"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2F6D6E" w14:paraId="512E1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7F1E3"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76577" w14:textId="77777777" w:rsidR="002F6D6E" w:rsidRDefault="00902993">
            <w:pPr>
              <w:jc w:val="both"/>
              <w:textAlignment w:val="center"/>
            </w:pPr>
            <w:r>
              <w:rPr>
                <w:rFonts w:ascii="Arial" w:hAnsi="Arial" w:cs="Arial"/>
                <w:color w:val="000000"/>
                <w:position w:val="-2"/>
                <w:sz w:val="18"/>
                <w:szCs w:val="18"/>
              </w:rPr>
              <w:t> </w:t>
            </w:r>
          </w:p>
          <w:p w14:paraId="1B9C2B19" w14:textId="77777777" w:rsidR="002F6D6E" w:rsidRDefault="00902993">
            <w:r>
              <w:rPr>
                <w:rFonts w:ascii="Arial" w:hAnsi="Arial" w:cs="Arial"/>
                <w:color w:val="000000"/>
                <w:position w:val="-2"/>
                <w:sz w:val="18"/>
                <w:szCs w:val="18"/>
              </w:rPr>
              <w:t xml:space="preserve"> /</w:t>
            </w:r>
          </w:p>
        </w:tc>
      </w:tr>
      <w:tr w:rsidR="002F6D6E" w14:paraId="2F8236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0D44E"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DAC98"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2B33198"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F6D6E" w14:paraId="383C50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BA691"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1DD58"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15855C8D"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CDB0A0E"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54DD53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A1DB5E4" w14:textId="77777777" w:rsidR="002F6D6E" w:rsidRDefault="00902993">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Temeljne okoljske zahteve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7E0F0" w14:textId="77777777" w:rsidR="002F6D6E" w:rsidRDefault="00902993">
            <w:pPr>
              <w:spacing w:before="135" w:after="135"/>
              <w:jc w:val="both"/>
              <w:textAlignment w:val="center"/>
            </w:pPr>
            <w:r>
              <w:rPr>
                <w:rFonts w:ascii="Arial" w:hAnsi="Arial" w:cs="Arial"/>
                <w:color w:val="000000"/>
                <w:position w:val="-2"/>
                <w:sz w:val="18"/>
                <w:szCs w:val="18"/>
              </w:rPr>
              <w:t>Ponudnik zagotavlja, da ponujena oprema (za predmete, kjer je to zahtevano) izpolnjuje bistvene zahteve Uredbe o zelenem javnem naročanju za dosego ciljev Uredbe o zelenem javnem naročanju.</w:t>
            </w:r>
          </w:p>
        </w:tc>
      </w:tr>
      <w:tr w:rsidR="002F6D6E" w14:paraId="03E306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46F35"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B23A3"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2F6D6E" w14:paraId="411FC8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981A1"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EC113" w14:textId="77777777" w:rsidR="002F6D6E" w:rsidRDefault="00902993">
            <w:pPr>
              <w:jc w:val="both"/>
              <w:textAlignment w:val="center"/>
            </w:pPr>
            <w:r>
              <w:rPr>
                <w:rFonts w:ascii="Arial" w:hAnsi="Arial" w:cs="Arial"/>
                <w:color w:val="000000"/>
                <w:position w:val="-2"/>
                <w:sz w:val="18"/>
                <w:szCs w:val="18"/>
              </w:rPr>
              <w:t> </w:t>
            </w:r>
          </w:p>
          <w:p w14:paraId="4F81C999" w14:textId="77777777" w:rsidR="002F6D6E" w:rsidRDefault="00902993">
            <w:r>
              <w:rPr>
                <w:rFonts w:ascii="Arial" w:hAnsi="Arial" w:cs="Arial"/>
                <w:color w:val="000000"/>
                <w:position w:val="-2"/>
                <w:sz w:val="18"/>
                <w:szCs w:val="18"/>
              </w:rPr>
              <w:t xml:space="preserve"> /</w:t>
            </w:r>
          </w:p>
        </w:tc>
      </w:tr>
      <w:tr w:rsidR="002F6D6E" w14:paraId="0D8121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40404"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B09AF"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4B1F5EB5"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w:t>
            </w:r>
          </w:p>
        </w:tc>
      </w:tr>
      <w:tr w:rsidR="002F6D6E" w14:paraId="31E89B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7F8EB"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516B4"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084CE3B"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399D7B9"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9B128D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F5A161" w14:textId="77777777" w:rsidR="002F6D6E" w:rsidRDefault="00902993">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D09E4" w14:textId="6F457890" w:rsidR="002F6D6E" w:rsidRPr="00E06C21" w:rsidRDefault="00902993">
            <w:pPr>
              <w:spacing w:before="135" w:after="135"/>
              <w:jc w:val="both"/>
              <w:textAlignment w:val="center"/>
            </w:pPr>
            <w:r w:rsidRPr="00E06C21">
              <w:rPr>
                <w:rFonts w:ascii="Arial" w:hAnsi="Arial" w:cs="Arial"/>
                <w:position w:val="-2"/>
                <w:sz w:val="18"/>
                <w:szCs w:val="18"/>
              </w:rPr>
              <w:t xml:space="preserve">Gospodarski subjekt mora zagotoviti, da bo dobavil in montiral opremo/aparature ter izvedel </w:t>
            </w:r>
            <w:r w:rsidR="00DB4F45" w:rsidRPr="00E06C21">
              <w:rPr>
                <w:rFonts w:ascii="Arial" w:hAnsi="Arial" w:cs="Arial"/>
                <w:position w:val="-2"/>
                <w:sz w:val="18"/>
                <w:szCs w:val="18"/>
              </w:rPr>
              <w:t xml:space="preserve">vsa dela vključno s </w:t>
            </w:r>
            <w:r w:rsidRPr="00E06C21">
              <w:rPr>
                <w:rFonts w:ascii="Arial" w:hAnsi="Arial" w:cs="Arial"/>
                <w:position w:val="-2"/>
                <w:sz w:val="18"/>
                <w:szCs w:val="18"/>
              </w:rPr>
              <w:t>šolanje</w:t>
            </w:r>
            <w:r w:rsidR="00DB4F45" w:rsidRPr="00E06C21">
              <w:rPr>
                <w:rFonts w:ascii="Arial" w:hAnsi="Arial" w:cs="Arial"/>
                <w:position w:val="-2"/>
                <w:sz w:val="18"/>
                <w:szCs w:val="18"/>
              </w:rPr>
              <w:t>m</w:t>
            </w:r>
            <w:r w:rsidRPr="00E06C21">
              <w:rPr>
                <w:rFonts w:ascii="Arial" w:hAnsi="Arial" w:cs="Arial"/>
                <w:position w:val="-2"/>
                <w:sz w:val="18"/>
                <w:szCs w:val="18"/>
              </w:rPr>
              <w:t xml:space="preserve"> naročnikovega osebja </w:t>
            </w:r>
            <w:r w:rsidR="004B675F" w:rsidRPr="00E06C21">
              <w:rPr>
                <w:rFonts w:ascii="Arial" w:hAnsi="Arial" w:cs="Arial"/>
                <w:position w:val="-2"/>
                <w:sz w:val="18"/>
                <w:szCs w:val="18"/>
              </w:rPr>
              <w:t xml:space="preserve">do </w:t>
            </w:r>
            <w:r w:rsidR="00DD0DB8" w:rsidRPr="00E06C21">
              <w:rPr>
                <w:rFonts w:ascii="Arial" w:hAnsi="Arial" w:cs="Arial"/>
                <w:position w:val="-2"/>
                <w:sz w:val="18"/>
                <w:szCs w:val="18"/>
              </w:rPr>
              <w:t xml:space="preserve">predvidoma </w:t>
            </w:r>
            <w:r w:rsidR="004B675F" w:rsidRPr="00E06C21">
              <w:rPr>
                <w:rFonts w:ascii="Arial" w:hAnsi="Arial" w:cs="Arial"/>
                <w:position w:val="-2"/>
                <w:sz w:val="18"/>
                <w:szCs w:val="18"/>
              </w:rPr>
              <w:t>30.0</w:t>
            </w:r>
            <w:r w:rsidR="00DB4F45" w:rsidRPr="00E06C21">
              <w:rPr>
                <w:rFonts w:ascii="Arial" w:hAnsi="Arial" w:cs="Arial"/>
                <w:position w:val="-2"/>
                <w:sz w:val="18"/>
                <w:szCs w:val="18"/>
              </w:rPr>
              <w:t>8</w:t>
            </w:r>
            <w:r w:rsidR="004B675F" w:rsidRPr="00E06C21">
              <w:rPr>
                <w:rFonts w:ascii="Arial" w:hAnsi="Arial" w:cs="Arial"/>
                <w:position w:val="-2"/>
                <w:sz w:val="18"/>
                <w:szCs w:val="18"/>
              </w:rPr>
              <w:t>.2025</w:t>
            </w:r>
            <w:r w:rsidR="00DB4F45" w:rsidRPr="00E06C21">
              <w:rPr>
                <w:rFonts w:ascii="Arial" w:hAnsi="Arial" w:cs="Arial"/>
                <w:position w:val="-2"/>
                <w:sz w:val="18"/>
                <w:szCs w:val="18"/>
              </w:rPr>
              <w:t>, skladno z zahtevami naročnika iz te razpisne dokumentacije</w:t>
            </w:r>
            <w:r w:rsidRPr="00E06C21">
              <w:rPr>
                <w:rFonts w:ascii="Arial" w:hAnsi="Arial" w:cs="Arial"/>
                <w:position w:val="-2"/>
                <w:sz w:val="18"/>
                <w:szCs w:val="18"/>
              </w:rPr>
              <w:t>.</w:t>
            </w:r>
          </w:p>
        </w:tc>
      </w:tr>
      <w:tr w:rsidR="002F6D6E" w14:paraId="4F910B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EF71"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67706" w14:textId="77777777" w:rsidR="002F6D6E" w:rsidRPr="00E06C21" w:rsidRDefault="00902993">
            <w:pPr>
              <w:spacing w:before="135" w:after="135"/>
              <w:jc w:val="both"/>
              <w:textAlignment w:val="center"/>
            </w:pPr>
            <w:r w:rsidRPr="00E06C21">
              <w:rPr>
                <w:rFonts w:ascii="Arial" w:hAnsi="Arial" w:cs="Arial"/>
                <w:position w:val="-2"/>
                <w:sz w:val="18"/>
                <w:szCs w:val="18"/>
              </w:rPr>
              <w:t>Izpolnjen in podpisan Obrazec  KROVNA IZJAVA in ESPD obrazec.</w:t>
            </w:r>
          </w:p>
        </w:tc>
      </w:tr>
      <w:tr w:rsidR="002F6D6E" w14:paraId="56E521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4C4B0"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A434B" w14:textId="77777777" w:rsidR="002F6D6E" w:rsidRPr="00E06C21" w:rsidRDefault="00902993">
            <w:pPr>
              <w:jc w:val="both"/>
              <w:textAlignment w:val="center"/>
            </w:pPr>
            <w:r w:rsidRPr="00E06C21">
              <w:rPr>
                <w:rFonts w:ascii="Arial" w:hAnsi="Arial" w:cs="Arial"/>
                <w:position w:val="-2"/>
                <w:sz w:val="18"/>
                <w:szCs w:val="18"/>
              </w:rPr>
              <w:t> </w:t>
            </w:r>
          </w:p>
          <w:p w14:paraId="1095D137" w14:textId="77777777" w:rsidR="008E5CD9" w:rsidRPr="00E06C21" w:rsidRDefault="00902993">
            <w:pPr>
              <w:rPr>
                <w:rFonts w:ascii="Arial" w:hAnsi="Arial" w:cs="Arial"/>
                <w:b/>
                <w:bCs/>
                <w:position w:val="-2"/>
                <w:sz w:val="18"/>
                <w:szCs w:val="18"/>
              </w:rPr>
            </w:pPr>
            <w:r w:rsidRPr="00E06C21">
              <w:rPr>
                <w:rFonts w:ascii="Arial" w:hAnsi="Arial" w:cs="Arial"/>
                <w:position w:val="-2"/>
                <w:sz w:val="18"/>
                <w:szCs w:val="18"/>
              </w:rPr>
              <w:t xml:space="preserve"> </w:t>
            </w:r>
            <w:r w:rsidR="004B675F" w:rsidRPr="00E06C21">
              <w:rPr>
                <w:rFonts w:ascii="Arial" w:hAnsi="Arial" w:cs="Arial"/>
                <w:b/>
                <w:bCs/>
                <w:position w:val="-2"/>
                <w:sz w:val="18"/>
                <w:szCs w:val="18"/>
              </w:rPr>
              <w:t xml:space="preserve">Dobava opreme na lokacijo naročnika in izvedba del montaže, testiranj, zagona opreme ter šolanja je vezana na predhodno pripravo prostorov naročnika, kjer še vedno potekajo gradbena dela. </w:t>
            </w:r>
          </w:p>
          <w:p w14:paraId="07DCC0D0" w14:textId="77777777" w:rsidR="008E5CD9" w:rsidRPr="00E06C21" w:rsidRDefault="008E5CD9">
            <w:pPr>
              <w:rPr>
                <w:rFonts w:ascii="Arial" w:hAnsi="Arial" w:cs="Arial"/>
                <w:b/>
                <w:bCs/>
                <w:position w:val="-2"/>
                <w:sz w:val="18"/>
                <w:szCs w:val="18"/>
              </w:rPr>
            </w:pPr>
          </w:p>
          <w:p w14:paraId="614B09E6" w14:textId="6939A3B0" w:rsidR="008E5CD9" w:rsidRPr="00E06C21" w:rsidRDefault="008E5CD9">
            <w:pPr>
              <w:rPr>
                <w:rFonts w:ascii="Arial" w:hAnsi="Arial" w:cs="Arial"/>
                <w:b/>
                <w:bCs/>
                <w:position w:val="-2"/>
                <w:sz w:val="18"/>
                <w:szCs w:val="18"/>
              </w:rPr>
            </w:pPr>
            <w:r w:rsidRPr="00E06C21">
              <w:rPr>
                <w:rFonts w:ascii="Arial" w:hAnsi="Arial" w:cs="Arial"/>
                <w:b/>
                <w:bCs/>
                <w:position w:val="-2"/>
                <w:sz w:val="18"/>
                <w:szCs w:val="18"/>
              </w:rPr>
              <w:t>Izbrani ponudnik bo lahko izvedel dostavo opreme v prostore naročnika šele po prejemu poziva naročnika, da so prostori naročnika na voljo za pričetek dobav opreme (po izvedeni primopredaji prostorov naročniku v okviru gradbene pogodbe »Covid 19 – Ureditev prostorov za namen negovalne bolnišnice – preureditev starega internega oddelka SB Novo mesto«, predvidoma 22.08.2025),</w:t>
            </w:r>
          </w:p>
          <w:p w14:paraId="205C3E6D" w14:textId="77777777" w:rsidR="008E5CD9" w:rsidRPr="00E06C21" w:rsidRDefault="008E5CD9">
            <w:pPr>
              <w:rPr>
                <w:rFonts w:ascii="Arial" w:hAnsi="Arial" w:cs="Arial"/>
                <w:b/>
                <w:bCs/>
                <w:position w:val="-2"/>
                <w:sz w:val="18"/>
                <w:szCs w:val="18"/>
              </w:rPr>
            </w:pPr>
          </w:p>
          <w:p w14:paraId="0E54664C" w14:textId="3BA5C50A" w:rsidR="002F6D6E" w:rsidRPr="00E06C21" w:rsidRDefault="004B675F">
            <w:r w:rsidRPr="00E06C21">
              <w:rPr>
                <w:rFonts w:ascii="Arial" w:hAnsi="Arial" w:cs="Arial"/>
                <w:b/>
                <w:bCs/>
                <w:position w:val="-2"/>
                <w:sz w:val="18"/>
                <w:szCs w:val="18"/>
              </w:rPr>
              <w:t xml:space="preserve">V primeru, da se izvedba gradbenih del ne bo zaključila do </w:t>
            </w:r>
            <w:r w:rsidR="008E5CD9" w:rsidRPr="00E06C21">
              <w:rPr>
                <w:rFonts w:ascii="Arial" w:hAnsi="Arial" w:cs="Arial"/>
                <w:b/>
                <w:bCs/>
                <w:position w:val="-2"/>
                <w:sz w:val="18"/>
                <w:szCs w:val="18"/>
              </w:rPr>
              <w:t>21</w:t>
            </w:r>
            <w:r w:rsidRPr="00E06C21">
              <w:rPr>
                <w:rFonts w:ascii="Arial" w:hAnsi="Arial" w:cs="Arial"/>
                <w:b/>
                <w:bCs/>
                <w:position w:val="-2"/>
                <w:sz w:val="18"/>
                <w:szCs w:val="18"/>
              </w:rPr>
              <w:t>.0</w:t>
            </w:r>
            <w:r w:rsidR="008E5CD9" w:rsidRPr="00E06C21">
              <w:rPr>
                <w:rFonts w:ascii="Arial" w:hAnsi="Arial" w:cs="Arial"/>
                <w:b/>
                <w:bCs/>
                <w:position w:val="-2"/>
                <w:sz w:val="18"/>
                <w:szCs w:val="18"/>
              </w:rPr>
              <w:t>8</w:t>
            </w:r>
            <w:r w:rsidRPr="00E06C21">
              <w:rPr>
                <w:rFonts w:ascii="Arial" w:hAnsi="Arial" w:cs="Arial"/>
                <w:b/>
                <w:bCs/>
                <w:position w:val="-2"/>
                <w:sz w:val="18"/>
                <w:szCs w:val="18"/>
              </w:rPr>
              <w:t>.2025, bo moral ponudnik poskrbeti za ustrezno skladiščenje opreme na lastne stroške, do poziva naročnika, da je možno izvesti dobavo in montažo</w:t>
            </w:r>
            <w:r w:rsidR="00D24975" w:rsidRPr="00E06C21">
              <w:rPr>
                <w:rFonts w:ascii="Arial" w:hAnsi="Arial" w:cs="Arial"/>
                <w:b/>
                <w:bCs/>
                <w:position w:val="-2"/>
                <w:sz w:val="18"/>
                <w:szCs w:val="18"/>
              </w:rPr>
              <w:t xml:space="preserve"> opreme.</w:t>
            </w:r>
            <w:r w:rsidR="00DD0DB8" w:rsidRPr="00E06C21">
              <w:rPr>
                <w:rFonts w:ascii="Arial" w:hAnsi="Arial" w:cs="Arial"/>
                <w:b/>
                <w:bCs/>
                <w:position w:val="-2"/>
                <w:sz w:val="18"/>
                <w:szCs w:val="18"/>
              </w:rPr>
              <w:t xml:space="preserve"> V slednjem primeru, ko se skrajni rok 30.08.2025 ne bo izvedljiv iz razlogov na strani naročnika, bo naročnik določil izbranemu ponudniku nov skrajni rok! </w:t>
            </w:r>
          </w:p>
        </w:tc>
      </w:tr>
      <w:tr w:rsidR="002F6D6E" w14:paraId="21C6D9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43585"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5FCF2"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7F58A48" w14:textId="77777777" w:rsidR="002F6D6E" w:rsidRDefault="0090299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2F6D6E" w14:paraId="6AC453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3A3DE" w14:textId="77777777" w:rsidR="002F6D6E" w:rsidRDefault="0090299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26B4B"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E4AE874"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08B8BA0D"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400C84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C63534" w14:textId="77777777" w:rsidR="002F6D6E" w:rsidRDefault="00902993">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Servis, usposobljenost servisa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3D360" w14:textId="73CC7903" w:rsidR="002F6D6E" w:rsidRDefault="00902993">
            <w:pPr>
              <w:spacing w:before="135" w:after="135"/>
              <w:jc w:val="both"/>
              <w:textAlignment w:val="center"/>
            </w:pPr>
            <w:r>
              <w:rPr>
                <w:rFonts w:ascii="Arial" w:hAnsi="Arial" w:cs="Arial"/>
                <w:color w:val="000000"/>
                <w:position w:val="-2"/>
                <w:sz w:val="18"/>
                <w:szCs w:val="18"/>
              </w:rPr>
              <w:t>Gospodarski subjekt zagotavlja, da ima za ponujeno opremo/aparature</w:t>
            </w:r>
            <w:r w:rsidR="00D7440C">
              <w:rPr>
                <w:rFonts w:ascii="Arial" w:hAnsi="Arial" w:cs="Arial"/>
                <w:color w:val="000000"/>
                <w:position w:val="-2"/>
                <w:sz w:val="18"/>
                <w:szCs w:val="18"/>
              </w:rPr>
              <w:t>:</w:t>
            </w:r>
            <w:r>
              <w:rPr>
                <w:rFonts w:ascii="Arial" w:hAnsi="Arial" w:cs="Arial"/>
                <w:color w:val="000000"/>
                <w:position w:val="-2"/>
                <w:sz w:val="18"/>
                <w:szCs w:val="18"/>
              </w:rPr>
              <w:t xml:space="preserve"> organiziran pooblaščen in usposobljen servis v Republiki Sloveniji, ki ima pooblastilo za pogodbeno vzdrževanje od proizvajalca opreme. </w:t>
            </w:r>
          </w:p>
        </w:tc>
      </w:tr>
      <w:tr w:rsidR="002F6D6E" w14:paraId="58D2FB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0A47C"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30E93" w14:textId="7CBA9685" w:rsidR="002F6D6E" w:rsidRDefault="00902993">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w:t>
            </w:r>
            <w:r w:rsidR="00D7440C">
              <w:rPr>
                <w:rFonts w:ascii="Arial" w:hAnsi="Arial" w:cs="Arial"/>
                <w:color w:val="000000"/>
                <w:position w:val="-2"/>
                <w:sz w:val="18"/>
                <w:szCs w:val="18"/>
              </w:rPr>
              <w:t>.</w:t>
            </w:r>
          </w:p>
        </w:tc>
      </w:tr>
      <w:tr w:rsidR="002F6D6E" w14:paraId="7E5F1A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8EF0D"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781AB" w14:textId="77777777" w:rsidR="002F6D6E" w:rsidRDefault="00902993">
            <w:pPr>
              <w:jc w:val="both"/>
              <w:textAlignment w:val="center"/>
            </w:pPr>
            <w:r>
              <w:rPr>
                <w:rFonts w:ascii="Arial" w:hAnsi="Arial" w:cs="Arial"/>
                <w:color w:val="000000"/>
                <w:position w:val="-2"/>
                <w:sz w:val="18"/>
                <w:szCs w:val="18"/>
              </w:rPr>
              <w:t> </w:t>
            </w:r>
          </w:p>
          <w:p w14:paraId="63563C95" w14:textId="77777777" w:rsidR="002F6D6E" w:rsidRDefault="00902993">
            <w:r>
              <w:rPr>
                <w:rFonts w:ascii="Arial" w:hAnsi="Arial" w:cs="Arial"/>
                <w:color w:val="000000"/>
                <w:position w:val="-2"/>
                <w:sz w:val="18"/>
                <w:szCs w:val="18"/>
              </w:rPr>
              <w:t xml:space="preserve"> /</w:t>
            </w:r>
          </w:p>
        </w:tc>
      </w:tr>
      <w:tr w:rsidR="002F6D6E" w14:paraId="2F0589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AD883"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0D71B"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43690585" w14:textId="77777777" w:rsidR="002F6D6E" w:rsidRDefault="0090299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F6D6E" w14:paraId="5AD68A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B801B" w14:textId="77777777" w:rsidR="002F6D6E" w:rsidRDefault="0090299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E4C05"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0EE74F36"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73903ACA" w14:textId="77777777" w:rsidR="002F6D6E" w:rsidRDefault="002F6D6E"/>
    <w:tbl>
      <w:tblPr>
        <w:tblStyle w:val="NormalTablePHPDOCX"/>
        <w:tblW w:w="9300" w:type="dxa"/>
        <w:tblInd w:w="108" w:type="dxa"/>
        <w:tblLook w:val="04A0" w:firstRow="1" w:lastRow="0" w:firstColumn="1" w:lastColumn="0" w:noHBand="0" w:noVBand="1"/>
      </w:tblPr>
      <w:tblGrid>
        <w:gridCol w:w="1860"/>
        <w:gridCol w:w="7440"/>
      </w:tblGrid>
      <w:tr w:rsidR="002F6D6E" w14:paraId="781966F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2C5974" w14:textId="77777777" w:rsidR="002F6D6E" w:rsidRDefault="00902993">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0C3EE" w14:textId="064B4D3F" w:rsidR="002F6D6E" w:rsidRDefault="00902993">
            <w:pPr>
              <w:spacing w:before="135" w:after="135"/>
              <w:jc w:val="both"/>
              <w:textAlignment w:val="center"/>
            </w:pPr>
            <w:r>
              <w:rPr>
                <w:rFonts w:ascii="Arial" w:hAnsi="Arial" w:cs="Arial"/>
                <w:color w:val="000000"/>
                <w:position w:val="-2"/>
                <w:sz w:val="18"/>
                <w:szCs w:val="18"/>
              </w:rPr>
              <w:t>Gospodarski subjekt mora zagotavljati dobavo rezervnih delov za opremo in aparate: še najmanj deset (10) let po poteku garancijskega roka.</w:t>
            </w:r>
          </w:p>
        </w:tc>
      </w:tr>
      <w:tr w:rsidR="002F6D6E" w14:paraId="5CFDCB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0D679" w14:textId="77777777" w:rsidR="002F6D6E" w:rsidRDefault="0090299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09C6D" w14:textId="77777777" w:rsidR="002F6D6E" w:rsidRDefault="00902993">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2F6D6E" w14:paraId="42709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3F069" w14:textId="77777777" w:rsidR="002F6D6E" w:rsidRDefault="0090299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AA949" w14:textId="77777777" w:rsidR="002F6D6E" w:rsidRDefault="00902993">
            <w:pPr>
              <w:jc w:val="both"/>
              <w:textAlignment w:val="center"/>
            </w:pPr>
            <w:r>
              <w:rPr>
                <w:rFonts w:ascii="Arial" w:hAnsi="Arial" w:cs="Arial"/>
                <w:color w:val="000000"/>
                <w:position w:val="-2"/>
                <w:sz w:val="18"/>
                <w:szCs w:val="18"/>
              </w:rPr>
              <w:t> </w:t>
            </w:r>
          </w:p>
          <w:p w14:paraId="789D37BF" w14:textId="77777777" w:rsidR="002F6D6E" w:rsidRDefault="00902993">
            <w:r>
              <w:rPr>
                <w:rFonts w:ascii="Arial" w:hAnsi="Arial" w:cs="Arial"/>
                <w:color w:val="000000"/>
                <w:position w:val="-2"/>
                <w:sz w:val="18"/>
                <w:szCs w:val="18"/>
              </w:rPr>
              <w:t xml:space="preserve"> /</w:t>
            </w:r>
          </w:p>
        </w:tc>
      </w:tr>
      <w:tr w:rsidR="002F6D6E" w14:paraId="38E08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ADBCE" w14:textId="77777777" w:rsidR="002F6D6E" w:rsidRDefault="0090299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F68DE"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6826F060" w14:textId="77777777" w:rsidR="002F6D6E" w:rsidRDefault="0090299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2F6D6E" w14:paraId="1553A2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B6797" w14:textId="77777777" w:rsidR="002F6D6E" w:rsidRDefault="0090299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1BECE" w14:textId="77777777" w:rsidR="002F6D6E" w:rsidRDefault="00902993">
            <w:pPr>
              <w:spacing w:before="135" w:after="135"/>
              <w:jc w:val="both"/>
              <w:textAlignment w:val="center"/>
            </w:pPr>
            <w:r>
              <w:rPr>
                <w:rFonts w:ascii="Arial" w:hAnsi="Arial" w:cs="Arial"/>
                <w:color w:val="000000"/>
                <w:position w:val="-2"/>
                <w:sz w:val="18"/>
                <w:szCs w:val="18"/>
              </w:rPr>
              <w:t>MORAJO izpolnjevati pogoj</w:t>
            </w:r>
          </w:p>
          <w:p w14:paraId="7FE1D274" w14:textId="77777777" w:rsidR="002F6D6E" w:rsidRDefault="0090299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4892EFE" w14:textId="77777777" w:rsidR="002F6D6E" w:rsidRDefault="002F6D6E">
      <w:pPr>
        <w:sectPr w:rsidR="002F6D6E" w:rsidSect="00D931BF">
          <w:pgSz w:w="11906" w:h="16838"/>
          <w:pgMar w:top="1418" w:right="1418" w:bottom="1418" w:left="1418" w:header="567" w:footer="680" w:gutter="0"/>
          <w:cols w:space="708"/>
          <w:docGrid w:linePitch="360"/>
        </w:sectPr>
      </w:pPr>
    </w:p>
    <w:p w14:paraId="5DDC9240" w14:textId="77777777" w:rsidR="00902993" w:rsidRPr="00141928" w:rsidRDefault="0090299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5000" w:type="pct"/>
        <w:tblInd w:w="108" w:type="dxa"/>
        <w:tblLook w:val="04A0" w:firstRow="1" w:lastRow="0" w:firstColumn="1" w:lastColumn="0" w:noHBand="0" w:noVBand="1"/>
      </w:tblPr>
      <w:tblGrid>
        <w:gridCol w:w="9070"/>
      </w:tblGrid>
      <w:tr w:rsidR="002F6D6E" w14:paraId="400426DF" w14:textId="77777777" w:rsidTr="00FC00C0">
        <w:tc>
          <w:tcPr>
            <w:tcW w:w="5000" w:type="pct"/>
            <w:shd w:val="clear" w:color="auto" w:fill="000000"/>
            <w:tcMar>
              <w:top w:w="150" w:type="dxa"/>
              <w:bottom w:w="150" w:type="dxa"/>
            </w:tcMar>
            <w:vAlign w:val="center"/>
          </w:tcPr>
          <w:p w14:paraId="71E38221" w14:textId="6DD14DDC" w:rsidR="002F6D6E" w:rsidRDefault="00902993" w:rsidP="00FC00C0">
            <w:r>
              <w:rPr>
                <w:rFonts w:ascii="Arial" w:hAnsi="Arial" w:cs="Arial"/>
                <w:b/>
                <w:bCs/>
                <w:color w:val="FFFFFF"/>
                <w:position w:val="-2"/>
                <w:sz w:val="18"/>
                <w:szCs w:val="18"/>
                <w:shd w:val="clear" w:color="auto" w:fill="000000"/>
              </w:rPr>
              <w:t>Zavarovanje za resnost ponudbe</w:t>
            </w:r>
            <w:r w:rsidR="0072056B">
              <w:rPr>
                <w:rFonts w:ascii="Arial" w:hAnsi="Arial" w:cs="Arial"/>
                <w:b/>
                <w:bCs/>
                <w:color w:val="FFFFFF"/>
                <w:position w:val="-2"/>
                <w:sz w:val="18"/>
                <w:szCs w:val="18"/>
                <w:shd w:val="clear" w:color="auto" w:fill="000000"/>
              </w:rPr>
              <w:t xml:space="preserve"> (velja za vsak sklop!)</w:t>
            </w:r>
          </w:p>
        </w:tc>
      </w:tr>
    </w:tbl>
    <w:p w14:paraId="7A540EA7" w14:textId="77777777" w:rsidR="002F6D6E" w:rsidRDefault="00902993">
      <w:pPr>
        <w:spacing w:before="225" w:after="225" w:line="240" w:lineRule="auto"/>
        <w:jc w:val="both"/>
      </w:pPr>
      <w:r>
        <w:rPr>
          <w:rFonts w:ascii="Arial" w:hAnsi="Arial" w:cs="Arial"/>
          <w:color w:val="000000"/>
          <w:sz w:val="18"/>
          <w:szCs w:val="18"/>
        </w:rPr>
        <w:t>Instrument zavarovanja: bančna garancija / kavcijsko zavarovanje</w:t>
      </w:r>
    </w:p>
    <w:p w14:paraId="05C30E1D" w14:textId="77777777" w:rsidR="002F6D6E" w:rsidRDefault="00902993">
      <w:pPr>
        <w:spacing w:before="225" w:after="225" w:line="240" w:lineRule="auto"/>
        <w:jc w:val="both"/>
      </w:pPr>
      <w:r>
        <w:rPr>
          <w:rFonts w:ascii="Arial" w:hAnsi="Arial" w:cs="Arial"/>
          <w:color w:val="000000"/>
          <w:sz w:val="18"/>
          <w:szCs w:val="18"/>
        </w:rPr>
        <w:t>Višina zavarovanja: 20.000,00 EUR</w:t>
      </w:r>
    </w:p>
    <w:p w14:paraId="27012250" w14:textId="77777777" w:rsidR="002F6D6E" w:rsidRDefault="00902993">
      <w:pPr>
        <w:spacing w:before="225" w:after="225" w:line="240" w:lineRule="auto"/>
        <w:jc w:val="both"/>
      </w:pPr>
      <w:r>
        <w:rPr>
          <w:rFonts w:ascii="Arial" w:hAnsi="Arial" w:cs="Arial"/>
          <w:color w:val="000000"/>
          <w:sz w:val="18"/>
          <w:szCs w:val="18"/>
        </w:rPr>
        <w:t>Čas veljavnosti: najmanj do dneva izteka roka veljavnosti ponudbe</w:t>
      </w:r>
    </w:p>
    <w:p w14:paraId="718E1E3E" w14:textId="77777777" w:rsidR="002F6D6E" w:rsidRDefault="00902993">
      <w:pPr>
        <w:spacing w:before="225" w:after="225" w:line="240" w:lineRule="auto"/>
        <w:jc w:val="both"/>
      </w:pPr>
      <w:r>
        <w:rPr>
          <w:rFonts w:ascii="Arial" w:hAnsi="Arial" w:cs="Arial"/>
          <w:color w:val="000000"/>
          <w:sz w:val="18"/>
          <w:szCs w:val="18"/>
        </w:rPr>
        <w:t>Za finančno zavarovanje veljajo Enotna pravila za garancije na poziv (EPGP), revizija iz leta 2010, izdana pri MTZ pod št. 758.</w:t>
      </w:r>
    </w:p>
    <w:tbl>
      <w:tblPr>
        <w:tblStyle w:val="NormalTablePHPDOCX"/>
        <w:tblW w:w="9106" w:type="dxa"/>
        <w:tblInd w:w="108" w:type="dxa"/>
        <w:tblLook w:val="04A0" w:firstRow="1" w:lastRow="0" w:firstColumn="1" w:lastColumn="0" w:noHBand="0" w:noVBand="1"/>
      </w:tblPr>
      <w:tblGrid>
        <w:gridCol w:w="9106"/>
      </w:tblGrid>
      <w:tr w:rsidR="002F6D6E" w14:paraId="356F7E8C" w14:textId="77777777" w:rsidTr="00FC00C0">
        <w:tc>
          <w:tcPr>
            <w:tcW w:w="9106" w:type="dxa"/>
            <w:tcMar>
              <w:top w:w="0" w:type="auto"/>
              <w:bottom w:w="0" w:type="auto"/>
            </w:tcMar>
          </w:tcPr>
          <w:p w14:paraId="742B1FCA" w14:textId="77777777" w:rsidR="002F6D6E" w:rsidRDefault="00902993">
            <w:r>
              <w:rPr>
                <w:rFonts w:ascii="Arial" w:hAnsi="Arial" w:cs="Arial"/>
                <w:color w:val="000000"/>
                <w:sz w:val="18"/>
                <w:szCs w:val="18"/>
              </w:rPr>
              <w:t>Finančno zavarovanje za resnost ponudbe je unovčljivo:</w:t>
            </w:r>
          </w:p>
        </w:tc>
      </w:tr>
      <w:tr w:rsidR="002F6D6E" w14:paraId="54068540" w14:textId="77777777" w:rsidTr="00FC00C0">
        <w:tc>
          <w:tcPr>
            <w:tcW w:w="9106" w:type="dxa"/>
            <w:tcMar>
              <w:top w:w="0" w:type="auto"/>
              <w:bottom w:w="0" w:type="auto"/>
            </w:tcMar>
          </w:tcPr>
          <w:p w14:paraId="3F4EFB2B" w14:textId="77777777" w:rsidR="002F6D6E" w:rsidRDefault="00902993">
            <w:r>
              <w:rPr>
                <w:rFonts w:ascii="Arial" w:hAnsi="Arial" w:cs="Arial"/>
                <w:color w:val="000000"/>
                <w:sz w:val="18"/>
                <w:szCs w:val="18"/>
              </w:rPr>
              <w:t>(a) če ponudnik umakne ponudbo med njeno veljavnostjo, navedeno v ponudbi;</w:t>
            </w:r>
          </w:p>
        </w:tc>
      </w:tr>
      <w:tr w:rsidR="002F6D6E" w14:paraId="5C28ED1A" w14:textId="77777777" w:rsidTr="00FC00C0">
        <w:tc>
          <w:tcPr>
            <w:tcW w:w="9106" w:type="dxa"/>
            <w:tcMar>
              <w:top w:w="0" w:type="auto"/>
              <w:bottom w:w="0" w:type="auto"/>
            </w:tcMar>
          </w:tcPr>
          <w:p w14:paraId="4AF961C7" w14:textId="77777777" w:rsidR="002F6D6E" w:rsidRDefault="00902993">
            <w:r>
              <w:rPr>
                <w:rFonts w:ascii="Arial" w:hAnsi="Arial" w:cs="Arial"/>
                <w:color w:val="000000"/>
                <w:sz w:val="18"/>
                <w:szCs w:val="18"/>
              </w:rPr>
              <w:t>(b) če ponudnik, ki ga je naročnik med veljavnostjo ponudbe obvestil o sprejetju njegove ponudbe:</w:t>
            </w:r>
          </w:p>
        </w:tc>
      </w:tr>
      <w:tr w:rsidR="002F6D6E" w14:paraId="06EEF404" w14:textId="77777777" w:rsidTr="00FC00C0">
        <w:tc>
          <w:tcPr>
            <w:tcW w:w="9106" w:type="dxa"/>
            <w:tcMar>
              <w:top w:w="0" w:type="auto"/>
              <w:bottom w:w="0" w:type="auto"/>
            </w:tcMar>
          </w:tcPr>
          <w:p w14:paraId="55039EC6" w14:textId="77777777" w:rsidR="002F6D6E" w:rsidRDefault="00902993" w:rsidP="00D7440C">
            <w:pPr>
              <w:ind w:left="708"/>
            </w:pPr>
            <w:r>
              <w:rPr>
                <w:rFonts w:ascii="Arial" w:hAnsi="Arial" w:cs="Arial"/>
                <w:color w:val="000000"/>
                <w:sz w:val="18"/>
                <w:szCs w:val="18"/>
              </w:rPr>
              <w:t>• ni podpisal pogodbe ali ni posredoval podatkov o lastništvu, zahtevanih v šestem odstavku 14. člena Zakona o integriteti in preprečevanju korupcije (Uradni list RS, št. 69/11 – uradno prečiščeno besedilo, 158/20, 3/22 – ZDeb in 16/23 – ZZPri), v osmih dneh od prejema pogodbe (podčlen 27.2 teh navodil ponudnikom) ali</w:t>
            </w:r>
          </w:p>
        </w:tc>
      </w:tr>
      <w:tr w:rsidR="002F6D6E" w14:paraId="1B3334C1" w14:textId="77777777" w:rsidTr="00FC00C0">
        <w:tc>
          <w:tcPr>
            <w:tcW w:w="9106" w:type="dxa"/>
            <w:tcMar>
              <w:top w:w="0" w:type="auto"/>
              <w:bottom w:w="0" w:type="auto"/>
            </w:tcMar>
          </w:tcPr>
          <w:p w14:paraId="18705611" w14:textId="77777777" w:rsidR="002F6D6E" w:rsidRDefault="00902993" w:rsidP="00D7440C">
            <w:pPr>
              <w:ind w:left="708"/>
              <w:rPr>
                <w:rFonts w:ascii="Arial" w:hAnsi="Arial" w:cs="Arial"/>
                <w:color w:val="000000"/>
                <w:sz w:val="18"/>
                <w:szCs w:val="18"/>
              </w:rPr>
            </w:pPr>
            <w:r>
              <w:rPr>
                <w:rFonts w:ascii="Arial" w:hAnsi="Arial" w:cs="Arial"/>
                <w:color w:val="000000"/>
                <w:sz w:val="18"/>
                <w:szCs w:val="18"/>
              </w:rPr>
              <w:t>• ne predloži finančnega zavarovanja za dobro izvedbo pogodbenih obveznosti v predpisanem roku in zahtevani višini.</w:t>
            </w:r>
          </w:p>
          <w:p w14:paraId="30A9297D" w14:textId="77777777" w:rsidR="00FC00C0" w:rsidRDefault="00FC00C0" w:rsidP="00FC00C0">
            <w:pPr>
              <w:rPr>
                <w:rFonts w:ascii="Arial" w:hAnsi="Arial" w:cs="Arial"/>
                <w:sz w:val="18"/>
                <w:szCs w:val="18"/>
              </w:rPr>
            </w:pPr>
          </w:p>
          <w:p w14:paraId="7CAA021D" w14:textId="2D765BB6" w:rsidR="00FC00C0" w:rsidRPr="00FC00C0" w:rsidRDefault="00FC00C0" w:rsidP="00FC00C0">
            <w:pPr>
              <w:rPr>
                <w:rFonts w:ascii="Arial" w:hAnsi="Arial" w:cs="Arial"/>
                <w:sz w:val="18"/>
                <w:szCs w:val="18"/>
              </w:rPr>
            </w:pPr>
            <w:r w:rsidRPr="00FC00C0">
              <w:rPr>
                <w:rFonts w:ascii="Arial" w:hAnsi="Arial" w:cs="Arial"/>
                <w:sz w:val="18"/>
                <w:szCs w:val="18"/>
              </w:rPr>
              <w:t>Ponudnik predloži scan zavarovanja v ponudbeni dokumentaciji preko eJN, originale pa pošlje po pošti do roka za oddajo ponudb na naslov poobl.naročnika. 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 Vrednost zavarovanja se lahko zaokroži na 1 EUR, pri čemer se napačno zaokroževanje zneska zavarovanja za +/- 1 EUR šteje za nebistveno napako in bo naročnik zato takšno zavarovanje štel za ustrezno.</w:t>
            </w:r>
          </w:p>
          <w:p w14:paraId="645F46B8" w14:textId="77777777" w:rsidR="00FC00C0" w:rsidRDefault="00FC00C0" w:rsidP="00D7440C">
            <w:pPr>
              <w:ind w:left="708"/>
            </w:pPr>
          </w:p>
          <w:p w14:paraId="4EB89B86" w14:textId="77777777" w:rsidR="00FC00C0" w:rsidRDefault="00FC00C0" w:rsidP="00D7440C">
            <w:pPr>
              <w:ind w:left="708"/>
            </w:pPr>
          </w:p>
        </w:tc>
      </w:tr>
      <w:tr w:rsidR="002F6D6E" w14:paraId="54FBAF79" w14:textId="77777777" w:rsidTr="00FC00C0">
        <w:tc>
          <w:tcPr>
            <w:tcW w:w="9106" w:type="dxa"/>
            <w:shd w:val="clear" w:color="auto" w:fill="000000"/>
            <w:tcMar>
              <w:top w:w="150" w:type="dxa"/>
              <w:bottom w:w="150" w:type="dxa"/>
            </w:tcMar>
            <w:vAlign w:val="center"/>
          </w:tcPr>
          <w:p w14:paraId="1E87A618" w14:textId="7EB46CBC" w:rsidR="002F6D6E" w:rsidRDefault="00902993" w:rsidP="00FC00C0">
            <w:pPr>
              <w:jc w:val="both"/>
            </w:pPr>
            <w:r>
              <w:rPr>
                <w:rFonts w:ascii="Arial" w:hAnsi="Arial" w:cs="Arial"/>
                <w:b/>
                <w:bCs/>
                <w:color w:val="FFFFFF"/>
                <w:position w:val="-2"/>
                <w:sz w:val="18"/>
                <w:szCs w:val="18"/>
                <w:shd w:val="clear" w:color="auto" w:fill="000000"/>
              </w:rPr>
              <w:t>Zavarovanje za dobro izvedbo</w:t>
            </w:r>
            <w:r w:rsidR="0072056B">
              <w:rPr>
                <w:rFonts w:ascii="Arial" w:hAnsi="Arial" w:cs="Arial"/>
                <w:b/>
                <w:bCs/>
                <w:color w:val="FFFFFF"/>
                <w:position w:val="-2"/>
                <w:sz w:val="18"/>
                <w:szCs w:val="18"/>
                <w:shd w:val="clear" w:color="auto" w:fill="000000"/>
              </w:rPr>
              <w:t xml:space="preserve"> (velja za vsak sklop!)</w:t>
            </w:r>
          </w:p>
        </w:tc>
      </w:tr>
    </w:tbl>
    <w:p w14:paraId="56879D1B" w14:textId="77777777" w:rsidR="002F6D6E" w:rsidRDefault="00902993">
      <w:pPr>
        <w:spacing w:before="225" w:after="225" w:line="240" w:lineRule="auto"/>
        <w:jc w:val="both"/>
      </w:pPr>
      <w:r>
        <w:rPr>
          <w:rFonts w:ascii="Arial" w:hAnsi="Arial" w:cs="Arial"/>
          <w:color w:val="000000"/>
          <w:sz w:val="18"/>
          <w:szCs w:val="18"/>
        </w:rPr>
        <w:t>Instrument zavarovanja: bančna garancija / kavcijsko zavarovanje</w:t>
      </w:r>
    </w:p>
    <w:p w14:paraId="2BA30115" w14:textId="77777777" w:rsidR="002F6D6E" w:rsidRDefault="00902993">
      <w:pPr>
        <w:spacing w:before="225" w:after="225" w:line="240" w:lineRule="auto"/>
        <w:jc w:val="both"/>
      </w:pPr>
      <w:r>
        <w:rPr>
          <w:rFonts w:ascii="Arial" w:hAnsi="Arial" w:cs="Arial"/>
          <w:color w:val="000000"/>
          <w:sz w:val="18"/>
          <w:szCs w:val="18"/>
        </w:rPr>
        <w:t>Višina zavarovanja: 10 % pogodbene vrednosti z DDV</w:t>
      </w:r>
    </w:p>
    <w:p w14:paraId="276D482A" w14:textId="77777777" w:rsidR="002F6D6E" w:rsidRDefault="00902993">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20F4A6BA" w14:textId="0EE197A7" w:rsidR="002F6D6E" w:rsidRDefault="00902993" w:rsidP="004D281E">
      <w:pPr>
        <w:spacing w:before="225" w:after="225" w:line="240" w:lineRule="auto"/>
        <w:jc w:val="both"/>
      </w:pPr>
      <w:r>
        <w:rPr>
          <w:rFonts w:ascii="Arial" w:hAnsi="Arial" w:cs="Arial"/>
          <w:color w:val="000000"/>
          <w:sz w:val="18"/>
          <w:szCs w:val="18"/>
        </w:rPr>
        <w:t xml:space="preserve">Zahtevanje dokazila: </w:t>
      </w:r>
      <w:r w:rsidR="00C12F3B">
        <w:rPr>
          <w:rFonts w:ascii="Arial" w:hAnsi="Arial" w:cs="Arial"/>
          <w:color w:val="000000"/>
          <w:sz w:val="18"/>
          <w:szCs w:val="18"/>
        </w:rPr>
        <w:t>ponudnik v ponudbi predloži parafiran vzorec zavarovanja.</w:t>
      </w:r>
      <w:r>
        <w:rPr>
          <w:rFonts w:ascii="Arial" w:hAnsi="Arial" w:cs="Arial"/>
          <w:color w:val="000000"/>
          <w:sz w:val="18"/>
          <w:szCs w:val="18"/>
        </w:rPr>
        <w:t>Ponudnik z oddajo ponudbe potrjuje, da bo naročniku izročil ustrezno zavarovanje.</w:t>
      </w:r>
    </w:p>
    <w:tbl>
      <w:tblPr>
        <w:tblStyle w:val="NormalTablePHPDOCX"/>
        <w:tblW w:w="5000" w:type="pct"/>
        <w:tblInd w:w="108" w:type="dxa"/>
        <w:tblLook w:val="04A0" w:firstRow="1" w:lastRow="0" w:firstColumn="1" w:lastColumn="0" w:noHBand="0" w:noVBand="1"/>
      </w:tblPr>
      <w:tblGrid>
        <w:gridCol w:w="9070"/>
      </w:tblGrid>
      <w:tr w:rsidR="002F6D6E" w14:paraId="578D17AB" w14:textId="77777777" w:rsidTr="00FC00C0">
        <w:tc>
          <w:tcPr>
            <w:tcW w:w="5000" w:type="pct"/>
            <w:shd w:val="clear" w:color="auto" w:fill="000000"/>
            <w:tcMar>
              <w:top w:w="150" w:type="dxa"/>
              <w:bottom w:w="150" w:type="dxa"/>
            </w:tcMar>
            <w:vAlign w:val="center"/>
          </w:tcPr>
          <w:p w14:paraId="64ACE2FE" w14:textId="57A8D7C4" w:rsidR="002F6D6E" w:rsidRDefault="00902993" w:rsidP="00FC00C0">
            <w:r>
              <w:rPr>
                <w:rFonts w:ascii="Arial" w:hAnsi="Arial" w:cs="Arial"/>
                <w:b/>
                <w:bCs/>
                <w:color w:val="FFFFFF"/>
                <w:position w:val="-2"/>
                <w:sz w:val="18"/>
                <w:szCs w:val="18"/>
                <w:shd w:val="clear" w:color="auto" w:fill="000000"/>
              </w:rPr>
              <w:t>Zavarovanje za odpravo napak</w:t>
            </w:r>
            <w:r w:rsidR="0072056B">
              <w:rPr>
                <w:rFonts w:ascii="Arial" w:hAnsi="Arial" w:cs="Arial"/>
                <w:b/>
                <w:bCs/>
                <w:color w:val="FFFFFF"/>
                <w:position w:val="-2"/>
                <w:sz w:val="18"/>
                <w:szCs w:val="18"/>
                <w:shd w:val="clear" w:color="auto" w:fill="000000"/>
              </w:rPr>
              <w:t xml:space="preserve"> (velja za vsak sklop!)</w:t>
            </w:r>
          </w:p>
        </w:tc>
      </w:tr>
    </w:tbl>
    <w:p w14:paraId="5AD1DC74" w14:textId="77777777" w:rsidR="002F6D6E" w:rsidRDefault="00902993" w:rsidP="004D281E">
      <w:pPr>
        <w:spacing w:after="225" w:line="240" w:lineRule="auto"/>
        <w:jc w:val="both"/>
      </w:pPr>
      <w:r>
        <w:rPr>
          <w:rFonts w:ascii="Arial" w:hAnsi="Arial" w:cs="Arial"/>
          <w:color w:val="000000"/>
          <w:sz w:val="18"/>
          <w:szCs w:val="18"/>
        </w:rPr>
        <w:t>Instrument zavarovanja: bančna garancija / kavcijsko zavarovanje</w:t>
      </w:r>
    </w:p>
    <w:p w14:paraId="4003261B" w14:textId="77777777" w:rsidR="002F6D6E" w:rsidRDefault="00902993" w:rsidP="004D281E">
      <w:pPr>
        <w:spacing w:after="225" w:line="240" w:lineRule="auto"/>
        <w:jc w:val="both"/>
      </w:pPr>
      <w:r>
        <w:rPr>
          <w:rFonts w:ascii="Arial" w:hAnsi="Arial" w:cs="Arial"/>
          <w:color w:val="000000"/>
          <w:sz w:val="18"/>
          <w:szCs w:val="18"/>
        </w:rPr>
        <w:t>Višina zavarovanja: 5 % pogodbene vrednosti z DDV</w:t>
      </w:r>
    </w:p>
    <w:p w14:paraId="53D9BD16" w14:textId="77777777" w:rsidR="002F6D6E" w:rsidRDefault="00902993" w:rsidP="004D281E">
      <w:pPr>
        <w:spacing w:after="225" w:line="240" w:lineRule="auto"/>
        <w:jc w:val="both"/>
      </w:pPr>
      <w:r>
        <w:rPr>
          <w:rFonts w:ascii="Arial" w:hAnsi="Arial" w:cs="Arial"/>
          <w:color w:val="000000"/>
          <w:sz w:val="18"/>
          <w:szCs w:val="18"/>
        </w:rPr>
        <w:t>Čas veljavnosti: še najmanj 1 mesec po poteku najdaljšega garancijskega roka</w:t>
      </w:r>
    </w:p>
    <w:p w14:paraId="72E6466E" w14:textId="74C9EBF3" w:rsidR="002F6D6E" w:rsidRDefault="00902993" w:rsidP="004D281E">
      <w:pPr>
        <w:spacing w:after="225" w:line="240" w:lineRule="auto"/>
        <w:jc w:val="both"/>
      </w:pPr>
      <w:r>
        <w:rPr>
          <w:rFonts w:ascii="Arial" w:hAnsi="Arial" w:cs="Arial"/>
          <w:color w:val="000000"/>
          <w:sz w:val="18"/>
          <w:szCs w:val="18"/>
        </w:rPr>
        <w:t xml:space="preserve">Zahtevanje dokazila: </w:t>
      </w:r>
      <w:r w:rsidR="00C12F3B">
        <w:rPr>
          <w:rFonts w:ascii="Arial" w:hAnsi="Arial" w:cs="Arial"/>
          <w:color w:val="000000"/>
          <w:sz w:val="18"/>
          <w:szCs w:val="18"/>
        </w:rPr>
        <w:t>ponudnik v ponudbi predloži parafiran vzorec zavarovanja.</w:t>
      </w:r>
      <w:r w:rsidR="00176FD6">
        <w:rPr>
          <w:rFonts w:ascii="Arial" w:hAnsi="Arial" w:cs="Arial"/>
          <w:color w:val="000000"/>
          <w:sz w:val="18"/>
          <w:szCs w:val="18"/>
        </w:rPr>
        <w:t xml:space="preserve">. </w:t>
      </w:r>
      <w:r>
        <w:rPr>
          <w:rFonts w:ascii="Arial" w:hAnsi="Arial" w:cs="Arial"/>
          <w:color w:val="000000"/>
          <w:sz w:val="18"/>
          <w:szCs w:val="18"/>
        </w:rPr>
        <w:t>Ponudnik z oddajo ponudbe potrjuje, da bo naročniku izročil ustrezno zavarovanje.</w:t>
      </w:r>
    </w:p>
    <w:p w14:paraId="0728E765" w14:textId="77777777" w:rsidR="002F6D6E" w:rsidRDefault="002F6D6E">
      <w:pPr>
        <w:sectPr w:rsidR="002F6D6E" w:rsidSect="00D931BF">
          <w:pgSz w:w="11906" w:h="16838"/>
          <w:pgMar w:top="1418" w:right="1418" w:bottom="1418" w:left="1418" w:header="567" w:footer="680" w:gutter="0"/>
          <w:cols w:space="708"/>
          <w:docGrid w:linePitch="360"/>
        </w:sectPr>
      </w:pPr>
    </w:p>
    <w:p w14:paraId="4741C3DD" w14:textId="77777777" w:rsidR="00902993" w:rsidRPr="00A207D9" w:rsidRDefault="0090299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103DBA3" w14:textId="77777777" w:rsidR="00902993" w:rsidRDefault="00902993" w:rsidP="00EC6CA7">
      <w:pPr>
        <w:spacing w:before="240" w:after="120"/>
        <w:rPr>
          <w:rFonts w:ascii="Arial" w:hAnsi="Arial" w:cs="Arial"/>
          <w:sz w:val="18"/>
          <w:szCs w:val="18"/>
        </w:rPr>
      </w:pPr>
    </w:p>
    <w:tbl>
      <w:tblPr>
        <w:tblStyle w:val="NormalTablePHPDOCX"/>
        <w:tblW w:w="4942" w:type="pct"/>
        <w:tblInd w:w="108" w:type="dxa"/>
        <w:tblLook w:val="04A0" w:firstRow="1" w:lastRow="0" w:firstColumn="1" w:lastColumn="0" w:noHBand="0" w:noVBand="1"/>
      </w:tblPr>
      <w:tblGrid>
        <w:gridCol w:w="8953"/>
      </w:tblGrid>
      <w:tr w:rsidR="002F6D6E" w14:paraId="4A8BE0BD" w14:textId="77777777" w:rsidTr="00D7440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C0DDAB3" w14:textId="77777777" w:rsidR="002F6D6E" w:rsidRDefault="00902993">
            <w:r>
              <w:rPr>
                <w:rFonts w:ascii="Arial" w:hAnsi="Arial" w:cs="Arial"/>
                <w:b/>
                <w:bCs/>
                <w:color w:val="000000"/>
                <w:position w:val="-2"/>
                <w:sz w:val="18"/>
                <w:szCs w:val="18"/>
                <w:shd w:val="clear" w:color="auto" w:fill="FFFFFF"/>
              </w:rPr>
              <w:t>Splošne specifikacije</w:t>
            </w:r>
          </w:p>
        </w:tc>
      </w:tr>
      <w:tr w:rsidR="002F6D6E" w14:paraId="558B4FEF" w14:textId="77777777" w:rsidTr="00D7440C">
        <w:tc>
          <w:tcPr>
            <w:tcW w:w="0" w:type="auto"/>
            <w:tcMar>
              <w:top w:w="0" w:type="auto"/>
              <w:bottom w:w="0" w:type="auto"/>
            </w:tcMar>
          </w:tcPr>
          <w:p w14:paraId="03B2C673" w14:textId="77777777" w:rsidR="002F6D6E" w:rsidRDefault="00902993" w:rsidP="00B33746">
            <w:pPr>
              <w:numPr>
                <w:ilvl w:val="0"/>
                <w:numId w:val="6"/>
              </w:numPr>
              <w:rPr>
                <w:rFonts w:ascii="Arial" w:hAnsi="Arial" w:cs="Arial"/>
                <w:color w:val="000000"/>
                <w:sz w:val="18"/>
                <w:szCs w:val="18"/>
              </w:rPr>
            </w:pPr>
            <w:r>
              <w:rPr>
                <w:rFonts w:ascii="Arial" w:hAnsi="Arial" w:cs="Arial"/>
                <w:color w:val="000000"/>
                <w:sz w:val="18"/>
                <w:szCs w:val="18"/>
              </w:rPr>
              <w:t>v ponudbeni ceni zajet tudi ves tudi droben material potreben za montažo in povezavo opreme;</w:t>
            </w:r>
          </w:p>
          <w:p w14:paraId="7C73DB27" w14:textId="77777777" w:rsidR="002F6D6E" w:rsidRDefault="00902993" w:rsidP="00B33746">
            <w:pPr>
              <w:numPr>
                <w:ilvl w:val="0"/>
                <w:numId w:val="6"/>
              </w:numPr>
              <w:rPr>
                <w:rFonts w:ascii="Arial" w:hAnsi="Arial" w:cs="Arial"/>
                <w:color w:val="000000"/>
                <w:sz w:val="18"/>
                <w:szCs w:val="18"/>
              </w:rPr>
            </w:pPr>
            <w:r>
              <w:rPr>
                <w:rFonts w:ascii="Arial" w:hAnsi="Arial" w:cs="Arial"/>
                <w:color w:val="000000"/>
                <w:sz w:val="18"/>
                <w:szCs w:val="18"/>
              </w:rPr>
              <w:t>ponujeno blago mora imeti CE certifikat, s katerim izkazuje varnost, kakovost in uporabnost ponujene opreme v skladu s smernicami  direktive 93/42/EEC ter za vse ponujeno blago razpolaga z izjavami o skladnosti - declaration of conformity, pri čemer je ponudnik dolžan v primeru izbire, ob vsaki spremembi razvrstitve ponujenega blaga v razrede, v času trajanja pogodbe o te obvestil naročnika in mu posredoval ustrezno dokumentacijo – </w:t>
            </w:r>
            <w:r>
              <w:rPr>
                <w:rFonts w:ascii="Arial" w:hAnsi="Arial" w:cs="Arial"/>
                <w:b/>
                <w:bCs/>
                <w:color w:val="000000"/>
                <w:sz w:val="18"/>
                <w:szCs w:val="18"/>
              </w:rPr>
              <w:t>ponudnik mora v ponudbi za ponujeno opremo predložiti veljavne CE certifikate in izjave o skladnosti</w:t>
            </w:r>
            <w:r>
              <w:rPr>
                <w:rFonts w:ascii="Arial" w:hAnsi="Arial" w:cs="Arial"/>
                <w:color w:val="000000"/>
                <w:sz w:val="18"/>
                <w:szCs w:val="18"/>
              </w:rPr>
              <w:t>!</w:t>
            </w:r>
          </w:p>
          <w:p w14:paraId="03AB5BE9" w14:textId="377840C4" w:rsidR="002F6D6E" w:rsidRDefault="00902993" w:rsidP="00B33746">
            <w:pPr>
              <w:numPr>
                <w:ilvl w:val="0"/>
                <w:numId w:val="6"/>
              </w:numPr>
              <w:rPr>
                <w:rFonts w:ascii="Arial" w:hAnsi="Arial" w:cs="Arial"/>
                <w:color w:val="000000"/>
                <w:sz w:val="18"/>
                <w:szCs w:val="18"/>
              </w:rPr>
            </w:pPr>
            <w:r>
              <w:rPr>
                <w:rFonts w:ascii="Arial" w:hAnsi="Arial" w:cs="Arial"/>
                <w:color w:val="000000"/>
                <w:sz w:val="18"/>
                <w:szCs w:val="18"/>
              </w:rPr>
              <w:t>ob dobavi in montaži mora ponudnik v primeru izbire zagotoviti tudi izvedbo šolanja naročnikovega osebja za delo s ponujeno opremo</w:t>
            </w:r>
            <w:r w:rsidR="00176FD6">
              <w:t xml:space="preserve"> i</w:t>
            </w:r>
            <w:r w:rsidR="00176FD6" w:rsidRPr="00176FD6">
              <w:rPr>
                <w:rFonts w:ascii="Arial" w:hAnsi="Arial" w:cs="Arial"/>
                <w:color w:val="000000"/>
                <w:sz w:val="18"/>
                <w:szCs w:val="18"/>
              </w:rPr>
              <w:t>n kjer je potrebno (pri določenih strojih/aparatih) predložiti tudi Varnostno poročilo o prvem zagonu aparata/stroja, izdano s strani pooblaščenega VZD</w:t>
            </w:r>
            <w:r>
              <w:rPr>
                <w:rFonts w:ascii="Arial" w:hAnsi="Arial" w:cs="Arial"/>
                <w:color w:val="000000"/>
                <w:sz w:val="18"/>
                <w:szCs w:val="18"/>
              </w:rPr>
              <w:t>, v sklopu ponudbene cene na lokaciji naročnika;</w:t>
            </w:r>
          </w:p>
          <w:p w14:paraId="3D516F21" w14:textId="4D34BE27" w:rsidR="005F3AB7" w:rsidRPr="00E06C21" w:rsidRDefault="005F3AB7" w:rsidP="003707F6">
            <w:pPr>
              <w:numPr>
                <w:ilvl w:val="0"/>
                <w:numId w:val="6"/>
              </w:numPr>
              <w:rPr>
                <w:rFonts w:ascii="Arial" w:hAnsi="Arial" w:cs="Arial"/>
                <w:sz w:val="18"/>
                <w:szCs w:val="18"/>
              </w:rPr>
            </w:pPr>
            <w:r w:rsidRPr="00E06C21">
              <w:rPr>
                <w:rFonts w:ascii="Arial" w:hAnsi="Arial" w:cs="Arial"/>
                <w:sz w:val="18"/>
                <w:szCs w:val="18"/>
              </w:rPr>
              <w:t>skrajni rok vseh del (dobava opreme z montažo, izvedba prvega pregleda opreme, izvedba šolanja, predaja dokumentacije,…) mora biti izvedena najkasneje do</w:t>
            </w:r>
            <w:r w:rsidR="00F53C83" w:rsidRPr="00E06C21">
              <w:rPr>
                <w:rFonts w:ascii="Arial" w:hAnsi="Arial" w:cs="Arial"/>
                <w:sz w:val="18"/>
                <w:szCs w:val="18"/>
              </w:rPr>
              <w:t xml:space="preserve"> predvidoma</w:t>
            </w:r>
            <w:r w:rsidRPr="00E06C21">
              <w:rPr>
                <w:rFonts w:ascii="Arial" w:hAnsi="Arial" w:cs="Arial"/>
                <w:sz w:val="18"/>
                <w:szCs w:val="18"/>
              </w:rPr>
              <w:t xml:space="preserve"> 30.08.2025, pri čemer bo izbrani ponudnik lahko izvedel dostavo opreme v prostore naročnika šele po</w:t>
            </w:r>
            <w:r w:rsidR="00DB4F45" w:rsidRPr="00E06C21">
              <w:rPr>
                <w:rFonts w:ascii="Arial" w:hAnsi="Arial" w:cs="Arial"/>
                <w:sz w:val="18"/>
                <w:szCs w:val="18"/>
              </w:rPr>
              <w:t xml:space="preserve"> prejemu poziva naročnika da so prostori naročnika na voljo za pričetek dobav opreme (po</w:t>
            </w:r>
            <w:r w:rsidRPr="00E06C21">
              <w:rPr>
                <w:rFonts w:ascii="Arial" w:hAnsi="Arial" w:cs="Arial"/>
                <w:sz w:val="18"/>
                <w:szCs w:val="18"/>
              </w:rPr>
              <w:t xml:space="preserve"> izvedeni primopredaji </w:t>
            </w:r>
            <w:r w:rsidR="00DB4F45" w:rsidRPr="00E06C21">
              <w:rPr>
                <w:rFonts w:ascii="Arial" w:hAnsi="Arial" w:cs="Arial"/>
                <w:sz w:val="18"/>
                <w:szCs w:val="18"/>
              </w:rPr>
              <w:t>prostorov naročniku v okviru gradbene pogodbe »Covid 19 – Ureditev prostorov za namen negovalne bolnišnice – preureditev starega internega oddelka SB Novo mesto«, predvidoma 22.08.2025)</w:t>
            </w:r>
            <w:r w:rsidR="00F53C83" w:rsidRPr="00E06C21">
              <w:rPr>
                <w:rFonts w:ascii="Arial" w:hAnsi="Arial" w:cs="Arial"/>
                <w:sz w:val="18"/>
                <w:szCs w:val="18"/>
              </w:rPr>
              <w:t xml:space="preserve">. </w:t>
            </w:r>
            <w:r w:rsidRPr="00E06C21">
              <w:rPr>
                <w:rFonts w:ascii="Arial" w:hAnsi="Arial" w:cs="Arial"/>
                <w:sz w:val="18"/>
                <w:szCs w:val="18"/>
              </w:rPr>
              <w:t xml:space="preserve"> </w:t>
            </w:r>
            <w:r w:rsidR="008E5CD9" w:rsidRPr="00E06C21">
              <w:rPr>
                <w:rFonts w:ascii="Arial" w:hAnsi="Arial" w:cs="Arial"/>
                <w:sz w:val="18"/>
                <w:szCs w:val="18"/>
              </w:rPr>
              <w:t>V primeru, da se izvedba gradbenih del ne bo zaključila do 21.08.2025, bo moral ponudnik poskrbeti za ustrezno skladiščenje opreme na lastne stroške, do poziva naročnika, da je možno izvesti dobavo in montažo opreme.</w:t>
            </w:r>
            <w:r w:rsidR="00F53C83" w:rsidRPr="00E06C21">
              <w:t xml:space="preserve"> </w:t>
            </w:r>
            <w:r w:rsidR="00F53C83" w:rsidRPr="00E06C21">
              <w:rPr>
                <w:rFonts w:ascii="Arial" w:hAnsi="Arial" w:cs="Arial"/>
                <w:sz w:val="18"/>
                <w:szCs w:val="18"/>
              </w:rPr>
              <w:t>V slednjem primeru, ko se skrajni rok 30.08.2025 ne bo izvedljiv iz razlogov na strani naročnika, bo naročnik določil izbranemu ponudniku nov skrajni rok!</w:t>
            </w:r>
          </w:p>
          <w:p w14:paraId="5FF1AD1E" w14:textId="77777777" w:rsidR="002F6D6E" w:rsidRDefault="00902993" w:rsidP="00B33746">
            <w:pPr>
              <w:numPr>
                <w:ilvl w:val="0"/>
                <w:numId w:val="6"/>
              </w:numPr>
              <w:rPr>
                <w:rFonts w:ascii="Arial" w:hAnsi="Arial" w:cs="Arial"/>
                <w:color w:val="000000"/>
                <w:sz w:val="18"/>
                <w:szCs w:val="18"/>
              </w:rPr>
            </w:pPr>
            <w:r>
              <w:rPr>
                <w:rFonts w:ascii="Arial" w:hAnsi="Arial" w:cs="Arial"/>
                <w:color w:val="000000"/>
                <w:sz w:val="18"/>
                <w:szCs w:val="18"/>
              </w:rPr>
              <w:t>vsa ponujena oprema mora imeti min. 12 mesečni garancijski rok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5C865D36" w14:textId="77777777" w:rsidR="002F6D6E" w:rsidRDefault="00902993">
      <w:pPr>
        <w:spacing w:before="225" w:after="225" w:line="240" w:lineRule="auto"/>
      </w:pPr>
      <w:r>
        <w:rPr>
          <w:rFonts w:ascii="Arial" w:hAnsi="Arial" w:cs="Arial"/>
          <w:b/>
          <w:bCs/>
          <w:color w:val="000000"/>
          <w:sz w:val="18"/>
          <w:szCs w:val="18"/>
        </w:rPr>
        <w:t>Vse zahtevane spodnje tehnične specifikacije morajo biti razvidne iz priložene prospekte in tehnične dokumentacije ponujenega aparata (natančno označena dokazila tehničnih karakteristik, po enakem vrstnem redu kot si sledijo posamezne točke zahtevane specifikacije predmeta naročila).</w:t>
      </w:r>
    </w:p>
    <w:tbl>
      <w:tblPr>
        <w:tblStyle w:val="NormalTablePHPDOCX"/>
        <w:tblW w:w="2500" w:type="pct"/>
        <w:tblInd w:w="108" w:type="dxa"/>
        <w:tblLook w:val="04A0" w:firstRow="1" w:lastRow="0" w:firstColumn="1" w:lastColumn="0" w:noHBand="0" w:noVBand="1"/>
      </w:tblPr>
      <w:tblGrid>
        <w:gridCol w:w="4529"/>
      </w:tblGrid>
      <w:tr w:rsidR="002F6D6E" w14:paraId="4CAA1E0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9B2D535" w14:textId="77777777" w:rsidR="002F6D6E" w:rsidRDefault="00902993">
            <w:r>
              <w:rPr>
                <w:rFonts w:ascii="Arial" w:hAnsi="Arial" w:cs="Arial"/>
                <w:b/>
                <w:bCs/>
                <w:color w:val="000000"/>
                <w:position w:val="-2"/>
                <w:sz w:val="18"/>
                <w:szCs w:val="18"/>
                <w:shd w:val="clear" w:color="auto" w:fill="FFFFFF"/>
              </w:rPr>
              <w:t>Opis predmeta/postavke 1: Dobava in montaža medicinske opreme</w:t>
            </w:r>
          </w:p>
        </w:tc>
      </w:tr>
    </w:tbl>
    <w:p w14:paraId="354DFEB4" w14:textId="77777777" w:rsidR="002F6D6E" w:rsidRDefault="00902993">
      <w:pPr>
        <w:spacing w:before="225" w:after="225" w:line="240" w:lineRule="auto"/>
        <w:jc w:val="both"/>
      </w:pPr>
      <w:r>
        <w:rPr>
          <w:rFonts w:ascii="Arial" w:hAnsi="Arial" w:cs="Arial"/>
          <w:color w:val="000000"/>
          <w:sz w:val="18"/>
          <w:szCs w:val="18"/>
        </w:rPr>
        <w:t>Skladno z zahtevami naročnika, razvidnimi iz xls priloge: "POPIS OPREME IN OPISI_medicinska oprema in medicinski aparati", zavihek medicinska oprema.</w:t>
      </w:r>
    </w:p>
    <w:tbl>
      <w:tblPr>
        <w:tblStyle w:val="NormalTablePHPDOCX"/>
        <w:tblW w:w="2500" w:type="pct"/>
        <w:tblInd w:w="108" w:type="dxa"/>
        <w:tblLook w:val="04A0" w:firstRow="1" w:lastRow="0" w:firstColumn="1" w:lastColumn="0" w:noHBand="0" w:noVBand="1"/>
      </w:tblPr>
      <w:tblGrid>
        <w:gridCol w:w="4529"/>
      </w:tblGrid>
      <w:tr w:rsidR="002F6D6E" w14:paraId="53AFF1F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312047" w14:textId="77777777" w:rsidR="002F6D6E" w:rsidRDefault="00902993">
            <w:r>
              <w:rPr>
                <w:rFonts w:ascii="Arial" w:hAnsi="Arial" w:cs="Arial"/>
                <w:b/>
                <w:bCs/>
                <w:color w:val="000000"/>
                <w:position w:val="-2"/>
                <w:sz w:val="18"/>
                <w:szCs w:val="18"/>
                <w:shd w:val="clear" w:color="auto" w:fill="FFFFFF"/>
              </w:rPr>
              <w:t>Opis predmeta/postavke 2: Dobava in montaža medicinskih aparatov</w:t>
            </w:r>
          </w:p>
        </w:tc>
      </w:tr>
    </w:tbl>
    <w:p w14:paraId="1FE1CCEC" w14:textId="77777777" w:rsidR="002F6D6E" w:rsidRDefault="00902993">
      <w:pPr>
        <w:spacing w:before="225" w:after="225" w:line="240" w:lineRule="auto"/>
        <w:jc w:val="both"/>
      </w:pPr>
      <w:r>
        <w:rPr>
          <w:rFonts w:ascii="Arial" w:hAnsi="Arial" w:cs="Arial"/>
          <w:color w:val="000000"/>
          <w:sz w:val="18"/>
          <w:szCs w:val="18"/>
        </w:rPr>
        <w:t>Skladno z zahtevami naročnika, razvidnimi iz xls priloge: "POPIS OPREME IN OPISI_medicinska oprema in medicinski aparati", zavihek medicinska oprema.</w:t>
      </w:r>
    </w:p>
    <w:tbl>
      <w:tblPr>
        <w:tblStyle w:val="NormalTablePHPDOCX"/>
        <w:tblW w:w="2500" w:type="pct"/>
        <w:tblInd w:w="108" w:type="dxa"/>
        <w:tblLook w:val="04A0" w:firstRow="1" w:lastRow="0" w:firstColumn="1" w:lastColumn="0" w:noHBand="0" w:noVBand="1"/>
      </w:tblPr>
      <w:tblGrid>
        <w:gridCol w:w="4529"/>
      </w:tblGrid>
      <w:tr w:rsidR="002F6D6E" w14:paraId="117FB98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47F44D0" w14:textId="77777777" w:rsidR="002F6D6E" w:rsidRDefault="00902993">
            <w:r>
              <w:rPr>
                <w:rFonts w:ascii="Arial" w:hAnsi="Arial" w:cs="Arial"/>
                <w:b/>
                <w:bCs/>
                <w:color w:val="000000"/>
                <w:position w:val="-2"/>
                <w:sz w:val="18"/>
                <w:szCs w:val="18"/>
                <w:shd w:val="clear" w:color="auto" w:fill="FFFFFF"/>
              </w:rPr>
              <w:t>Garancijska doba</w:t>
            </w:r>
          </w:p>
        </w:tc>
      </w:tr>
    </w:tbl>
    <w:p w14:paraId="6BFE35D4" w14:textId="77777777" w:rsidR="002F6D6E" w:rsidRDefault="00902993">
      <w:pPr>
        <w:spacing w:before="225" w:after="225" w:line="240" w:lineRule="auto"/>
      </w:pPr>
      <w:r>
        <w:rPr>
          <w:rFonts w:ascii="Arial" w:hAnsi="Arial" w:cs="Arial"/>
          <w:color w:val="000000"/>
          <w:sz w:val="18"/>
          <w:szCs w:val="18"/>
        </w:rPr>
        <w:t>Min. 12 mesecev.</w:t>
      </w:r>
    </w:p>
    <w:p w14:paraId="1263FD88" w14:textId="77777777" w:rsidR="002F6D6E" w:rsidRDefault="002F6D6E">
      <w:pPr>
        <w:sectPr w:rsidR="002F6D6E" w:rsidSect="00D931BF">
          <w:pgSz w:w="11906" w:h="16838"/>
          <w:pgMar w:top="1418" w:right="1418" w:bottom="1418" w:left="1418" w:header="567" w:footer="680" w:gutter="0"/>
          <w:cols w:space="708"/>
          <w:docGrid w:linePitch="360"/>
        </w:sectPr>
      </w:pPr>
    </w:p>
    <w:p w14:paraId="2101F318" w14:textId="77777777" w:rsidR="00902993" w:rsidRPr="00A17BFF" w:rsidRDefault="0090299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2D7AB65" w14:textId="77777777" w:rsidR="00902993" w:rsidRPr="00A17BFF" w:rsidRDefault="00902993" w:rsidP="00827BFC">
      <w:pPr>
        <w:pStyle w:val="Paragraf"/>
        <w:rPr>
          <w:rFonts w:ascii="Arial" w:hAnsi="Arial" w:cs="Arial"/>
        </w:rPr>
      </w:pPr>
    </w:p>
    <w:p w14:paraId="06D72D11" w14:textId="77777777" w:rsidR="002F6D6E" w:rsidRDefault="0090299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7E8A3D2" w14:textId="77777777" w:rsidR="002F6D6E" w:rsidRDefault="0090299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2E15D13" w14:textId="77777777" w:rsidR="002F6D6E" w:rsidRDefault="0090299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BC54B5" w14:textId="77777777" w:rsidR="00902993" w:rsidRPr="00A17BFF" w:rsidRDefault="0090299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F6D6E" w14:paraId="31D97401" w14:textId="77777777" w:rsidTr="008E5CD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0A5D14" w14:textId="77777777" w:rsidR="002F6D6E" w:rsidRDefault="00902993">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A19106" w14:textId="77777777" w:rsidR="002F6D6E" w:rsidRDefault="00902993">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4554F7" w14:textId="77777777" w:rsidR="002F6D6E" w:rsidRDefault="00902993">
            <w:pPr>
              <w:jc w:val="center"/>
            </w:pPr>
            <w:r>
              <w:rPr>
                <w:rFonts w:ascii="Arial" w:hAnsi="Arial" w:cs="Arial"/>
                <w:b/>
                <w:bCs/>
                <w:color w:val="000000"/>
                <w:position w:val="-3"/>
                <w:sz w:val="20"/>
                <w:szCs w:val="20"/>
                <w:shd w:val="clear" w:color="auto" w:fill="AAAAAA"/>
              </w:rPr>
              <w:t>Opombe</w:t>
            </w:r>
          </w:p>
        </w:tc>
      </w:tr>
      <w:tr w:rsidR="002F6D6E" w14:paraId="0B0936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40FE5" w14:textId="77777777" w:rsidR="002F6D6E" w:rsidRDefault="0090299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2B39D" w14:textId="77777777" w:rsidR="002F6D6E" w:rsidRDefault="00902993">
            <w:r>
              <w:rPr>
                <w:rFonts w:ascii="Arial" w:hAnsi="Arial" w:cs="Arial"/>
                <w:color w:val="000000"/>
                <w:position w:val="-2"/>
                <w:sz w:val="18"/>
                <w:szCs w:val="18"/>
              </w:rPr>
              <w:t>Ponudba</w:t>
            </w:r>
          </w:p>
          <w:p w14:paraId="5FD722F0" w14:textId="77777777" w:rsidR="008E5CD9" w:rsidRDefault="00D7440C">
            <w:pPr>
              <w:rPr>
                <w:rFonts w:ascii="Arial" w:hAnsi="Arial" w:cs="Arial"/>
                <w:sz w:val="18"/>
                <w:szCs w:val="18"/>
              </w:rPr>
            </w:pPr>
            <w:r w:rsidRPr="00D7440C">
              <w:rPr>
                <w:rFonts w:ascii="Arial" w:hAnsi="Arial" w:cs="Arial"/>
                <w:sz w:val="18"/>
                <w:szCs w:val="18"/>
              </w:rPr>
              <w:t>S prilog</w:t>
            </w:r>
            <w:r w:rsidR="008E5CD9">
              <w:rPr>
                <w:rFonts w:ascii="Arial" w:hAnsi="Arial" w:cs="Arial"/>
                <w:sz w:val="18"/>
                <w:szCs w:val="18"/>
              </w:rPr>
              <w:t>ami</w:t>
            </w:r>
            <w:r w:rsidRPr="00D7440C">
              <w:rPr>
                <w:rFonts w:ascii="Arial" w:hAnsi="Arial" w:cs="Arial"/>
                <w:sz w:val="18"/>
                <w:szCs w:val="18"/>
              </w:rPr>
              <w:t xml:space="preserve">: </w:t>
            </w:r>
          </w:p>
          <w:p w14:paraId="5AB05C29" w14:textId="77777777" w:rsidR="002F6D6E" w:rsidRDefault="00D7440C" w:rsidP="00B33746">
            <w:pPr>
              <w:pStyle w:val="Odstavekseznama"/>
              <w:numPr>
                <w:ilvl w:val="0"/>
                <w:numId w:val="30"/>
              </w:numPr>
              <w:rPr>
                <w:rFonts w:ascii="Arial" w:hAnsi="Arial" w:cs="Arial"/>
                <w:sz w:val="18"/>
                <w:szCs w:val="18"/>
              </w:rPr>
            </w:pPr>
            <w:r w:rsidRPr="008E5CD9">
              <w:rPr>
                <w:rFonts w:ascii="Arial" w:hAnsi="Arial" w:cs="Arial"/>
                <w:sz w:val="18"/>
                <w:szCs w:val="18"/>
              </w:rPr>
              <w:t>Predračun seznam razp.blaga scan natisa in xls dat.</w:t>
            </w:r>
          </w:p>
          <w:p w14:paraId="12514569" w14:textId="2C4E7805" w:rsidR="008E5CD9" w:rsidRPr="008E5CD9" w:rsidRDefault="008E5CD9" w:rsidP="00B33746">
            <w:pPr>
              <w:pStyle w:val="Odstavekseznama"/>
              <w:numPr>
                <w:ilvl w:val="0"/>
                <w:numId w:val="30"/>
              </w:numPr>
              <w:rPr>
                <w:rFonts w:ascii="Arial" w:hAnsi="Arial" w:cs="Arial"/>
                <w:sz w:val="18"/>
                <w:szCs w:val="18"/>
              </w:rPr>
            </w:pPr>
            <w:r>
              <w:rPr>
                <w:rFonts w:ascii="Arial" w:hAnsi="Arial" w:cs="Arial"/>
                <w:sz w:val="18"/>
                <w:szCs w:val="18"/>
              </w:rPr>
              <w:t>Izpolnjeni obrazec</w:t>
            </w:r>
            <w:r>
              <w:t xml:space="preserve"> </w:t>
            </w:r>
            <w:r w:rsidRPr="008E5CD9">
              <w:rPr>
                <w:rFonts w:ascii="Arial" w:hAnsi="Arial" w:cs="Arial"/>
                <w:sz w:val="18"/>
                <w:szCs w:val="18"/>
              </w:rPr>
              <w:t>POPIS OPREME IN OPISI_</w:t>
            </w:r>
            <w:r>
              <w:rPr>
                <w:rFonts w:ascii="Arial" w:hAnsi="Arial" w:cs="Arial"/>
                <w:sz w:val="18"/>
                <w:szCs w:val="18"/>
              </w:rPr>
              <w:t xml:space="preserve">(za vsak sklop, ki ga ponuja)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08989" w14:textId="77777777" w:rsidR="002F6D6E" w:rsidRDefault="0090299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F6D6E" w14:paraId="6AD806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73D3F" w14:textId="77777777" w:rsidR="002F6D6E" w:rsidRDefault="0090299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54D84" w14:textId="77777777" w:rsidR="002F6D6E" w:rsidRDefault="00902993">
            <w:r>
              <w:rPr>
                <w:rFonts w:ascii="Arial" w:hAnsi="Arial" w:cs="Arial"/>
                <w:color w:val="000000"/>
                <w:position w:val="-2"/>
                <w:sz w:val="18"/>
                <w:szCs w:val="18"/>
              </w:rPr>
              <w:t>Izjava o nastopu s podizvajalci</w:t>
            </w:r>
          </w:p>
          <w:p w14:paraId="515B7A33"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BC7AD" w14:textId="77777777" w:rsidR="002F6D6E" w:rsidRDefault="0090299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2F6D6E" w14:paraId="19AB49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A915C" w14:textId="77777777" w:rsidR="002F6D6E" w:rsidRDefault="0090299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765FD" w14:textId="77777777" w:rsidR="002F6D6E" w:rsidRDefault="00902993">
            <w:r>
              <w:rPr>
                <w:rFonts w:ascii="Arial" w:hAnsi="Arial" w:cs="Arial"/>
                <w:color w:val="000000"/>
                <w:position w:val="-2"/>
                <w:sz w:val="18"/>
                <w:szCs w:val="18"/>
              </w:rPr>
              <w:t>Krovna izjava</w:t>
            </w:r>
          </w:p>
          <w:p w14:paraId="30108695"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7DCB9" w14:textId="77777777" w:rsidR="002F6D6E" w:rsidRDefault="00902993">
            <w:pPr>
              <w:spacing w:before="135" w:after="135"/>
              <w:jc w:val="both"/>
              <w:textAlignment w:val="center"/>
            </w:pPr>
            <w:r>
              <w:rPr>
                <w:rFonts w:ascii="Arial" w:hAnsi="Arial" w:cs="Arial"/>
                <w:color w:val="000000"/>
                <w:position w:val="-2"/>
                <w:sz w:val="18"/>
                <w:szCs w:val="18"/>
              </w:rPr>
              <w:t>Izpolnjen, podpisan in žigosan.</w:t>
            </w:r>
          </w:p>
        </w:tc>
      </w:tr>
      <w:tr w:rsidR="002F6D6E" w14:paraId="344933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E7D7F" w14:textId="77777777" w:rsidR="002F6D6E" w:rsidRDefault="0090299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16979" w14:textId="77777777" w:rsidR="002F6D6E" w:rsidRDefault="00902993">
            <w:r>
              <w:rPr>
                <w:rFonts w:ascii="Arial" w:hAnsi="Arial" w:cs="Arial"/>
                <w:color w:val="000000"/>
                <w:position w:val="-2"/>
                <w:sz w:val="18"/>
                <w:szCs w:val="18"/>
              </w:rPr>
              <w:t>ESPD</w:t>
            </w:r>
          </w:p>
          <w:p w14:paraId="628815DB"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B56AA" w14:textId="77777777" w:rsidR="002F6D6E" w:rsidRDefault="0090299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2F6D6E" w14:paraId="59CDF98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F6D6E" w14:paraId="531381FB" w14:textId="77777777">
                    <w:tc>
                      <w:tcPr>
                        <w:tcW w:w="0" w:type="auto"/>
                        <w:tcMar>
                          <w:top w:w="0" w:type="auto"/>
                          <w:bottom w:w="0" w:type="auto"/>
                        </w:tcMar>
                      </w:tcPr>
                      <w:p w14:paraId="42F88502" w14:textId="77777777" w:rsidR="002F6D6E" w:rsidRDefault="002F6D6E"/>
                    </w:tc>
                  </w:tr>
                </w:tbl>
                <w:p w14:paraId="2E6E555F" w14:textId="77777777" w:rsidR="002F6D6E" w:rsidRDefault="002F6D6E"/>
              </w:tc>
            </w:tr>
          </w:tbl>
          <w:p w14:paraId="4DEA659E" w14:textId="77777777" w:rsidR="002F6D6E" w:rsidRDefault="002F6D6E"/>
        </w:tc>
      </w:tr>
      <w:tr w:rsidR="002F6D6E" w14:paraId="5EF0D4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4763C" w14:textId="77777777" w:rsidR="002F6D6E" w:rsidRDefault="0090299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8DAE1" w14:textId="77777777" w:rsidR="002F6D6E" w:rsidRDefault="00902993">
            <w:r>
              <w:rPr>
                <w:rFonts w:ascii="Arial" w:hAnsi="Arial" w:cs="Arial"/>
                <w:color w:val="000000"/>
                <w:position w:val="-2"/>
                <w:sz w:val="18"/>
                <w:szCs w:val="18"/>
              </w:rPr>
              <w:t>Izpolnjevanje vseh strokovnih zahtev naročnika, vse veljavne zakonodaje, predpisov, standardov</w:t>
            </w:r>
          </w:p>
          <w:p w14:paraId="6F719F9C"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51483" w14:textId="77777777" w:rsidR="002F6D6E" w:rsidRDefault="002F6D6E"/>
        </w:tc>
      </w:tr>
      <w:tr w:rsidR="002F6D6E" w14:paraId="71ABE6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D0BFA" w14:textId="77777777" w:rsidR="002F6D6E" w:rsidRDefault="0090299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1690F" w14:textId="77777777" w:rsidR="002F6D6E" w:rsidRDefault="00902993">
            <w:r>
              <w:rPr>
                <w:rFonts w:ascii="Arial" w:hAnsi="Arial" w:cs="Arial"/>
                <w:color w:val="000000"/>
                <w:position w:val="-2"/>
                <w:sz w:val="18"/>
                <w:szCs w:val="18"/>
              </w:rPr>
              <w:t>Referenčna lista gospodarskega subjekta</w:t>
            </w:r>
          </w:p>
          <w:p w14:paraId="4D084C39"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11693" w14:textId="77777777" w:rsidR="002F6D6E" w:rsidRDefault="00902993">
            <w:pPr>
              <w:spacing w:before="135" w:after="135"/>
              <w:jc w:val="both"/>
              <w:textAlignment w:val="center"/>
            </w:pPr>
            <w:r>
              <w:rPr>
                <w:rFonts w:ascii="Arial" w:hAnsi="Arial" w:cs="Arial"/>
                <w:color w:val="000000"/>
                <w:position w:val="-2"/>
                <w:sz w:val="18"/>
                <w:szCs w:val="18"/>
              </w:rPr>
              <w:t>Izpolnjen.</w:t>
            </w:r>
          </w:p>
        </w:tc>
      </w:tr>
      <w:tr w:rsidR="002F6D6E" w14:paraId="3D9AD3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6F2A6" w14:textId="77777777" w:rsidR="002F6D6E" w:rsidRDefault="0090299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7BA07" w14:textId="1FD3121B" w:rsidR="002F6D6E" w:rsidRDefault="00902993">
            <w:r>
              <w:rPr>
                <w:rFonts w:ascii="Arial" w:hAnsi="Arial" w:cs="Arial"/>
                <w:color w:val="000000"/>
                <w:position w:val="-2"/>
                <w:sz w:val="18"/>
                <w:szCs w:val="18"/>
              </w:rPr>
              <w:t>Potrdilo o dobro opravljenem delu</w:t>
            </w:r>
            <w:r w:rsidR="008E5CD9">
              <w:rPr>
                <w:rFonts w:ascii="Arial" w:hAnsi="Arial" w:cs="Arial"/>
                <w:color w:val="000000"/>
                <w:position w:val="-2"/>
                <w:sz w:val="18"/>
                <w:szCs w:val="18"/>
              </w:rPr>
              <w:t xml:space="preserve"> (za vsak sklop)</w:t>
            </w:r>
          </w:p>
          <w:p w14:paraId="7CF84B59"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F86FF" w14:textId="77777777" w:rsidR="002F6D6E" w:rsidRDefault="00902993">
            <w:pPr>
              <w:spacing w:before="135" w:after="135"/>
              <w:jc w:val="both"/>
              <w:textAlignment w:val="center"/>
            </w:pPr>
            <w:r>
              <w:rPr>
                <w:rFonts w:ascii="Arial" w:hAnsi="Arial" w:cs="Arial"/>
                <w:color w:val="000000"/>
                <w:position w:val="-2"/>
                <w:sz w:val="18"/>
                <w:szCs w:val="18"/>
              </w:rPr>
              <w:t>Izpolnjen, potrjen s strani naročnika posla.</w:t>
            </w:r>
          </w:p>
        </w:tc>
      </w:tr>
      <w:tr w:rsidR="002F6D6E" w14:paraId="295AE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4BB85" w14:textId="77777777" w:rsidR="002F6D6E" w:rsidRDefault="00902993">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AD1D4" w14:textId="77777777" w:rsidR="002F6D6E" w:rsidRDefault="00902993">
            <w:r>
              <w:rPr>
                <w:rFonts w:ascii="Arial" w:hAnsi="Arial" w:cs="Arial"/>
                <w:color w:val="000000"/>
                <w:position w:val="-2"/>
                <w:sz w:val="18"/>
                <w:szCs w:val="18"/>
              </w:rPr>
              <w:t>Bonitetna ocena</w:t>
            </w:r>
          </w:p>
          <w:p w14:paraId="47A09D3D"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D044C" w14:textId="77777777" w:rsidR="002F6D6E" w:rsidRDefault="002F6D6E"/>
        </w:tc>
      </w:tr>
      <w:tr w:rsidR="002F6D6E" w14:paraId="0432F4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27F6" w14:textId="77777777" w:rsidR="002F6D6E" w:rsidRDefault="0090299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0D70B" w14:textId="77777777" w:rsidR="002F6D6E" w:rsidRDefault="00902993">
            <w:r>
              <w:rPr>
                <w:rFonts w:ascii="Arial" w:hAnsi="Arial" w:cs="Arial"/>
                <w:color w:val="000000"/>
                <w:position w:val="-2"/>
                <w:sz w:val="18"/>
                <w:szCs w:val="18"/>
              </w:rPr>
              <w:t>Seznam članov organov in zastopnikov gospodarskega subjekta</w:t>
            </w:r>
          </w:p>
          <w:p w14:paraId="3D669032"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6A7C8" w14:textId="77777777" w:rsidR="002F6D6E" w:rsidRDefault="00902993">
            <w:pPr>
              <w:spacing w:before="135" w:after="135"/>
              <w:jc w:val="both"/>
              <w:textAlignment w:val="center"/>
            </w:pPr>
            <w:r>
              <w:rPr>
                <w:rFonts w:ascii="Arial" w:hAnsi="Arial" w:cs="Arial"/>
                <w:color w:val="000000"/>
                <w:position w:val="-2"/>
                <w:sz w:val="18"/>
                <w:szCs w:val="18"/>
              </w:rPr>
              <w:t>Izpolnjen, podpisan in žigosan. </w:t>
            </w:r>
          </w:p>
          <w:p w14:paraId="544F606C" w14:textId="77777777" w:rsidR="002F6D6E" w:rsidRDefault="0090299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F6D6E" w14:paraId="59181D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D5B03" w14:textId="77777777" w:rsidR="002F6D6E" w:rsidRDefault="00902993">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95867" w14:textId="77777777" w:rsidR="002F6D6E" w:rsidRDefault="00902993">
            <w:r>
              <w:rPr>
                <w:rFonts w:ascii="Arial" w:hAnsi="Arial" w:cs="Arial"/>
                <w:color w:val="000000"/>
                <w:position w:val="-2"/>
                <w:sz w:val="18"/>
                <w:szCs w:val="18"/>
              </w:rPr>
              <w:t>Izjava o lastniških deležih</w:t>
            </w:r>
          </w:p>
          <w:p w14:paraId="3C517136"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FFF5" w14:textId="77777777" w:rsidR="002F6D6E" w:rsidRDefault="00902993">
            <w:pPr>
              <w:spacing w:before="135" w:after="135"/>
              <w:jc w:val="both"/>
              <w:textAlignment w:val="center"/>
            </w:pPr>
            <w:r>
              <w:rPr>
                <w:rFonts w:ascii="Arial" w:hAnsi="Arial" w:cs="Arial"/>
                <w:color w:val="000000"/>
                <w:position w:val="-2"/>
                <w:sz w:val="18"/>
                <w:szCs w:val="18"/>
              </w:rPr>
              <w:t>Izpolnjen, podpisan in žigosan</w:t>
            </w:r>
          </w:p>
        </w:tc>
      </w:tr>
      <w:tr w:rsidR="002F6D6E" w14:paraId="3502F4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3FD8E" w14:textId="77777777" w:rsidR="002F6D6E" w:rsidRDefault="0090299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2DFF1" w14:textId="77777777" w:rsidR="002F6D6E" w:rsidRDefault="00902993">
            <w:r>
              <w:rPr>
                <w:rFonts w:ascii="Arial" w:hAnsi="Arial" w:cs="Arial"/>
                <w:color w:val="000000"/>
                <w:position w:val="-2"/>
                <w:sz w:val="18"/>
                <w:szCs w:val="18"/>
              </w:rPr>
              <w:t>Izjava zastopnika podizvajalca v zvezi z izpolnjevanjem obveznih pogojev za podizvajalce</w:t>
            </w:r>
          </w:p>
          <w:p w14:paraId="03A5F29A"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8AD74" w14:textId="77777777" w:rsidR="002F6D6E" w:rsidRDefault="00902993">
            <w:pPr>
              <w:spacing w:before="135" w:after="135"/>
              <w:jc w:val="both"/>
              <w:textAlignment w:val="center"/>
            </w:pPr>
            <w:r>
              <w:rPr>
                <w:rFonts w:ascii="Arial" w:hAnsi="Arial" w:cs="Arial"/>
                <w:color w:val="000000"/>
                <w:position w:val="-2"/>
                <w:sz w:val="18"/>
                <w:szCs w:val="18"/>
              </w:rPr>
              <w:t>Izpolnjen, podpisan in žigosan.</w:t>
            </w:r>
          </w:p>
        </w:tc>
      </w:tr>
      <w:tr w:rsidR="002F6D6E" w14:paraId="167453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4AA77" w14:textId="77777777" w:rsidR="002F6D6E" w:rsidRDefault="0090299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C77F7" w14:textId="77777777" w:rsidR="002F6D6E" w:rsidRDefault="00902993">
            <w:r>
              <w:rPr>
                <w:rFonts w:ascii="Arial" w:hAnsi="Arial" w:cs="Arial"/>
                <w:color w:val="000000"/>
                <w:position w:val="-2"/>
                <w:sz w:val="18"/>
                <w:szCs w:val="18"/>
              </w:rPr>
              <w:t>Izjava podizvajalca</w:t>
            </w:r>
          </w:p>
          <w:p w14:paraId="4C530550"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FABF3" w14:textId="77777777" w:rsidR="002F6D6E" w:rsidRDefault="00902993">
            <w:pPr>
              <w:spacing w:before="135" w:after="135"/>
              <w:jc w:val="both"/>
              <w:textAlignment w:val="center"/>
            </w:pPr>
            <w:r>
              <w:rPr>
                <w:rFonts w:ascii="Arial" w:hAnsi="Arial" w:cs="Arial"/>
                <w:color w:val="000000"/>
                <w:position w:val="-2"/>
                <w:sz w:val="18"/>
                <w:szCs w:val="18"/>
              </w:rPr>
              <w:t>Izpolnjen, podpisan in žigosan.</w:t>
            </w:r>
          </w:p>
        </w:tc>
      </w:tr>
      <w:tr w:rsidR="002F6D6E" w14:paraId="1199A6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84258" w14:textId="77777777" w:rsidR="002F6D6E" w:rsidRDefault="0090299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5E610" w14:textId="77777777" w:rsidR="002F6D6E" w:rsidRDefault="00902993">
            <w:r>
              <w:rPr>
                <w:rFonts w:ascii="Arial" w:hAnsi="Arial" w:cs="Arial"/>
                <w:color w:val="000000"/>
                <w:position w:val="-2"/>
                <w:sz w:val="18"/>
                <w:szCs w:val="18"/>
              </w:rPr>
              <w:t>Vzorec pogodbe: Pogodba o dobavi medicinske opreme.</w:t>
            </w:r>
          </w:p>
          <w:p w14:paraId="22E7C137"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C26CF" w14:textId="77777777" w:rsidR="002F6D6E" w:rsidRDefault="00902993">
            <w:pPr>
              <w:spacing w:before="135" w:after="135"/>
              <w:jc w:val="both"/>
              <w:textAlignment w:val="center"/>
            </w:pPr>
            <w:r>
              <w:rPr>
                <w:rFonts w:ascii="Arial" w:hAnsi="Arial" w:cs="Arial"/>
                <w:color w:val="000000"/>
                <w:position w:val="-2"/>
                <w:sz w:val="18"/>
                <w:szCs w:val="18"/>
              </w:rPr>
              <w:t>Podpisan (ročno ali elektronsko).</w:t>
            </w:r>
          </w:p>
        </w:tc>
      </w:tr>
      <w:tr w:rsidR="002F6D6E" w14:paraId="25C073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7B634" w14:textId="77777777" w:rsidR="002F6D6E" w:rsidRDefault="0090299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5BDC9" w14:textId="77777777" w:rsidR="002F6D6E" w:rsidRDefault="00902993">
            <w:r>
              <w:rPr>
                <w:rFonts w:ascii="Arial" w:hAnsi="Arial" w:cs="Arial"/>
                <w:color w:val="000000"/>
                <w:position w:val="-2"/>
                <w:sz w:val="18"/>
                <w:szCs w:val="18"/>
              </w:rPr>
              <w:t>Vzorec bančne garancije / kavcijskega zavarovanja za resnost ponudbe</w:t>
            </w:r>
          </w:p>
          <w:p w14:paraId="252E9A25"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3EB" w14:textId="77777777" w:rsidR="002F6D6E" w:rsidRDefault="00902993">
            <w:pPr>
              <w:spacing w:before="135" w:after="135"/>
              <w:jc w:val="both"/>
              <w:textAlignment w:val="center"/>
            </w:pPr>
            <w:r>
              <w:rPr>
                <w:rFonts w:ascii="Arial" w:hAnsi="Arial" w:cs="Arial"/>
                <w:color w:val="000000"/>
                <w:position w:val="-2"/>
                <w:sz w:val="18"/>
                <w:szCs w:val="18"/>
              </w:rPr>
              <w:t>Zavarovanje izdano s strani banke/zavarovalnice.</w:t>
            </w:r>
          </w:p>
        </w:tc>
      </w:tr>
      <w:tr w:rsidR="002F6D6E" w14:paraId="4167C5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A0003" w14:textId="77777777" w:rsidR="002F6D6E" w:rsidRDefault="00902993">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F504D" w14:textId="77777777" w:rsidR="002F6D6E" w:rsidRDefault="00902993">
            <w:r>
              <w:rPr>
                <w:rFonts w:ascii="Arial" w:hAnsi="Arial" w:cs="Arial"/>
                <w:color w:val="000000"/>
                <w:position w:val="-2"/>
                <w:sz w:val="18"/>
                <w:szCs w:val="18"/>
              </w:rPr>
              <w:t>Vzorec bančne garancije / kavcijskega zavarovanja za dobro izvedbo</w:t>
            </w:r>
          </w:p>
          <w:p w14:paraId="46C87250"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646D3" w14:textId="77777777" w:rsidR="002F6D6E" w:rsidRDefault="00902993">
            <w:pPr>
              <w:spacing w:before="135" w:after="135"/>
              <w:jc w:val="both"/>
              <w:textAlignment w:val="center"/>
            </w:pPr>
            <w:r>
              <w:rPr>
                <w:rFonts w:ascii="Arial" w:hAnsi="Arial" w:cs="Arial"/>
                <w:color w:val="000000"/>
                <w:position w:val="-2"/>
                <w:sz w:val="18"/>
                <w:szCs w:val="18"/>
              </w:rPr>
              <w:t>Parafiran ali elektronsko podpisan.</w:t>
            </w:r>
          </w:p>
        </w:tc>
      </w:tr>
      <w:tr w:rsidR="002F6D6E" w14:paraId="5EEB1A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BBA9B" w14:textId="77777777" w:rsidR="002F6D6E" w:rsidRDefault="00902993">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2B821" w14:textId="77777777" w:rsidR="002F6D6E" w:rsidRDefault="00902993">
            <w:r>
              <w:rPr>
                <w:rFonts w:ascii="Arial" w:hAnsi="Arial" w:cs="Arial"/>
                <w:color w:val="000000"/>
                <w:position w:val="-2"/>
                <w:sz w:val="18"/>
                <w:szCs w:val="18"/>
              </w:rPr>
              <w:t>Vzorec bančne garancije / kavcijskega zavarovanja za odpravo napak</w:t>
            </w:r>
          </w:p>
          <w:p w14:paraId="795EB26F" w14:textId="77777777" w:rsidR="002F6D6E" w:rsidRDefault="002F6D6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0549E" w14:textId="77777777" w:rsidR="002F6D6E" w:rsidRDefault="00902993">
            <w:pPr>
              <w:spacing w:before="135" w:after="135"/>
              <w:jc w:val="both"/>
              <w:textAlignment w:val="center"/>
            </w:pPr>
            <w:r>
              <w:rPr>
                <w:rFonts w:ascii="Arial" w:hAnsi="Arial" w:cs="Arial"/>
                <w:color w:val="000000"/>
                <w:position w:val="-2"/>
                <w:sz w:val="18"/>
                <w:szCs w:val="18"/>
              </w:rPr>
              <w:t>Parafiran ali elektronsko podpisan.</w:t>
            </w:r>
          </w:p>
        </w:tc>
      </w:tr>
    </w:tbl>
    <w:p w14:paraId="7C70D9EE" w14:textId="77777777" w:rsidR="002F6D6E" w:rsidRDefault="002F6D6E">
      <w:pPr>
        <w:sectPr w:rsidR="002F6D6E" w:rsidSect="00D931BF">
          <w:pgSz w:w="11906" w:h="16838"/>
          <w:pgMar w:top="1418" w:right="1418" w:bottom="1418" w:left="1418" w:header="567" w:footer="680" w:gutter="0"/>
          <w:cols w:space="708"/>
          <w:docGrid w:linePitch="360"/>
        </w:sectPr>
      </w:pPr>
    </w:p>
    <w:p w14:paraId="10657208"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ED4460B" w14:textId="77777777" w:rsidR="00902993" w:rsidRPr="00252358" w:rsidRDefault="00902993" w:rsidP="00252358"/>
    <w:p w14:paraId="508FE31F"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0C22188" w14:textId="77777777" w:rsidR="002F6D6E" w:rsidRDefault="0090299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in montaža medicinske opreme za projekt COVID19 - Ureditev prostorov za namen negovalne bolnišnice - preureditev starega internega oddelka SB Novo mesto</w:t>
      </w:r>
      <w:r>
        <w:rPr>
          <w:rFonts w:ascii="Arial" w:hAnsi="Arial" w:cs="Arial"/>
          <w:color w:val="000000"/>
          <w:sz w:val="18"/>
          <w:szCs w:val="18"/>
        </w:rPr>
        <w:t>« dajemo ponudbo, kot sledi:</w:t>
      </w:r>
    </w:p>
    <w:p w14:paraId="128D43CA" w14:textId="77777777" w:rsidR="002F6D6E" w:rsidRDefault="0090299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F6D6E" w14:paraId="52B5CC0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6E46A4" w14:textId="77777777" w:rsidR="002F6D6E" w:rsidRDefault="0090299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8EC81" w14:textId="77777777" w:rsidR="002F6D6E" w:rsidRDefault="00902993">
            <w:r>
              <w:rPr>
                <w:rFonts w:ascii="Arial" w:hAnsi="Arial" w:cs="Arial"/>
                <w:color w:val="000000"/>
                <w:position w:val="-2"/>
                <w:sz w:val="18"/>
                <w:szCs w:val="18"/>
              </w:rPr>
              <w:t> </w:t>
            </w:r>
          </w:p>
        </w:tc>
      </w:tr>
      <w:tr w:rsidR="002F6D6E" w14:paraId="30874E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6221F5" w14:textId="77777777" w:rsidR="002F6D6E" w:rsidRDefault="0090299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8AED" w14:textId="77777777" w:rsidR="002F6D6E" w:rsidRDefault="00902993">
            <w:r>
              <w:rPr>
                <w:rFonts w:ascii="Arial" w:hAnsi="Arial" w:cs="Arial"/>
                <w:color w:val="000000"/>
                <w:position w:val="-2"/>
                <w:sz w:val="18"/>
                <w:szCs w:val="18"/>
              </w:rPr>
              <w:t> </w:t>
            </w:r>
          </w:p>
        </w:tc>
      </w:tr>
      <w:tr w:rsidR="002F6D6E" w14:paraId="49A634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F41BB" w14:textId="77777777" w:rsidR="002F6D6E" w:rsidRDefault="0090299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988EA" w14:textId="77777777" w:rsidR="002F6D6E" w:rsidRDefault="00902993">
            <w:r>
              <w:rPr>
                <w:rFonts w:ascii="Arial" w:hAnsi="Arial" w:cs="Arial"/>
                <w:color w:val="000000"/>
                <w:position w:val="-2"/>
                <w:sz w:val="18"/>
                <w:szCs w:val="18"/>
              </w:rPr>
              <w:t> </w:t>
            </w:r>
          </w:p>
        </w:tc>
      </w:tr>
      <w:tr w:rsidR="002F6D6E" w14:paraId="7ADF201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EB4A0" w14:textId="77777777" w:rsidR="002F6D6E" w:rsidRDefault="0090299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1C50" w14:textId="77777777" w:rsidR="002F6D6E" w:rsidRDefault="00902993">
            <w:r>
              <w:rPr>
                <w:rFonts w:ascii="Arial" w:hAnsi="Arial" w:cs="Arial"/>
                <w:color w:val="000000"/>
                <w:position w:val="-2"/>
                <w:sz w:val="18"/>
                <w:szCs w:val="18"/>
              </w:rPr>
              <w:t> </w:t>
            </w:r>
          </w:p>
        </w:tc>
      </w:tr>
    </w:tbl>
    <w:p w14:paraId="5CE03727" w14:textId="77777777" w:rsidR="002F6D6E" w:rsidRDefault="0090299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0B0B09B" w14:textId="77777777" w:rsidR="002F6D6E" w:rsidRDefault="00902993">
      <w:pPr>
        <w:spacing w:before="225" w:after="225" w:line="240" w:lineRule="auto"/>
      </w:pPr>
      <w:r>
        <w:rPr>
          <w:rFonts w:ascii="Arial" w:hAnsi="Arial" w:cs="Arial"/>
          <w:color w:val="000000"/>
          <w:sz w:val="18"/>
          <w:szCs w:val="18"/>
        </w:rPr>
        <w:t>Ponudbo oddajamo (ustrezno označite):</w:t>
      </w:r>
    </w:p>
    <w:p w14:paraId="3573F131" w14:textId="77777777" w:rsidR="002F6D6E" w:rsidRDefault="00902993" w:rsidP="00D7440C">
      <w:pPr>
        <w:spacing w:after="0" w:line="240" w:lineRule="auto"/>
      </w:pPr>
      <w:r>
        <w:fldChar w:fldCharType="begin">
          <w:ffData>
            <w:name w:val="cbox167c6cefae0949"/>
            <w:enabled/>
            <w:calcOnExit w:val="0"/>
            <w:checkBox>
              <w:sizeAuto/>
              <w:default w:val="0"/>
            </w:checkBox>
          </w:ffData>
        </w:fldChar>
      </w:r>
      <w:bookmarkStart w:id="1" w:name="cbox167c6cefae0949"/>
      <w:r>
        <w:instrText xml:space="preserve"> FORMCHECKBOX </w:instrText>
      </w:r>
      <w:r>
        <w:fldChar w:fldCharType="separate"/>
      </w:r>
      <w:r>
        <w:fldChar w:fldCharType="end"/>
      </w:r>
      <w:bookmarkEnd w:id="1"/>
      <w:r>
        <w:rPr>
          <w:rFonts w:ascii="Arial" w:hAnsi="Arial" w:cs="Arial"/>
          <w:color w:val="000000"/>
          <w:sz w:val="18"/>
          <w:szCs w:val="18"/>
        </w:rPr>
        <w:t> samostojno</w:t>
      </w:r>
    </w:p>
    <w:p w14:paraId="3BF8B832" w14:textId="77777777" w:rsidR="002F6D6E" w:rsidRDefault="00902993" w:rsidP="00D7440C">
      <w:pPr>
        <w:spacing w:after="0" w:line="240" w:lineRule="auto"/>
      </w:pPr>
      <w:r>
        <w:fldChar w:fldCharType="begin">
          <w:ffData>
            <w:name w:val="cbox167c6cefae0bf2"/>
            <w:enabled/>
            <w:calcOnExit w:val="0"/>
            <w:checkBox>
              <w:sizeAuto/>
              <w:default w:val="0"/>
            </w:checkBox>
          </w:ffData>
        </w:fldChar>
      </w:r>
      <w:bookmarkStart w:id="2" w:name="cbox167c6cefae0bf2"/>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FBF365F" w14:textId="77777777" w:rsidR="002F6D6E" w:rsidRDefault="00902993" w:rsidP="00D7440C">
      <w:pPr>
        <w:spacing w:after="0" w:line="240" w:lineRule="auto"/>
      </w:pPr>
      <w:r>
        <w:fldChar w:fldCharType="begin">
          <w:ffData>
            <w:name w:val="cbox167c6cefae0ea2"/>
            <w:enabled/>
            <w:calcOnExit w:val="0"/>
            <w:checkBox>
              <w:sizeAuto/>
              <w:default w:val="0"/>
            </w:checkBox>
          </w:ffData>
        </w:fldChar>
      </w:r>
      <w:bookmarkStart w:id="3" w:name="cbox167c6cefae0ea2"/>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595BD0A" w14:textId="77777777" w:rsidR="002F6D6E" w:rsidRDefault="00902993" w:rsidP="00D7440C">
      <w:pPr>
        <w:spacing w:after="0" w:line="240" w:lineRule="auto"/>
      </w:pPr>
      <w:r>
        <w:fldChar w:fldCharType="begin">
          <w:ffData>
            <w:name w:val="cbox167c6cefae116d"/>
            <w:enabled/>
            <w:calcOnExit w:val="0"/>
            <w:checkBox>
              <w:sizeAuto/>
              <w:default w:val="0"/>
            </w:checkBox>
          </w:ffData>
        </w:fldChar>
      </w:r>
      <w:bookmarkStart w:id="4" w:name="cbox167c6cefae116d"/>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0C82235E" w14:textId="77777777" w:rsidR="002F6D6E" w:rsidRDefault="0090299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190" w:type="pct"/>
        <w:tblInd w:w="108" w:type="dxa"/>
        <w:tblLook w:val="04A0" w:firstRow="1" w:lastRow="0" w:firstColumn="1" w:lastColumn="0" w:noHBand="0" w:noVBand="1"/>
      </w:tblPr>
      <w:tblGrid>
        <w:gridCol w:w="2074"/>
        <w:gridCol w:w="2907"/>
        <w:gridCol w:w="1877"/>
        <w:gridCol w:w="607"/>
        <w:gridCol w:w="1937"/>
      </w:tblGrid>
      <w:tr w:rsidR="002F6D6E" w14:paraId="5B7C8090" w14:textId="77777777" w:rsidTr="00D7440C">
        <w:tc>
          <w:tcPr>
            <w:tcW w:w="110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8289E" w14:textId="32666004" w:rsidR="002F6D6E" w:rsidRDefault="00902993">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Postavka</w:t>
            </w:r>
          </w:p>
        </w:tc>
        <w:tc>
          <w:tcPr>
            <w:tcW w:w="15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CB2CE8" w14:textId="77777777" w:rsidR="002F6D6E" w:rsidRDefault="00902993">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86B5B1" w14:textId="77777777" w:rsidR="002F6D6E" w:rsidRDefault="0090299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F53957" w14:textId="77777777" w:rsidR="002F6D6E" w:rsidRDefault="00902993">
            <w:pPr>
              <w:jc w:val="center"/>
            </w:pPr>
            <w:r>
              <w:rPr>
                <w:rFonts w:ascii="Arial" w:hAnsi="Arial" w:cs="Arial"/>
                <w:b/>
                <w:bCs/>
                <w:color w:val="000000"/>
                <w:position w:val="-2"/>
                <w:sz w:val="18"/>
                <w:szCs w:val="18"/>
                <w:shd w:val="clear" w:color="auto" w:fill="D1D1D1"/>
              </w:rPr>
              <w:t>DDV</w:t>
            </w:r>
          </w:p>
        </w:tc>
        <w:tc>
          <w:tcPr>
            <w:tcW w:w="10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A5AA20" w14:textId="77777777" w:rsidR="002F6D6E" w:rsidRDefault="00902993">
            <w:pPr>
              <w:jc w:val="center"/>
            </w:pPr>
            <w:r>
              <w:rPr>
                <w:rFonts w:ascii="Arial" w:hAnsi="Arial" w:cs="Arial"/>
                <w:b/>
                <w:bCs/>
                <w:color w:val="000000"/>
                <w:position w:val="-2"/>
                <w:sz w:val="18"/>
                <w:szCs w:val="18"/>
                <w:shd w:val="clear" w:color="auto" w:fill="D1D1D1"/>
              </w:rPr>
              <w:t>Vrednost z DDV</w:t>
            </w:r>
          </w:p>
        </w:tc>
      </w:tr>
      <w:tr w:rsidR="002F6D6E" w14:paraId="540A065A" w14:textId="77777777" w:rsidTr="00D7440C">
        <w:tc>
          <w:tcPr>
            <w:tcW w:w="1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D0694" w14:textId="4B36210E" w:rsidR="002F6D6E" w:rsidRDefault="00BA78F6" w:rsidP="00D7440C">
            <w:r>
              <w:rPr>
                <w:rFonts w:ascii="Arial" w:hAnsi="Arial" w:cs="Arial"/>
                <w:color w:val="000000"/>
                <w:position w:val="-2"/>
                <w:sz w:val="18"/>
                <w:szCs w:val="18"/>
              </w:rPr>
              <w:t xml:space="preserve">Sklop </w:t>
            </w:r>
            <w:r w:rsidR="00902993">
              <w:rPr>
                <w:rFonts w:ascii="Arial" w:hAnsi="Arial" w:cs="Arial"/>
                <w:color w:val="000000"/>
                <w:position w:val="-2"/>
                <w:sz w:val="18"/>
                <w:szCs w:val="18"/>
              </w:rPr>
              <w:t>1. Medicinska oprema</w:t>
            </w:r>
          </w:p>
        </w:tc>
        <w:tc>
          <w:tcPr>
            <w:tcW w:w="15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235AE" w14:textId="77777777" w:rsidR="002F6D6E" w:rsidRDefault="00902993">
            <w:r>
              <w:rPr>
                <w:rFonts w:ascii="Arial" w:hAnsi="Arial" w:cs="Arial"/>
                <w:color w:val="000000"/>
                <w:position w:val="-2"/>
                <w:sz w:val="18"/>
                <w:szCs w:val="18"/>
              </w:rPr>
              <w:t>Prepis vrednosti iz xls Predračuna seznama razp.blaga (Obr.8a), zaokroženo na 2 decimalki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22CD9" w14:textId="77777777" w:rsidR="002F6D6E" w:rsidRDefault="0090299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F7C76" w14:textId="77777777" w:rsidR="002F6D6E" w:rsidRDefault="00902993">
            <w:r>
              <w:rPr>
                <w:rFonts w:ascii="Arial" w:hAnsi="Arial" w:cs="Arial"/>
                <w:color w:val="000000"/>
                <w:position w:val="-2"/>
                <w:sz w:val="18"/>
                <w:szCs w:val="18"/>
              </w:rPr>
              <w:t> </w:t>
            </w:r>
          </w:p>
        </w:tc>
        <w:tc>
          <w:tcPr>
            <w:tcW w:w="10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6AFFB" w14:textId="77777777" w:rsidR="002F6D6E" w:rsidRDefault="00902993">
            <w:r>
              <w:rPr>
                <w:rFonts w:ascii="Arial" w:hAnsi="Arial" w:cs="Arial"/>
                <w:color w:val="000000"/>
                <w:position w:val="-2"/>
                <w:sz w:val="18"/>
                <w:szCs w:val="18"/>
              </w:rPr>
              <w:t> </w:t>
            </w:r>
          </w:p>
        </w:tc>
      </w:tr>
      <w:tr w:rsidR="002F6D6E" w14:paraId="77181B43" w14:textId="77777777" w:rsidTr="00D7440C">
        <w:tc>
          <w:tcPr>
            <w:tcW w:w="1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28031" w14:textId="334CDB15" w:rsidR="002F6D6E" w:rsidRDefault="00BA78F6" w:rsidP="00D7440C">
            <w:r>
              <w:rPr>
                <w:rFonts w:ascii="Arial" w:hAnsi="Arial" w:cs="Arial"/>
                <w:color w:val="000000"/>
                <w:position w:val="-2"/>
                <w:sz w:val="18"/>
                <w:szCs w:val="18"/>
              </w:rPr>
              <w:t xml:space="preserve">Sklop </w:t>
            </w:r>
            <w:r w:rsidR="00902993">
              <w:rPr>
                <w:rFonts w:ascii="Arial" w:hAnsi="Arial" w:cs="Arial"/>
                <w:color w:val="000000"/>
                <w:position w:val="-2"/>
                <w:sz w:val="18"/>
                <w:szCs w:val="18"/>
              </w:rPr>
              <w:t>2. Medicinski aparati</w:t>
            </w:r>
          </w:p>
        </w:tc>
        <w:tc>
          <w:tcPr>
            <w:tcW w:w="15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94F1" w14:textId="77777777" w:rsidR="002F6D6E" w:rsidRDefault="00902993">
            <w:r>
              <w:rPr>
                <w:rFonts w:ascii="Arial" w:hAnsi="Arial" w:cs="Arial"/>
                <w:color w:val="000000"/>
                <w:position w:val="-2"/>
                <w:sz w:val="18"/>
                <w:szCs w:val="18"/>
              </w:rPr>
              <w:t>Prepis vrednosti iz xls Predračuna seznama razp.blaga (Obr.8a), zaokroženo na 2 decimalki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AC3C8" w14:textId="77777777" w:rsidR="002F6D6E" w:rsidRDefault="0090299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5AE84" w14:textId="77777777" w:rsidR="002F6D6E" w:rsidRDefault="00902993">
            <w:r>
              <w:rPr>
                <w:rFonts w:ascii="Arial" w:hAnsi="Arial" w:cs="Arial"/>
                <w:color w:val="000000"/>
                <w:position w:val="-2"/>
                <w:sz w:val="18"/>
                <w:szCs w:val="18"/>
              </w:rPr>
              <w:t> </w:t>
            </w:r>
          </w:p>
        </w:tc>
        <w:tc>
          <w:tcPr>
            <w:tcW w:w="10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D626" w14:textId="77777777" w:rsidR="002F6D6E" w:rsidRDefault="00902993">
            <w:r>
              <w:rPr>
                <w:rFonts w:ascii="Arial" w:hAnsi="Arial" w:cs="Arial"/>
                <w:color w:val="000000"/>
                <w:position w:val="-2"/>
                <w:sz w:val="18"/>
                <w:szCs w:val="18"/>
              </w:rPr>
              <w:t> </w:t>
            </w:r>
          </w:p>
        </w:tc>
      </w:tr>
    </w:tbl>
    <w:p w14:paraId="2D481DD1" w14:textId="56BC4848" w:rsidR="002F6D6E" w:rsidRDefault="007214F8" w:rsidP="00B33746">
      <w:pPr>
        <w:pStyle w:val="Odstavekseznama"/>
        <w:numPr>
          <w:ilvl w:val="0"/>
          <w:numId w:val="6"/>
        </w:numPr>
        <w:spacing w:before="225" w:after="225" w:line="240" w:lineRule="auto"/>
        <w:jc w:val="both"/>
        <w:rPr>
          <w:rFonts w:ascii="Arial" w:hAnsi="Arial" w:cs="Arial"/>
          <w:sz w:val="18"/>
          <w:szCs w:val="18"/>
        </w:rPr>
      </w:pPr>
      <w:r>
        <w:rPr>
          <w:rFonts w:ascii="Arial" w:hAnsi="Arial" w:cs="Arial"/>
          <w:sz w:val="18"/>
          <w:szCs w:val="18"/>
        </w:rPr>
        <w:t xml:space="preserve">Scan in xls </w:t>
      </w:r>
      <w:r w:rsidR="00D7440C" w:rsidRPr="00D7440C">
        <w:rPr>
          <w:rFonts w:ascii="Arial" w:hAnsi="Arial" w:cs="Arial"/>
          <w:sz w:val="18"/>
          <w:szCs w:val="18"/>
        </w:rPr>
        <w:t>priloga: Predračun seznam razp.blaga Obr-8a</w:t>
      </w:r>
    </w:p>
    <w:p w14:paraId="2B50C9C8" w14:textId="7F1301E5" w:rsidR="008E5CD9" w:rsidRPr="00D7440C" w:rsidRDefault="003D77B4" w:rsidP="00B33746">
      <w:pPr>
        <w:pStyle w:val="Odstavekseznama"/>
        <w:numPr>
          <w:ilvl w:val="0"/>
          <w:numId w:val="6"/>
        </w:numPr>
        <w:spacing w:before="225" w:after="225" w:line="240" w:lineRule="auto"/>
        <w:jc w:val="both"/>
        <w:rPr>
          <w:rFonts w:ascii="Arial" w:hAnsi="Arial" w:cs="Arial"/>
          <w:sz w:val="18"/>
          <w:szCs w:val="18"/>
        </w:rPr>
      </w:pPr>
      <w:r>
        <w:rPr>
          <w:rFonts w:ascii="Arial" w:hAnsi="Arial" w:cs="Arial"/>
          <w:sz w:val="18"/>
          <w:szCs w:val="18"/>
        </w:rPr>
        <w:t xml:space="preserve">xls </w:t>
      </w:r>
      <w:r w:rsidR="008E5CD9">
        <w:rPr>
          <w:rFonts w:ascii="Arial" w:hAnsi="Arial" w:cs="Arial"/>
          <w:sz w:val="18"/>
          <w:szCs w:val="18"/>
        </w:rPr>
        <w:t xml:space="preserve">priloga: </w:t>
      </w:r>
      <w:r w:rsidR="008E5CD9" w:rsidRPr="008E5CD9">
        <w:rPr>
          <w:rFonts w:ascii="Arial" w:hAnsi="Arial" w:cs="Arial"/>
          <w:sz w:val="18"/>
          <w:szCs w:val="18"/>
        </w:rPr>
        <w:t>POPIS OPREME IN OPISI</w:t>
      </w:r>
      <w:r w:rsidR="008E5CD9">
        <w:rPr>
          <w:rFonts w:ascii="Arial" w:hAnsi="Arial" w:cs="Arial"/>
          <w:sz w:val="18"/>
          <w:szCs w:val="18"/>
        </w:rPr>
        <w:t xml:space="preserve"> </w:t>
      </w:r>
    </w:p>
    <w:p w14:paraId="42ACAB66" w14:textId="7F24A126" w:rsidR="002F6D6E" w:rsidRDefault="0090299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7538450A" w14:textId="77777777" w:rsidR="002F6D6E" w:rsidRDefault="00902993">
      <w:pPr>
        <w:spacing w:before="225" w:after="225" w:line="240" w:lineRule="auto"/>
        <w:jc w:val="both"/>
      </w:pPr>
      <w:r>
        <w:rPr>
          <w:rFonts w:ascii="Arial" w:hAnsi="Arial" w:cs="Arial"/>
          <w:color w:val="000000"/>
          <w:sz w:val="18"/>
          <w:szCs w:val="18"/>
        </w:rPr>
        <w:t>Ponudba velja najmanj 180 dni od roka za predložitev ponudb.</w:t>
      </w:r>
    </w:p>
    <w:p w14:paraId="0ABD7A6F" w14:textId="77777777" w:rsidR="002F6D6E" w:rsidRDefault="00902993">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2A059597" w14:textId="3616C3B6" w:rsidR="002F6D6E" w:rsidRDefault="0090299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2421C15" w14:textId="2B8A3973" w:rsidR="002F6D6E" w:rsidRDefault="00902993">
      <w:pPr>
        <w:spacing w:before="225" w:after="225" w:line="240" w:lineRule="auto"/>
        <w:jc w:val="both"/>
      </w:pPr>
      <w:r>
        <w:rPr>
          <w:rFonts w:ascii="Arial" w:hAnsi="Arial" w:cs="Arial"/>
          <w:color w:val="000000"/>
          <w:sz w:val="18"/>
          <w:szCs w:val="18"/>
        </w:rPr>
        <w:t> Plačila se opravijo na podlagi izdan</w:t>
      </w:r>
      <w:r w:rsidR="00D7440C">
        <w:rPr>
          <w:rFonts w:ascii="Arial" w:hAnsi="Arial" w:cs="Arial"/>
          <w:color w:val="000000"/>
          <w:sz w:val="18"/>
          <w:szCs w:val="18"/>
        </w:rPr>
        <w:t>ega</w:t>
      </w:r>
      <w:r>
        <w:rPr>
          <w:rFonts w:ascii="Arial" w:hAnsi="Arial" w:cs="Arial"/>
          <w:color w:val="000000"/>
          <w:sz w:val="18"/>
          <w:szCs w:val="18"/>
        </w:rPr>
        <w:t xml:space="preserve"> račun</w:t>
      </w:r>
      <w:r w:rsidR="00D7440C">
        <w:rPr>
          <w:rFonts w:ascii="Arial" w:hAnsi="Arial" w:cs="Arial"/>
          <w:color w:val="000000"/>
          <w:sz w:val="18"/>
          <w:szCs w:val="18"/>
        </w:rPr>
        <w:t>a</w:t>
      </w:r>
      <w:r>
        <w:rPr>
          <w:rFonts w:ascii="Arial" w:hAnsi="Arial" w:cs="Arial"/>
          <w:color w:val="000000"/>
          <w:sz w:val="18"/>
          <w:szCs w:val="18"/>
        </w:rPr>
        <w:t xml:space="preserve">. Če ni z zakonom ali drugim predpisom določeno drugače, je rok plačila </w:t>
      </w:r>
      <w:r w:rsidR="00D7440C">
        <w:rPr>
          <w:rFonts w:ascii="Arial" w:hAnsi="Arial" w:cs="Arial"/>
          <w:color w:val="000000"/>
          <w:sz w:val="18"/>
          <w:szCs w:val="18"/>
        </w:rPr>
        <w:t xml:space="preserve">v </w:t>
      </w:r>
      <w:r>
        <w:rPr>
          <w:rFonts w:ascii="Arial" w:hAnsi="Arial" w:cs="Arial"/>
          <w:color w:val="000000"/>
          <w:sz w:val="18"/>
          <w:szCs w:val="18"/>
        </w:rPr>
        <w:t>30 dn</w:t>
      </w:r>
      <w:r w:rsidR="00D7440C">
        <w:rPr>
          <w:rFonts w:ascii="Arial" w:hAnsi="Arial" w:cs="Arial"/>
          <w:color w:val="000000"/>
          <w:sz w:val="18"/>
          <w:szCs w:val="18"/>
        </w:rPr>
        <w:t>eh</w:t>
      </w:r>
      <w:r>
        <w:rPr>
          <w:rFonts w:ascii="Arial" w:hAnsi="Arial" w:cs="Arial"/>
          <w:color w:val="000000"/>
          <w:sz w:val="18"/>
          <w:szCs w:val="18"/>
        </w:rPr>
        <w:t xml:space="preserve"> od datuma prejema </w:t>
      </w:r>
      <w:r w:rsidR="00D7440C">
        <w:rPr>
          <w:rFonts w:ascii="Arial" w:hAnsi="Arial" w:cs="Arial"/>
          <w:color w:val="000000"/>
          <w:sz w:val="18"/>
          <w:szCs w:val="18"/>
        </w:rPr>
        <w:t xml:space="preserve">pravilno izstavljenega </w:t>
      </w:r>
      <w:r>
        <w:rPr>
          <w:rFonts w:ascii="Arial" w:hAnsi="Arial" w:cs="Arial"/>
          <w:color w:val="000000"/>
          <w:sz w:val="18"/>
          <w:szCs w:val="18"/>
        </w:rPr>
        <w:t>računa</w:t>
      </w:r>
      <w:r w:rsidR="00D7440C">
        <w:rPr>
          <w:rFonts w:ascii="Arial" w:hAnsi="Arial" w:cs="Arial"/>
          <w:color w:val="000000"/>
          <w:sz w:val="18"/>
          <w:szCs w:val="18"/>
        </w:rPr>
        <w:t>, ki se izstavi po uspešno opravljeni primopredaji opreme/aparatur (po dobavi, montaži, zagonu opreme in izvedbi šolanja)</w:t>
      </w:r>
      <w:r>
        <w:rPr>
          <w:rFonts w:ascii="Arial" w:hAnsi="Arial" w:cs="Arial"/>
          <w:color w:val="000000"/>
          <w:sz w:val="18"/>
          <w:szCs w:val="18"/>
        </w:rPr>
        <w:t>. Če naročnik izpodbija del zneska, je dolžan plačati nesporni del zneska. Roki plačil podizvajalcem so enaki kot za izvajalca.</w:t>
      </w:r>
    </w:p>
    <w:p w14:paraId="3D3C0E19" w14:textId="77777777" w:rsidR="002F6D6E" w:rsidRDefault="0090299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0E037F5" w14:textId="70CAC944" w:rsidR="002F6D6E" w:rsidRDefault="00902993">
      <w:pPr>
        <w:spacing w:before="225" w:after="225"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597A0E2C" w14:textId="77777777" w:rsidR="002F6D6E" w:rsidRDefault="00902993">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2F6D6E" w14:paraId="2C8289F8"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E9071"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80C74" w14:textId="77777777" w:rsidR="002F6D6E" w:rsidRDefault="00902993">
            <w:r>
              <w:rPr>
                <w:rFonts w:ascii="Arial" w:hAnsi="Arial" w:cs="Arial"/>
                <w:color w:val="000000"/>
                <w:position w:val="-2"/>
                <w:sz w:val="18"/>
                <w:szCs w:val="18"/>
              </w:rPr>
              <w:t> </w:t>
            </w:r>
          </w:p>
        </w:tc>
      </w:tr>
      <w:tr w:rsidR="002F6D6E" w14:paraId="5A98B595"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F3C20B"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7D664" w14:textId="77777777" w:rsidR="002F6D6E" w:rsidRDefault="00902993">
            <w:r>
              <w:rPr>
                <w:rFonts w:ascii="Arial" w:hAnsi="Arial" w:cs="Arial"/>
                <w:color w:val="000000"/>
                <w:position w:val="-2"/>
                <w:sz w:val="18"/>
                <w:szCs w:val="18"/>
              </w:rPr>
              <w:t> </w:t>
            </w:r>
          </w:p>
        </w:tc>
      </w:tr>
      <w:tr w:rsidR="002F6D6E" w14:paraId="1F94DCC4"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7B0DB1"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8FCBF" w14:textId="77777777" w:rsidR="002F6D6E" w:rsidRDefault="00902993">
            <w:r>
              <w:rPr>
                <w:rFonts w:ascii="Arial" w:hAnsi="Arial" w:cs="Arial"/>
                <w:color w:val="000000"/>
                <w:position w:val="-2"/>
                <w:sz w:val="18"/>
                <w:szCs w:val="18"/>
              </w:rPr>
              <w:t> </w:t>
            </w:r>
          </w:p>
        </w:tc>
      </w:tr>
      <w:tr w:rsidR="002F6D6E" w14:paraId="7200783D"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61994"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01C75" w14:textId="77777777" w:rsidR="002F6D6E" w:rsidRDefault="00902993">
            <w:r>
              <w:rPr>
                <w:rFonts w:ascii="Arial" w:hAnsi="Arial" w:cs="Arial"/>
                <w:color w:val="000000"/>
                <w:position w:val="-2"/>
                <w:sz w:val="18"/>
                <w:szCs w:val="18"/>
              </w:rPr>
              <w:t> </w:t>
            </w:r>
          </w:p>
        </w:tc>
      </w:tr>
      <w:tr w:rsidR="002F6D6E" w14:paraId="24FF3760"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119DCB"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F424D" w14:textId="77777777" w:rsidR="002F6D6E" w:rsidRDefault="00902993">
            <w:r>
              <w:rPr>
                <w:rFonts w:ascii="Arial" w:hAnsi="Arial" w:cs="Arial"/>
                <w:color w:val="000000"/>
                <w:position w:val="-2"/>
                <w:sz w:val="18"/>
                <w:szCs w:val="18"/>
              </w:rPr>
              <w:t> </w:t>
            </w:r>
          </w:p>
        </w:tc>
      </w:tr>
      <w:tr w:rsidR="002F6D6E" w14:paraId="06F7D8A6"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C2893"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D9346" w14:textId="77777777" w:rsidR="002F6D6E" w:rsidRDefault="00902993">
            <w:r>
              <w:rPr>
                <w:rFonts w:ascii="Arial" w:hAnsi="Arial" w:cs="Arial"/>
                <w:color w:val="000000"/>
                <w:position w:val="-2"/>
                <w:sz w:val="18"/>
                <w:szCs w:val="18"/>
              </w:rPr>
              <w:t> </w:t>
            </w:r>
          </w:p>
        </w:tc>
      </w:tr>
      <w:tr w:rsidR="002F6D6E" w14:paraId="0BBD8C5E"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F014A"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15B70" w14:textId="77777777" w:rsidR="002F6D6E" w:rsidRDefault="00902993">
            <w:r>
              <w:rPr>
                <w:rFonts w:ascii="Arial" w:hAnsi="Arial" w:cs="Arial"/>
                <w:color w:val="000000"/>
                <w:position w:val="-2"/>
                <w:sz w:val="18"/>
                <w:szCs w:val="18"/>
              </w:rPr>
              <w:t> </w:t>
            </w:r>
          </w:p>
        </w:tc>
      </w:tr>
      <w:tr w:rsidR="002F6D6E" w14:paraId="05FCC6AC"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BE99DD"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1711B" w14:textId="77777777" w:rsidR="002F6D6E" w:rsidRDefault="00902993">
            <w:r>
              <w:rPr>
                <w:rFonts w:ascii="Arial" w:hAnsi="Arial" w:cs="Arial"/>
                <w:color w:val="000000"/>
                <w:position w:val="-2"/>
                <w:sz w:val="18"/>
                <w:szCs w:val="18"/>
              </w:rPr>
              <w:t> </w:t>
            </w:r>
          </w:p>
        </w:tc>
      </w:tr>
      <w:tr w:rsidR="008F0DEA" w14:paraId="293781F6"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EB8B5" w14:textId="7118B772" w:rsidR="008F0DEA" w:rsidRPr="00D7440C" w:rsidRDefault="008F0DEA" w:rsidP="00D7440C">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POGODBE s strani ponudnika (v primeru izbire)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0E680" w14:textId="77777777" w:rsidR="008F0DEA" w:rsidRDefault="008F0DEA">
            <w:pPr>
              <w:rPr>
                <w:rFonts w:ascii="Arial" w:hAnsi="Arial" w:cs="Arial"/>
                <w:color w:val="000000"/>
                <w:position w:val="-2"/>
                <w:sz w:val="18"/>
                <w:szCs w:val="18"/>
              </w:rPr>
            </w:pPr>
          </w:p>
        </w:tc>
      </w:tr>
      <w:tr w:rsidR="002F6D6E" w14:paraId="792DF106"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5E5EE2"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RAZVRSTITEV DRUŽBE PO ZGD:</w:t>
            </w:r>
            <w:r w:rsidRPr="00D7440C">
              <w:rPr>
                <w:rFonts w:ascii="Arial" w:hAnsi="Arial" w:cs="Arial"/>
                <w:i/>
                <w:iCs/>
                <w:color w:val="000000"/>
                <w:position w:val="-2"/>
                <w:sz w:val="16"/>
                <w:szCs w:val="16"/>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AEDB4" w14:textId="77777777" w:rsidR="002F6D6E" w:rsidRDefault="00902993">
            <w:r>
              <w:rPr>
                <w:rFonts w:ascii="Arial" w:hAnsi="Arial" w:cs="Arial"/>
                <w:color w:val="000000"/>
                <w:position w:val="-2"/>
                <w:sz w:val="18"/>
                <w:szCs w:val="18"/>
              </w:rPr>
              <w:t> </w:t>
            </w:r>
          </w:p>
        </w:tc>
      </w:tr>
      <w:tr w:rsidR="002F6D6E" w14:paraId="605BBD8B" w14:textId="77777777" w:rsidTr="008F0DE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845CD3" w14:textId="77777777" w:rsidR="002F6D6E" w:rsidRPr="00D7440C" w:rsidRDefault="00902993" w:rsidP="00D7440C">
            <w:pPr>
              <w:rPr>
                <w:sz w:val="16"/>
                <w:szCs w:val="16"/>
              </w:rPr>
            </w:pPr>
            <w:r w:rsidRPr="00D7440C">
              <w:rPr>
                <w:rFonts w:ascii="Arial" w:hAnsi="Arial" w:cs="Arial"/>
                <w:b/>
                <w:bCs/>
                <w:color w:val="000000"/>
                <w:position w:val="-2"/>
                <w:sz w:val="16"/>
                <w:szCs w:val="16"/>
                <w:shd w:val="clear" w:color="auto" w:fill="CCCCCC"/>
              </w:rPr>
              <w:t>POOBLAŠČENA OSEBA ZA VROČANJE:</w:t>
            </w:r>
            <w:r w:rsidRPr="00D7440C">
              <w:rPr>
                <w:rFonts w:ascii="Arial" w:hAnsi="Arial" w:cs="Arial"/>
                <w:i/>
                <w:iCs/>
                <w:color w:val="000000"/>
                <w:position w:val="-2"/>
                <w:sz w:val="16"/>
                <w:szCs w:val="16"/>
                <w:shd w:val="clear" w:color="auto" w:fill="CCCCCC"/>
              </w:rPr>
              <w:br/>
              <w:t>Ime in priimek, ulica in hišna številka, kraj v Republiki Sloveniji </w:t>
            </w:r>
            <w:r w:rsidRPr="00D7440C">
              <w:rPr>
                <w:rFonts w:ascii="Arial" w:hAnsi="Arial" w:cs="Arial"/>
                <w:i/>
                <w:iCs/>
                <w:color w:val="000000"/>
                <w:position w:val="-2"/>
                <w:sz w:val="16"/>
                <w:szCs w:val="16"/>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A0F59" w14:textId="77777777" w:rsidR="002F6D6E" w:rsidRDefault="00902993">
            <w:r>
              <w:rPr>
                <w:rFonts w:ascii="Arial" w:hAnsi="Arial" w:cs="Arial"/>
                <w:color w:val="000000"/>
                <w:position w:val="-2"/>
                <w:sz w:val="18"/>
                <w:szCs w:val="18"/>
              </w:rPr>
              <w:t> </w:t>
            </w:r>
          </w:p>
        </w:tc>
      </w:tr>
      <w:tr w:rsidR="002F6D6E" w14:paraId="59C85064" w14:textId="77777777" w:rsidTr="008F0DEA">
        <w:tblPrEx>
          <w:shd w:val="clear" w:color="auto" w:fill="auto"/>
        </w:tblPrEx>
        <w:tc>
          <w:tcPr>
            <w:tcW w:w="4080" w:type="dxa"/>
            <w:gridSpan w:val="2"/>
            <w:tcMar>
              <w:top w:w="75" w:type="dxa"/>
              <w:bottom w:w="75" w:type="dxa"/>
            </w:tcMar>
            <w:vAlign w:val="center"/>
          </w:tcPr>
          <w:p w14:paraId="60AA1F89" w14:textId="77777777" w:rsidR="008F0DEA" w:rsidRDefault="008F0DEA">
            <w:pPr>
              <w:rPr>
                <w:rFonts w:ascii="Arial" w:hAnsi="Arial" w:cs="Arial"/>
                <w:color w:val="000000"/>
                <w:position w:val="-2"/>
                <w:sz w:val="18"/>
                <w:szCs w:val="18"/>
              </w:rPr>
            </w:pPr>
          </w:p>
          <w:p w14:paraId="1E22AE40" w14:textId="7988C6FF" w:rsidR="002F6D6E" w:rsidRDefault="00902993">
            <w:r>
              <w:rPr>
                <w:rFonts w:ascii="Arial" w:hAnsi="Arial" w:cs="Arial"/>
                <w:color w:val="000000"/>
                <w:position w:val="-2"/>
                <w:sz w:val="18"/>
                <w:szCs w:val="18"/>
              </w:rPr>
              <w:t>Kraj in datum:</w:t>
            </w:r>
          </w:p>
        </w:tc>
        <w:tc>
          <w:tcPr>
            <w:tcW w:w="0" w:type="auto"/>
            <w:tcMar>
              <w:top w:w="75" w:type="dxa"/>
              <w:bottom w:w="75" w:type="dxa"/>
            </w:tcMar>
            <w:vAlign w:val="center"/>
          </w:tcPr>
          <w:p w14:paraId="338393C2" w14:textId="77777777" w:rsidR="002F6D6E" w:rsidRDefault="00902993">
            <w:pPr>
              <w:jc w:val="center"/>
            </w:pPr>
            <w:r>
              <w:rPr>
                <w:rFonts w:ascii="Arial" w:hAnsi="Arial" w:cs="Arial"/>
                <w:color w:val="000000"/>
                <w:position w:val="-2"/>
                <w:sz w:val="18"/>
                <w:szCs w:val="18"/>
              </w:rPr>
              <w:t>Ime in priimek: _____________________</w:t>
            </w:r>
          </w:p>
        </w:tc>
      </w:tr>
      <w:tr w:rsidR="002F6D6E" w14:paraId="2E8ADB2E" w14:textId="77777777" w:rsidTr="008F0DEA">
        <w:tblPrEx>
          <w:shd w:val="clear" w:color="auto" w:fill="auto"/>
        </w:tblPrEx>
        <w:tc>
          <w:tcPr>
            <w:tcW w:w="4080" w:type="dxa"/>
            <w:gridSpan w:val="2"/>
            <w:tcMar>
              <w:top w:w="75" w:type="dxa"/>
              <w:bottom w:w="75" w:type="dxa"/>
            </w:tcMar>
            <w:vAlign w:val="center"/>
          </w:tcPr>
          <w:p w14:paraId="74C10123"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2B55A2BD" w14:textId="77777777" w:rsidR="002F6D6E" w:rsidRDefault="002F6D6E"/>
          <w:p w14:paraId="0F50EC6D" w14:textId="77777777" w:rsidR="002F6D6E" w:rsidRDefault="0090299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007356D" w14:textId="77777777" w:rsidR="002F6D6E" w:rsidRDefault="002F6D6E">
      <w:pPr>
        <w:sectPr w:rsidR="002F6D6E" w:rsidSect="006E7A2B">
          <w:footerReference w:type="default" r:id="rId15"/>
          <w:pgSz w:w="11906" w:h="16838"/>
          <w:pgMar w:top="1418" w:right="1418" w:bottom="1418" w:left="1418" w:header="567" w:footer="596" w:gutter="0"/>
          <w:cols w:space="708"/>
          <w:docGrid w:linePitch="360"/>
        </w:sectPr>
      </w:pPr>
    </w:p>
    <w:p w14:paraId="4F995589"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C220611"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34824AA" w14:textId="77777777" w:rsidR="002F6D6E" w:rsidRDefault="00902993">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Dobava in montaža medicinske opreme za projekt COVID19 - Ureditev prostorov za namen negovalne bolnišnice - preureditev starega internega oddelka SB Novo mesto</w:t>
      </w:r>
      <w:r>
        <w:rPr>
          <w:rFonts w:ascii="Arial" w:hAnsi="Arial" w:cs="Arial"/>
          <w:color w:val="000000"/>
          <w:sz w:val="18"/>
          <w:szCs w:val="18"/>
        </w:rPr>
        <w:t>«,</w:t>
      </w:r>
    </w:p>
    <w:p w14:paraId="11B37948" w14:textId="77777777" w:rsidR="002F6D6E" w:rsidRDefault="00902993">
      <w:pPr>
        <w:spacing w:before="225" w:after="225" w:line="240" w:lineRule="auto"/>
        <w:jc w:val="both"/>
      </w:pPr>
      <w:r>
        <w:rPr>
          <w:rFonts w:ascii="Arial" w:hAnsi="Arial" w:cs="Arial"/>
          <w:color w:val="000000"/>
          <w:sz w:val="18"/>
          <w:szCs w:val="18"/>
        </w:rPr>
        <w:t>izjavljamo, da (ustrezno označi in izpolni):</w:t>
      </w:r>
    </w:p>
    <w:p w14:paraId="2D408BBC" w14:textId="77777777" w:rsidR="002F6D6E" w:rsidRDefault="00902993">
      <w:pPr>
        <w:spacing w:before="225" w:after="225" w:line="240" w:lineRule="auto"/>
        <w:jc w:val="both"/>
      </w:pPr>
      <w:r>
        <w:rPr>
          <w:rFonts w:ascii="Arial" w:hAnsi="Arial" w:cs="Arial"/>
          <w:b/>
          <w:bCs/>
          <w:color w:val="000000"/>
          <w:sz w:val="18"/>
          <w:szCs w:val="18"/>
        </w:rPr>
        <w:t>[   ] ne nastopamo s podizvajalci</w:t>
      </w:r>
    </w:p>
    <w:p w14:paraId="203D7734" w14:textId="77777777" w:rsidR="002F6D6E" w:rsidRDefault="0090299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905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46"/>
        <w:gridCol w:w="6804"/>
      </w:tblGrid>
      <w:tr w:rsidR="002F6D6E" w14:paraId="01CAE7A6" w14:textId="77777777" w:rsidTr="008E5CD9">
        <w:trPr>
          <w:tblCellSpacing w:w="15" w:type="dxa"/>
        </w:trPr>
        <w:tc>
          <w:tcPr>
            <w:tcW w:w="22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12B970" w14:textId="3782E72C" w:rsidR="002F6D6E" w:rsidRDefault="00902993">
            <w:pPr>
              <w:jc w:val="right"/>
            </w:pPr>
            <w:r>
              <w:rPr>
                <w:rFonts w:ascii="Arial" w:hAnsi="Arial" w:cs="Arial"/>
                <w:b/>
                <w:bCs/>
                <w:color w:val="000000"/>
                <w:position w:val="-2"/>
                <w:sz w:val="18"/>
                <w:szCs w:val="18"/>
                <w:shd w:val="clear" w:color="auto" w:fill="D1D1D1"/>
              </w:rPr>
              <w:t>Podizvajalec 1 (firma, naslov</w:t>
            </w:r>
            <w:r w:rsidR="008E5CD9">
              <w:rPr>
                <w:rFonts w:ascii="Arial" w:hAnsi="Arial" w:cs="Arial"/>
                <w:b/>
                <w:bCs/>
                <w:color w:val="000000"/>
                <w:position w:val="-2"/>
                <w:sz w:val="18"/>
                <w:szCs w:val="18"/>
                <w:shd w:val="clear" w:color="auto" w:fill="D1D1D1"/>
              </w:rPr>
              <w:t>, mat.št., št. za DDV, TRR</w:t>
            </w:r>
            <w:r>
              <w:rPr>
                <w:rFonts w:ascii="Arial" w:hAnsi="Arial" w:cs="Arial"/>
                <w:b/>
                <w:bCs/>
                <w:color w:val="000000"/>
                <w:position w:val="-2"/>
                <w:sz w:val="18"/>
                <w:szCs w:val="18"/>
                <w:shd w:val="clear" w:color="auto" w:fill="D1D1D1"/>
              </w:rPr>
              <w:t>):</w:t>
            </w:r>
          </w:p>
        </w:tc>
        <w:tc>
          <w:tcPr>
            <w:tcW w:w="675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60FCB0" w14:textId="77777777" w:rsidR="002F6D6E" w:rsidRDefault="00902993">
            <w:r>
              <w:rPr>
                <w:rFonts w:ascii="Arial" w:hAnsi="Arial" w:cs="Arial"/>
                <w:color w:val="000000"/>
                <w:position w:val="-2"/>
                <w:sz w:val="18"/>
                <w:szCs w:val="18"/>
              </w:rPr>
              <w:t> </w:t>
            </w:r>
          </w:p>
        </w:tc>
      </w:tr>
      <w:tr w:rsidR="002F6D6E" w14:paraId="7D3527BF" w14:textId="77777777" w:rsidTr="008E5CD9">
        <w:trPr>
          <w:tblCellSpacing w:w="15" w:type="dxa"/>
        </w:trPr>
        <w:tc>
          <w:tcPr>
            <w:tcW w:w="22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257A95" w14:textId="509D0C2D" w:rsidR="002F6D6E" w:rsidRDefault="00902993">
            <w:pPr>
              <w:jc w:val="right"/>
            </w:pPr>
            <w:r>
              <w:rPr>
                <w:rFonts w:ascii="Arial" w:hAnsi="Arial" w:cs="Arial"/>
                <w:b/>
                <w:bCs/>
                <w:color w:val="000000"/>
                <w:position w:val="-2"/>
                <w:sz w:val="18"/>
                <w:szCs w:val="18"/>
                <w:shd w:val="clear" w:color="auto" w:fill="D1D1D1"/>
              </w:rPr>
              <w:t xml:space="preserve">VRSTA DEL </w:t>
            </w:r>
            <w:r w:rsidR="008E5CD9">
              <w:rPr>
                <w:rFonts w:ascii="Arial" w:hAnsi="Arial" w:cs="Arial"/>
                <w:b/>
                <w:bCs/>
                <w:color w:val="000000"/>
                <w:position w:val="-2"/>
                <w:sz w:val="18"/>
                <w:szCs w:val="18"/>
                <w:shd w:val="clear" w:color="auto" w:fill="D1D1D1"/>
              </w:rPr>
              <w:t>(predmet, količina, %, vrednost):</w:t>
            </w:r>
          </w:p>
        </w:tc>
        <w:tc>
          <w:tcPr>
            <w:tcW w:w="675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DC9793" w14:textId="68D9C83A" w:rsidR="002F6D6E" w:rsidRPr="00E06C21" w:rsidRDefault="00902993">
            <w:pPr>
              <w:spacing w:before="135" w:after="135"/>
              <w:jc w:val="both"/>
              <w:textAlignment w:val="center"/>
            </w:pPr>
            <w:r w:rsidRPr="00E06C21">
              <w:rPr>
                <w:rFonts w:ascii="Arial" w:hAnsi="Arial" w:cs="Arial"/>
                <w:color w:val="000000"/>
                <w:position w:val="-2"/>
                <w:sz w:val="18"/>
                <w:szCs w:val="18"/>
              </w:rPr>
              <w:t>Opis del, ki jih bo izvedel podizvajalec:</w:t>
            </w:r>
            <w:r w:rsidR="008E5CD9" w:rsidRPr="00E06C21">
              <w:rPr>
                <w:rFonts w:ascii="Arial" w:hAnsi="Arial" w:cs="Arial"/>
                <w:color w:val="000000"/>
                <w:position w:val="-2"/>
                <w:sz w:val="18"/>
                <w:szCs w:val="18"/>
              </w:rPr>
              <w:t>_____________________________</w:t>
            </w:r>
          </w:p>
          <w:p w14:paraId="02F635BE" w14:textId="77777777" w:rsidR="002F6D6E" w:rsidRPr="00E06C21" w:rsidRDefault="00902993">
            <w:pPr>
              <w:spacing w:before="135" w:after="135"/>
              <w:jc w:val="both"/>
              <w:textAlignment w:val="center"/>
              <w:rPr>
                <w:rFonts w:ascii="Arial" w:hAnsi="Arial" w:cs="Arial"/>
                <w:color w:val="000000"/>
                <w:position w:val="-2"/>
                <w:sz w:val="18"/>
                <w:szCs w:val="18"/>
              </w:rPr>
            </w:pPr>
            <w:r w:rsidRPr="00E06C21">
              <w:rPr>
                <w:rFonts w:ascii="Arial" w:hAnsi="Arial" w:cs="Arial"/>
                <w:color w:val="000000"/>
                <w:position w:val="-2"/>
                <w:sz w:val="18"/>
                <w:szCs w:val="18"/>
              </w:rPr>
              <w:t>% končne ponudbe vrednosti, ki jo bo izvedel podizvajalec: ____</w:t>
            </w:r>
            <w:r w:rsidR="008F0DEA" w:rsidRPr="00E06C21">
              <w:rPr>
                <w:rFonts w:ascii="Arial" w:hAnsi="Arial" w:cs="Arial"/>
                <w:color w:val="000000"/>
                <w:position w:val="-2"/>
                <w:sz w:val="18"/>
                <w:szCs w:val="18"/>
              </w:rPr>
              <w:t>, kar znaša ________ EUR skupne ponudbene vrednosti brez DDV oz. _________EUR z DDV</w:t>
            </w:r>
            <w:r w:rsidR="008E5CD9" w:rsidRPr="00E06C21">
              <w:rPr>
                <w:rFonts w:ascii="Arial" w:hAnsi="Arial" w:cs="Arial"/>
                <w:color w:val="000000"/>
                <w:position w:val="-2"/>
                <w:sz w:val="18"/>
                <w:szCs w:val="18"/>
              </w:rPr>
              <w:t xml:space="preserve"> za sklop 1</w:t>
            </w:r>
            <w:r w:rsidR="008F0DEA" w:rsidRPr="00E06C21">
              <w:rPr>
                <w:rFonts w:ascii="Arial" w:hAnsi="Arial" w:cs="Arial"/>
                <w:color w:val="000000"/>
                <w:position w:val="-2"/>
                <w:sz w:val="18"/>
                <w:szCs w:val="18"/>
              </w:rPr>
              <w:t>.</w:t>
            </w:r>
          </w:p>
          <w:p w14:paraId="2B8DE273" w14:textId="59E0F3CF" w:rsidR="008E5CD9" w:rsidRPr="00E06C21" w:rsidRDefault="008E5CD9">
            <w:pPr>
              <w:spacing w:before="135" w:after="135"/>
              <w:jc w:val="both"/>
              <w:textAlignment w:val="center"/>
            </w:pPr>
            <w:r w:rsidRPr="00E06C21">
              <w:rPr>
                <w:rFonts w:ascii="Arial" w:hAnsi="Arial" w:cs="Arial"/>
                <w:color w:val="000000"/>
                <w:position w:val="-2"/>
                <w:sz w:val="18"/>
                <w:szCs w:val="18"/>
              </w:rPr>
              <w:t>% končne ponudbe vrednosti, ki jo bo izvedel podizvajalec: ____, kar znaša ________ EUR skupne ponudbene vrednosti brez DDV oz. _________EUR z DDV za sklop 2.</w:t>
            </w:r>
          </w:p>
        </w:tc>
      </w:tr>
      <w:tr w:rsidR="002F6D6E" w14:paraId="225A9458" w14:textId="77777777" w:rsidTr="008E5CD9">
        <w:trPr>
          <w:tblCellSpacing w:w="15" w:type="dxa"/>
        </w:trPr>
        <w:tc>
          <w:tcPr>
            <w:tcW w:w="22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42BFA5" w14:textId="0C6A0282" w:rsidR="002F6D6E" w:rsidRDefault="00902993">
            <w:pPr>
              <w:jc w:val="right"/>
            </w:pPr>
            <w:r>
              <w:rPr>
                <w:rFonts w:ascii="Arial" w:hAnsi="Arial" w:cs="Arial"/>
                <w:b/>
                <w:bCs/>
                <w:color w:val="000000"/>
                <w:position w:val="-2"/>
                <w:sz w:val="18"/>
                <w:szCs w:val="18"/>
                <w:shd w:val="clear" w:color="auto" w:fill="D1D1D1"/>
              </w:rPr>
              <w:t xml:space="preserve">Podizvajalec 2 </w:t>
            </w:r>
            <w:r w:rsidR="008E5CD9">
              <w:rPr>
                <w:rFonts w:ascii="Arial" w:hAnsi="Arial" w:cs="Arial"/>
                <w:b/>
                <w:bCs/>
                <w:color w:val="000000"/>
                <w:position w:val="-2"/>
                <w:sz w:val="18"/>
                <w:szCs w:val="18"/>
                <w:shd w:val="clear" w:color="auto" w:fill="D1D1D1"/>
              </w:rPr>
              <w:t>(firma, naslov, mat.št., št. za DDV, TRR):</w:t>
            </w:r>
          </w:p>
        </w:tc>
        <w:tc>
          <w:tcPr>
            <w:tcW w:w="675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BF277C" w14:textId="77777777" w:rsidR="002F6D6E" w:rsidRPr="00E06C21" w:rsidRDefault="00902993">
            <w:r w:rsidRPr="00E06C21">
              <w:rPr>
                <w:rFonts w:ascii="Arial" w:hAnsi="Arial" w:cs="Arial"/>
                <w:color w:val="000000"/>
                <w:position w:val="-2"/>
                <w:sz w:val="18"/>
                <w:szCs w:val="18"/>
              </w:rPr>
              <w:t> </w:t>
            </w:r>
          </w:p>
        </w:tc>
      </w:tr>
      <w:tr w:rsidR="002F6D6E" w14:paraId="66A3F3FB" w14:textId="77777777" w:rsidTr="008E5CD9">
        <w:trPr>
          <w:tblCellSpacing w:w="15" w:type="dxa"/>
        </w:trPr>
        <w:tc>
          <w:tcPr>
            <w:tcW w:w="22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F9B4B6" w14:textId="6BA9D1AA" w:rsidR="002F6D6E" w:rsidRDefault="00902993">
            <w:pPr>
              <w:jc w:val="right"/>
            </w:pPr>
            <w:r>
              <w:rPr>
                <w:rFonts w:ascii="Arial" w:hAnsi="Arial" w:cs="Arial"/>
                <w:b/>
                <w:bCs/>
                <w:color w:val="000000"/>
                <w:position w:val="-2"/>
                <w:sz w:val="18"/>
                <w:szCs w:val="18"/>
                <w:shd w:val="clear" w:color="auto" w:fill="D1D1D1"/>
              </w:rPr>
              <w:t>VRSTA DEL (predmet, količina</w:t>
            </w:r>
            <w:r w:rsidR="008E5CD9">
              <w:rPr>
                <w:rFonts w:ascii="Arial" w:hAnsi="Arial" w:cs="Arial"/>
                <w:b/>
                <w:bCs/>
                <w:color w:val="000000"/>
                <w:position w:val="-2"/>
                <w:sz w:val="18"/>
                <w:szCs w:val="18"/>
                <w:shd w:val="clear" w:color="auto" w:fill="D1D1D1"/>
              </w:rPr>
              <w:t>, %, vrednost</w:t>
            </w:r>
            <w:r>
              <w:rPr>
                <w:rFonts w:ascii="Arial" w:hAnsi="Arial" w:cs="Arial"/>
                <w:b/>
                <w:bCs/>
                <w:color w:val="000000"/>
                <w:position w:val="-2"/>
                <w:sz w:val="18"/>
                <w:szCs w:val="18"/>
                <w:shd w:val="clear" w:color="auto" w:fill="D1D1D1"/>
              </w:rPr>
              <w:t>):</w:t>
            </w:r>
          </w:p>
        </w:tc>
        <w:tc>
          <w:tcPr>
            <w:tcW w:w="675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9483D" w14:textId="77777777" w:rsidR="008E5CD9" w:rsidRPr="00E06C21" w:rsidRDefault="008E5CD9" w:rsidP="008E5CD9">
            <w:pPr>
              <w:spacing w:before="135" w:after="135"/>
              <w:jc w:val="both"/>
              <w:textAlignment w:val="center"/>
            </w:pPr>
            <w:r w:rsidRPr="00E06C21">
              <w:rPr>
                <w:rFonts w:ascii="Arial" w:hAnsi="Arial" w:cs="Arial"/>
                <w:color w:val="000000"/>
                <w:position w:val="-2"/>
                <w:sz w:val="18"/>
                <w:szCs w:val="18"/>
              </w:rPr>
              <w:t>Opis del, ki jih bo izvedel podizvajalec:_____________________________</w:t>
            </w:r>
          </w:p>
          <w:p w14:paraId="04C4F599" w14:textId="77777777" w:rsidR="008E5CD9" w:rsidRPr="00E06C21" w:rsidRDefault="008E5CD9" w:rsidP="008E5CD9">
            <w:pPr>
              <w:spacing w:before="135" w:after="135"/>
              <w:jc w:val="both"/>
              <w:textAlignment w:val="center"/>
              <w:rPr>
                <w:rFonts w:ascii="Arial" w:hAnsi="Arial" w:cs="Arial"/>
                <w:color w:val="000000"/>
                <w:position w:val="-2"/>
                <w:sz w:val="18"/>
                <w:szCs w:val="18"/>
              </w:rPr>
            </w:pPr>
            <w:r w:rsidRPr="00E06C21">
              <w:rPr>
                <w:rFonts w:ascii="Arial" w:hAnsi="Arial" w:cs="Arial"/>
                <w:color w:val="000000"/>
                <w:position w:val="-2"/>
                <w:sz w:val="18"/>
                <w:szCs w:val="18"/>
              </w:rPr>
              <w:t>% končne ponudbe vrednosti, ki jo bo izvedel podizvajalec: ____, kar znaša ________ EUR skupne ponudbene vrednosti brez DDV oz. _________EUR z DDV za sklop 1.</w:t>
            </w:r>
          </w:p>
          <w:p w14:paraId="01F9C916" w14:textId="130EB339" w:rsidR="002F6D6E" w:rsidRPr="00E06C21" w:rsidRDefault="008E5CD9" w:rsidP="008E5CD9">
            <w:pPr>
              <w:spacing w:before="135" w:after="135"/>
              <w:jc w:val="both"/>
              <w:textAlignment w:val="center"/>
            </w:pPr>
            <w:r w:rsidRPr="00E06C21">
              <w:rPr>
                <w:rFonts w:ascii="Arial" w:hAnsi="Arial" w:cs="Arial"/>
                <w:color w:val="000000"/>
                <w:position w:val="-2"/>
                <w:sz w:val="18"/>
                <w:szCs w:val="18"/>
              </w:rPr>
              <w:t>% končne ponudbe vrednosti, ki jo bo izvedel podizvajalec: ____, kar znaša ________ EUR skupne ponudbene vrednosti brez DDV oz. _________EUR z DDV za sklop 2.</w:t>
            </w:r>
          </w:p>
        </w:tc>
      </w:tr>
    </w:tbl>
    <w:p w14:paraId="3AD3DDB8" w14:textId="77777777" w:rsidR="002F6D6E" w:rsidRDefault="0090299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CEDBE26" w14:textId="77777777" w:rsidR="002F6D6E" w:rsidRDefault="0090299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6D6E" w14:paraId="14B1C6E1" w14:textId="77777777">
        <w:tc>
          <w:tcPr>
            <w:tcW w:w="4080" w:type="dxa"/>
            <w:tcMar>
              <w:top w:w="135" w:type="dxa"/>
              <w:bottom w:w="135" w:type="dxa"/>
            </w:tcMar>
            <w:vAlign w:val="center"/>
          </w:tcPr>
          <w:p w14:paraId="77A49DA1" w14:textId="77777777" w:rsidR="002F6D6E" w:rsidRDefault="00902993">
            <w:r>
              <w:rPr>
                <w:rFonts w:ascii="Arial" w:hAnsi="Arial" w:cs="Arial"/>
                <w:color w:val="000000"/>
                <w:position w:val="-2"/>
                <w:sz w:val="18"/>
                <w:szCs w:val="18"/>
              </w:rPr>
              <w:t>Kraj in datum:</w:t>
            </w:r>
          </w:p>
        </w:tc>
        <w:tc>
          <w:tcPr>
            <w:tcW w:w="0" w:type="auto"/>
            <w:tcMar>
              <w:top w:w="135" w:type="dxa"/>
              <w:bottom w:w="135" w:type="dxa"/>
            </w:tcMar>
            <w:vAlign w:val="center"/>
          </w:tcPr>
          <w:p w14:paraId="01402400" w14:textId="77777777" w:rsidR="002F6D6E" w:rsidRDefault="00902993">
            <w:r>
              <w:rPr>
                <w:rFonts w:ascii="Arial" w:hAnsi="Arial" w:cs="Arial"/>
                <w:color w:val="000000"/>
                <w:position w:val="-2"/>
                <w:sz w:val="18"/>
                <w:szCs w:val="18"/>
              </w:rPr>
              <w:t>Ime in priimek: _____________________</w:t>
            </w:r>
          </w:p>
        </w:tc>
      </w:tr>
      <w:tr w:rsidR="002F6D6E" w14:paraId="132C1992" w14:textId="77777777">
        <w:tc>
          <w:tcPr>
            <w:tcW w:w="4080" w:type="dxa"/>
            <w:tcMar>
              <w:top w:w="135" w:type="dxa"/>
              <w:bottom w:w="135" w:type="dxa"/>
            </w:tcMar>
            <w:vAlign w:val="center"/>
          </w:tcPr>
          <w:p w14:paraId="03276608" w14:textId="77777777" w:rsidR="002F6D6E" w:rsidRDefault="00902993">
            <w:r>
              <w:rPr>
                <w:rFonts w:ascii="Arial" w:hAnsi="Arial" w:cs="Arial"/>
                <w:color w:val="000000"/>
                <w:position w:val="-2"/>
                <w:sz w:val="18"/>
                <w:szCs w:val="18"/>
              </w:rPr>
              <w:t> </w:t>
            </w:r>
          </w:p>
        </w:tc>
        <w:tc>
          <w:tcPr>
            <w:tcW w:w="0" w:type="auto"/>
            <w:tcMar>
              <w:top w:w="135" w:type="dxa"/>
              <w:bottom w:w="135" w:type="dxa"/>
            </w:tcMar>
            <w:vAlign w:val="center"/>
          </w:tcPr>
          <w:p w14:paraId="1981FA0B" w14:textId="77777777" w:rsidR="002F6D6E" w:rsidRDefault="002F6D6E"/>
          <w:p w14:paraId="2A622B83" w14:textId="77777777" w:rsidR="002F6D6E" w:rsidRDefault="00902993">
            <w:pPr>
              <w:jc w:val="center"/>
            </w:pPr>
            <w:r>
              <w:rPr>
                <w:rFonts w:ascii="Arial" w:hAnsi="Arial" w:cs="Arial"/>
                <w:color w:val="A9A9A9"/>
                <w:position w:val="-2"/>
                <w:sz w:val="18"/>
                <w:szCs w:val="18"/>
              </w:rPr>
              <w:t>(žig in podpis)</w:t>
            </w:r>
          </w:p>
        </w:tc>
      </w:tr>
    </w:tbl>
    <w:p w14:paraId="1DDDB11F" w14:textId="77777777" w:rsidR="002F6D6E" w:rsidRDefault="0090299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5CE0C17F" w14:textId="77777777" w:rsidR="002F6D6E" w:rsidRDefault="002F6D6E">
      <w:pPr>
        <w:sectPr w:rsidR="002F6D6E" w:rsidSect="006E7A2B">
          <w:footerReference w:type="default" r:id="rId16"/>
          <w:pgSz w:w="11906" w:h="16838"/>
          <w:pgMar w:top="1418" w:right="1418" w:bottom="1418" w:left="1418" w:header="567" w:footer="596" w:gutter="0"/>
          <w:cols w:space="708"/>
          <w:docGrid w:linePitch="360"/>
        </w:sectPr>
      </w:pPr>
    </w:p>
    <w:p w14:paraId="356C156B"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E7E77CD" w14:textId="77777777" w:rsidR="00902993" w:rsidRPr="00252358" w:rsidRDefault="00902993" w:rsidP="00252358"/>
    <w:p w14:paraId="24C6A35B"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3759027" w14:textId="77777777" w:rsidR="00902993" w:rsidRDefault="00902993" w:rsidP="00EB2A75">
      <w:pPr>
        <w:spacing w:after="120"/>
        <w:rPr>
          <w:rFonts w:ascii="Arial" w:hAnsi="Arial" w:cs="Arial"/>
        </w:rPr>
      </w:pPr>
    </w:p>
    <w:p w14:paraId="00282DEB" w14:textId="77777777" w:rsidR="002F6D6E" w:rsidRDefault="0090299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montaža medicinske opreme za projekt COVID19 - Ureditev prostorov za namen negovalne bolnišnice - preureditev starega internega oddelka SB Novo mesto</w:t>
      </w:r>
      <w:r>
        <w:rPr>
          <w:rFonts w:ascii="Arial" w:hAnsi="Arial" w:cs="Arial"/>
          <w:color w:val="000000"/>
          <w:sz w:val="18"/>
          <w:szCs w:val="18"/>
        </w:rPr>
        <w:t>«,</w:t>
      </w:r>
    </w:p>
    <w:p w14:paraId="20764CB1" w14:textId="77777777" w:rsidR="002F6D6E" w:rsidRDefault="0090299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68DE3E" w14:textId="77777777" w:rsidR="002F6D6E" w:rsidRDefault="00902993">
      <w:pPr>
        <w:spacing w:before="225" w:after="225" w:line="240" w:lineRule="auto"/>
        <w:jc w:val="both"/>
      </w:pPr>
      <w:r>
        <w:rPr>
          <w:rFonts w:ascii="Arial" w:hAnsi="Arial" w:cs="Arial"/>
          <w:i/>
          <w:iCs/>
          <w:color w:val="000000"/>
          <w:sz w:val="18"/>
          <w:szCs w:val="18"/>
        </w:rPr>
        <w:t>(naziv ponudnika, partnerja v skupni ponudbi)</w:t>
      </w:r>
    </w:p>
    <w:p w14:paraId="5322E4BD" w14:textId="77777777" w:rsidR="002F6D6E" w:rsidRDefault="0090299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F0DEA" w14:paraId="77AE7F79" w14:textId="77777777" w:rsidTr="00F4790C">
        <w:tc>
          <w:tcPr>
            <w:tcW w:w="0" w:type="auto"/>
            <w:tcMar>
              <w:top w:w="0" w:type="auto"/>
              <w:bottom w:w="0" w:type="auto"/>
            </w:tcMar>
          </w:tcPr>
          <w:p w14:paraId="6D89C27E"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8F76065"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539F004"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AB97D74"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90EA739"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323EFA"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A6CDAC"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62CF296"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56339B0"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B229965"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604E17F" w14:textId="77777777" w:rsidR="008F0DEA" w:rsidRPr="00667162" w:rsidRDefault="008F0DEA" w:rsidP="00B33746">
            <w:pPr>
              <w:numPr>
                <w:ilvl w:val="0"/>
                <w:numId w:val="16"/>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644BA4F8"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504A425"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E1A086A"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7C1B6B5"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D8AFC52"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7FEA2F7"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EBEBB04"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61967C3" w14:textId="77777777" w:rsidR="008F0DEA" w:rsidRDefault="008F0DEA" w:rsidP="00B33746">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C5D4AC7" w14:textId="77777777" w:rsidR="008F0DEA" w:rsidRDefault="008F0DEA" w:rsidP="008F0DEA">
      <w:pPr>
        <w:spacing w:after="0" w:line="240" w:lineRule="auto"/>
        <w:jc w:val="both"/>
        <w:rPr>
          <w:rFonts w:ascii="Arial" w:hAnsi="Arial" w:cs="Arial"/>
          <w:color w:val="000000"/>
          <w:sz w:val="18"/>
          <w:szCs w:val="18"/>
        </w:rPr>
      </w:pPr>
    </w:p>
    <w:p w14:paraId="220A9E05" w14:textId="77777777" w:rsidR="008F0DEA" w:rsidRDefault="008F0DEA" w:rsidP="008F0DEA">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F0DEA" w14:paraId="0AE71CA3" w14:textId="77777777" w:rsidTr="00F4790C">
        <w:tc>
          <w:tcPr>
            <w:tcW w:w="0" w:type="auto"/>
            <w:tcMar>
              <w:top w:w="0" w:type="auto"/>
              <w:bottom w:w="0" w:type="auto"/>
            </w:tcMar>
          </w:tcPr>
          <w:p w14:paraId="0C5CE4AF" w14:textId="77777777" w:rsidR="008F0DEA" w:rsidRPr="00B33808" w:rsidRDefault="008F0DEA" w:rsidP="00B33746">
            <w:pPr>
              <w:numPr>
                <w:ilvl w:val="0"/>
                <w:numId w:val="17"/>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62BDD042" w14:textId="77777777" w:rsidR="008F0DEA" w:rsidRPr="00B33808" w:rsidRDefault="008F0DEA" w:rsidP="00B33746">
            <w:pPr>
              <w:numPr>
                <w:ilvl w:val="0"/>
                <w:numId w:val="17"/>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26EB6725" w14:textId="77777777" w:rsidR="008F0DEA" w:rsidRDefault="008F0DEA" w:rsidP="00B33746">
            <w:pPr>
              <w:numPr>
                <w:ilvl w:val="0"/>
                <w:numId w:val="17"/>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FE0B0E3"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lastRenderedPageBreak/>
              <w:t>nismo izločeni iz postopkov javnih naročil zaradi uvrstitve v evidenco gospodarskih subjektov z izrečenimi stranskimi sankcijami izločitve iz postopkov javnega naročanj,</w:t>
            </w:r>
          </w:p>
          <w:p w14:paraId="59EEC204"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95ED38"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DBA480D"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E6AD1DF" w14:textId="2AEB5899" w:rsidR="008F0DEA" w:rsidRPr="00B33808" w:rsidRDefault="008F0DEA" w:rsidP="00B33746">
            <w:pPr>
              <w:numPr>
                <w:ilvl w:val="0"/>
                <w:numId w:val="17"/>
              </w:numPr>
              <w:jc w:val="both"/>
              <w:rPr>
                <w:rFonts w:ascii="Arial" w:hAnsi="Arial" w:cs="Arial"/>
                <w:sz w:val="18"/>
                <w:szCs w:val="18"/>
              </w:rPr>
            </w:pPr>
            <w:r w:rsidRPr="00B33808">
              <w:rPr>
                <w:rFonts w:ascii="Arial" w:hAnsi="Arial" w:cs="Arial"/>
                <w:sz w:val="18"/>
                <w:szCs w:val="18"/>
              </w:rPr>
              <w:t>imamo na dan izdaje bonitetne ocene, ki ni starejši od 30 dni pred rokom,določenim za oddajo ponudb po tem javnem naročilu, izkazano bonitetno oceno: SB1 do vključno SB</w:t>
            </w:r>
            <w:r>
              <w:rPr>
                <w:rFonts w:ascii="Arial" w:hAnsi="Arial" w:cs="Arial"/>
                <w:sz w:val="18"/>
                <w:szCs w:val="18"/>
              </w:rPr>
              <w:t>5</w:t>
            </w:r>
            <w:r w:rsidRPr="00B33808">
              <w:rPr>
                <w:rFonts w:ascii="Arial" w:hAnsi="Arial" w:cs="Arial"/>
                <w:sz w:val="18"/>
                <w:szCs w:val="18"/>
              </w:rPr>
              <w:t>, izdano pri AJPES oz. bonitetno oceno BBB</w:t>
            </w:r>
            <w:r>
              <w:rPr>
                <w:rFonts w:ascii="Arial" w:hAnsi="Arial" w:cs="Arial"/>
                <w:sz w:val="18"/>
                <w:szCs w:val="18"/>
              </w:rPr>
              <w:t>+</w:t>
            </w:r>
            <w:r w:rsidRPr="00B33808">
              <w:rPr>
                <w:rFonts w:ascii="Arial" w:hAnsi="Arial" w:cs="Arial"/>
                <w:sz w:val="18"/>
                <w:szCs w:val="18"/>
              </w:rPr>
              <w:t xml:space="preserve"> ali boljšo izdano pri agenciji Standard &amp; Poor's ali Fitch, ali bonitetno oceno Baa</w:t>
            </w:r>
            <w:r>
              <w:rPr>
                <w:rFonts w:ascii="Arial" w:hAnsi="Arial" w:cs="Arial"/>
                <w:sz w:val="18"/>
                <w:szCs w:val="18"/>
              </w:rPr>
              <w:t>1</w:t>
            </w:r>
            <w:r w:rsidRPr="00B33808">
              <w:rPr>
                <w:rFonts w:ascii="Arial" w:hAnsi="Arial" w:cs="Arial"/>
                <w:sz w:val="18"/>
                <w:szCs w:val="18"/>
              </w:rPr>
              <w:t xml:space="preserve"> ali boljšo izdano pri agenciji Moodyʼs;</w:t>
            </w:r>
          </w:p>
          <w:p w14:paraId="230225DD" w14:textId="77777777" w:rsidR="008F0DEA" w:rsidRPr="00B33808" w:rsidRDefault="008F0DEA" w:rsidP="00B33746">
            <w:pPr>
              <w:pStyle w:val="Odstavekseznama"/>
              <w:numPr>
                <w:ilvl w:val="0"/>
                <w:numId w:val="17"/>
              </w:numPr>
              <w:jc w:val="both"/>
              <w:rPr>
                <w:rFonts w:ascii="Arial" w:hAnsi="Arial" w:cs="Arial"/>
                <w:strike/>
                <w:sz w:val="18"/>
                <w:szCs w:val="18"/>
              </w:rPr>
            </w:pPr>
            <w:r w:rsidRPr="00B33808">
              <w:rPr>
                <w:rFonts w:ascii="Arial" w:hAnsi="Arial" w:cs="Arial"/>
                <w:sz w:val="18"/>
                <w:szCs w:val="18"/>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24735E90" w14:textId="77777777" w:rsidR="008F0DEA" w:rsidRPr="00B33808" w:rsidRDefault="008F0DEA" w:rsidP="00B33746">
            <w:pPr>
              <w:pStyle w:val="Odstavekseznama"/>
              <w:numPr>
                <w:ilvl w:val="0"/>
                <w:numId w:val="17"/>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78FF7487"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B266469" w14:textId="77777777" w:rsidR="008F0DEA" w:rsidRDefault="008F0DEA" w:rsidP="00B33746">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F4262DE" w14:textId="77777777" w:rsidR="008F0DEA" w:rsidRDefault="008F0DEA" w:rsidP="008F0DE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099C2D2C" w14:textId="77777777" w:rsidR="002F6D6E" w:rsidRDefault="0090299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Dobava in montaža medicinske opreme za projekt COVID19 - Ureditev prostorov za namen negovalne bolnišnice - preureditev starega internega oddelka SB Novo mesto,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77D93FA" w14:textId="77777777" w:rsidR="002F6D6E" w:rsidRDefault="00902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6D6E" w14:paraId="23CAB54C" w14:textId="77777777">
        <w:tc>
          <w:tcPr>
            <w:tcW w:w="2500" w:type="pct"/>
            <w:tcMar>
              <w:top w:w="75" w:type="dxa"/>
              <w:bottom w:w="75" w:type="dxa"/>
            </w:tcMar>
            <w:vAlign w:val="center"/>
          </w:tcPr>
          <w:p w14:paraId="37A2B0FE" w14:textId="77777777" w:rsidR="002F6D6E" w:rsidRDefault="00902993">
            <w:r>
              <w:rPr>
                <w:rFonts w:ascii="Arial" w:hAnsi="Arial" w:cs="Arial"/>
                <w:color w:val="000000"/>
                <w:position w:val="-2"/>
                <w:sz w:val="18"/>
                <w:szCs w:val="18"/>
              </w:rPr>
              <w:t>Kraj in datum:</w:t>
            </w:r>
          </w:p>
        </w:tc>
        <w:tc>
          <w:tcPr>
            <w:tcW w:w="0" w:type="auto"/>
            <w:tcMar>
              <w:top w:w="75" w:type="dxa"/>
              <w:bottom w:w="75" w:type="dxa"/>
            </w:tcMar>
            <w:vAlign w:val="center"/>
          </w:tcPr>
          <w:p w14:paraId="776CCB93" w14:textId="77777777" w:rsidR="002F6D6E" w:rsidRDefault="00902993">
            <w:r>
              <w:rPr>
                <w:rFonts w:ascii="Arial" w:hAnsi="Arial" w:cs="Arial"/>
                <w:color w:val="000000"/>
                <w:position w:val="-2"/>
                <w:sz w:val="18"/>
                <w:szCs w:val="18"/>
              </w:rPr>
              <w:t>Ime in priimek: _____________________</w:t>
            </w:r>
          </w:p>
        </w:tc>
      </w:tr>
      <w:tr w:rsidR="002F6D6E" w14:paraId="1C867A01" w14:textId="77777777">
        <w:tc>
          <w:tcPr>
            <w:tcW w:w="2500" w:type="pct"/>
            <w:tcMar>
              <w:top w:w="75" w:type="dxa"/>
              <w:bottom w:w="75" w:type="dxa"/>
            </w:tcMar>
            <w:vAlign w:val="center"/>
          </w:tcPr>
          <w:p w14:paraId="3299F7DB"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57C65ED4" w14:textId="77777777" w:rsidR="002F6D6E" w:rsidRDefault="002F6D6E"/>
          <w:p w14:paraId="7030D5C9" w14:textId="77777777" w:rsidR="002F6D6E" w:rsidRDefault="00902993">
            <w:pPr>
              <w:jc w:val="center"/>
            </w:pPr>
            <w:r>
              <w:rPr>
                <w:rFonts w:ascii="Arial" w:hAnsi="Arial" w:cs="Arial"/>
                <w:color w:val="A9A9A9"/>
                <w:position w:val="-2"/>
                <w:sz w:val="18"/>
                <w:szCs w:val="18"/>
              </w:rPr>
              <w:t>(žig in podpis)</w:t>
            </w:r>
          </w:p>
        </w:tc>
      </w:tr>
    </w:tbl>
    <w:p w14:paraId="6E03471C" w14:textId="77777777" w:rsidR="002F6D6E" w:rsidRDefault="00902993">
      <w:pPr>
        <w:spacing w:before="225" w:after="225" w:line="240" w:lineRule="auto"/>
        <w:jc w:val="both"/>
      </w:pPr>
      <w:r>
        <w:rPr>
          <w:rFonts w:ascii="Arial" w:hAnsi="Arial" w:cs="Arial"/>
          <w:color w:val="000000"/>
          <w:sz w:val="18"/>
          <w:szCs w:val="18"/>
        </w:rPr>
        <w:t> </w:t>
      </w:r>
    </w:p>
    <w:p w14:paraId="0ECBF9B5" w14:textId="77777777" w:rsidR="002F6D6E" w:rsidRDefault="002F6D6E">
      <w:pPr>
        <w:sectPr w:rsidR="002F6D6E" w:rsidSect="006E7A2B">
          <w:footerReference w:type="default" r:id="rId17"/>
          <w:pgSz w:w="11906" w:h="16838"/>
          <w:pgMar w:top="1418" w:right="1418" w:bottom="1418" w:left="1418" w:header="567" w:footer="596" w:gutter="0"/>
          <w:cols w:space="708"/>
          <w:docGrid w:linePitch="360"/>
        </w:sectPr>
      </w:pPr>
    </w:p>
    <w:p w14:paraId="42374409"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D39D859" w14:textId="77777777" w:rsidR="00902993" w:rsidRPr="00252358" w:rsidRDefault="00902993" w:rsidP="00252358"/>
    <w:p w14:paraId="0F2DA853"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59F3165" w14:textId="77777777" w:rsidR="00902993" w:rsidRDefault="00902993" w:rsidP="00EB2A75">
      <w:pPr>
        <w:spacing w:after="120"/>
        <w:rPr>
          <w:rFonts w:ascii="Arial" w:hAnsi="Arial" w:cs="Arial"/>
        </w:rPr>
      </w:pPr>
    </w:p>
    <w:p w14:paraId="2736E734" w14:textId="77777777" w:rsidR="002F6D6E" w:rsidRDefault="0090299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05084DF" w14:textId="77777777" w:rsidR="002F6D6E" w:rsidRDefault="0090299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05FD5C" w14:textId="77777777" w:rsidR="002F6D6E" w:rsidRDefault="0090299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CD57B8D" w14:textId="77777777" w:rsidR="002F6D6E" w:rsidRDefault="002F6D6E">
      <w:pPr>
        <w:sectPr w:rsidR="002F6D6E" w:rsidSect="006E7A2B">
          <w:footerReference w:type="default" r:id="rId18"/>
          <w:pgSz w:w="11906" w:h="16838"/>
          <w:pgMar w:top="1418" w:right="1418" w:bottom="1418" w:left="1418" w:header="567" w:footer="596" w:gutter="0"/>
          <w:cols w:space="708"/>
          <w:docGrid w:linePitch="360"/>
        </w:sectPr>
      </w:pPr>
    </w:p>
    <w:p w14:paraId="24F1C33D"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9DBCE1B" w14:textId="77777777" w:rsidR="00902993" w:rsidRPr="00252358" w:rsidRDefault="00902993" w:rsidP="00252358"/>
    <w:p w14:paraId="307EBE92"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961BBF0" w14:textId="77777777" w:rsidR="00902993" w:rsidRDefault="00902993" w:rsidP="00EB2A75">
      <w:pPr>
        <w:spacing w:after="120"/>
        <w:rPr>
          <w:rFonts w:ascii="Arial" w:hAnsi="Arial" w:cs="Arial"/>
        </w:rPr>
      </w:pPr>
    </w:p>
    <w:p w14:paraId="057391F3" w14:textId="77777777" w:rsidR="002F6D6E" w:rsidRDefault="00902993">
      <w:pPr>
        <w:spacing w:before="225" w:after="225" w:line="240" w:lineRule="auto"/>
        <w:jc w:val="both"/>
      </w:pPr>
      <w:r>
        <w:rPr>
          <w:rFonts w:ascii="Arial" w:hAnsi="Arial" w:cs="Arial"/>
          <w:color w:val="000000"/>
          <w:sz w:val="18"/>
          <w:szCs w:val="18"/>
        </w:rPr>
        <w:t>Naziv gospodarskega subjekta: _________________________</w:t>
      </w:r>
    </w:p>
    <w:p w14:paraId="3DB2CDC0" w14:textId="77777777" w:rsidR="002F6D6E" w:rsidRDefault="00902993">
      <w:pPr>
        <w:spacing w:before="225" w:after="225" w:line="240" w:lineRule="auto"/>
        <w:jc w:val="both"/>
      </w:pPr>
      <w:r>
        <w:rPr>
          <w:rFonts w:ascii="Arial" w:hAnsi="Arial" w:cs="Arial"/>
          <w:color w:val="000000"/>
          <w:sz w:val="18"/>
          <w:szCs w:val="18"/>
        </w:rPr>
        <w:t> </w:t>
      </w:r>
    </w:p>
    <w:p w14:paraId="0F8C1A9E" w14:textId="77777777" w:rsidR="002F6D6E" w:rsidRDefault="00902993">
      <w:pPr>
        <w:spacing w:before="225" w:after="225" w:line="240" w:lineRule="auto"/>
        <w:jc w:val="both"/>
      </w:pPr>
      <w:r>
        <w:rPr>
          <w:rFonts w:ascii="Arial" w:hAnsi="Arial" w:cs="Arial"/>
          <w:color w:val="000000"/>
          <w:sz w:val="18"/>
          <w:szCs w:val="18"/>
        </w:rPr>
        <w:t> </w:t>
      </w:r>
    </w:p>
    <w:tbl>
      <w:tblPr>
        <w:tblStyle w:val="TableGridPHPDOCX"/>
        <w:tblW w:w="9782" w:type="dxa"/>
        <w:tblInd w:w="-31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64"/>
        <w:gridCol w:w="1282"/>
        <w:gridCol w:w="1763"/>
        <w:gridCol w:w="883"/>
        <w:gridCol w:w="1337"/>
        <w:gridCol w:w="1148"/>
        <w:gridCol w:w="1209"/>
        <w:gridCol w:w="1596"/>
      </w:tblGrid>
      <w:tr w:rsidR="008E5CD9" w14:paraId="5130DFEE" w14:textId="77777777" w:rsidTr="008E5CD9">
        <w:tc>
          <w:tcPr>
            <w:tcW w:w="5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E5C70A" w14:textId="77777777"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Zap. št</w:t>
            </w:r>
          </w:p>
        </w:tc>
        <w:tc>
          <w:tcPr>
            <w:tcW w:w="135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11817A" w14:textId="77777777"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Naročnik</w:t>
            </w:r>
            <w:r w:rsidRPr="008F0DEA">
              <w:rPr>
                <w:rFonts w:ascii="Arial" w:hAnsi="Arial" w:cs="Arial"/>
                <w:b/>
                <w:bCs/>
                <w:color w:val="000000"/>
                <w:position w:val="-2"/>
                <w:sz w:val="16"/>
                <w:szCs w:val="16"/>
                <w:shd w:val="clear" w:color="auto" w:fill="CCCCCC"/>
              </w:rPr>
              <w:br/>
              <w:t>(naziv, naslov)</w:t>
            </w:r>
          </w:p>
        </w:tc>
        <w:tc>
          <w:tcPr>
            <w:tcW w:w="1905" w:type="dxa"/>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8A12406" w14:textId="77777777"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Predmet dobave</w:t>
            </w:r>
            <w:r w:rsidRPr="008F0DEA">
              <w:rPr>
                <w:rFonts w:ascii="Arial" w:hAnsi="Arial" w:cs="Arial"/>
                <w:b/>
                <w:bCs/>
                <w:color w:val="000000"/>
                <w:position w:val="-2"/>
                <w:sz w:val="16"/>
                <w:szCs w:val="16"/>
                <w:shd w:val="clear" w:color="auto" w:fill="CCCCCC"/>
              </w:rPr>
              <w:br/>
              <w:t>(podroben opis predmeta dobave)</w:t>
            </w:r>
          </w:p>
        </w:tc>
        <w:tc>
          <w:tcPr>
            <w:tcW w:w="453" w:type="dxa"/>
            <w:tcBorders>
              <w:top w:val="inset" w:sz="7" w:space="0" w:color="000000"/>
              <w:left w:val="single" w:sz="4" w:space="0" w:color="auto"/>
              <w:bottom w:val="inset" w:sz="7" w:space="0" w:color="000000"/>
              <w:right w:val="inset" w:sz="7" w:space="0" w:color="000000"/>
            </w:tcBorders>
            <w:shd w:val="clear" w:color="auto" w:fill="CCCCCC"/>
            <w:vAlign w:val="center"/>
          </w:tcPr>
          <w:p w14:paraId="19E29E1A" w14:textId="6A97B69C" w:rsidR="008E5CD9" w:rsidRPr="008E5CD9" w:rsidRDefault="008E5CD9">
            <w:pPr>
              <w:jc w:val="center"/>
              <w:rPr>
                <w:b/>
                <w:bCs/>
                <w:sz w:val="16"/>
                <w:szCs w:val="16"/>
              </w:rPr>
            </w:pPr>
            <w:r w:rsidRPr="003E076E">
              <w:rPr>
                <w:b/>
                <w:bCs/>
                <w:sz w:val="16"/>
                <w:szCs w:val="16"/>
              </w:rPr>
              <w:t>Sklop, na katerega se ref.posle nanaša</w:t>
            </w:r>
          </w:p>
        </w:tc>
        <w:tc>
          <w:tcPr>
            <w:tcW w:w="135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EFD9F0" w14:textId="6B50E809"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Datum uspešne primopredaje</w:t>
            </w:r>
          </w:p>
        </w:tc>
        <w:tc>
          <w:tcPr>
            <w:tcW w:w="11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88AB45" w14:textId="0D1702C2"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Pogodbeni znesek</w:t>
            </w:r>
            <w:r w:rsidRPr="008F0DEA">
              <w:rPr>
                <w:rFonts w:ascii="Arial" w:hAnsi="Arial" w:cs="Arial"/>
                <w:b/>
                <w:bCs/>
                <w:color w:val="000000"/>
                <w:position w:val="-2"/>
                <w:sz w:val="16"/>
                <w:szCs w:val="16"/>
                <w:shd w:val="clear" w:color="auto" w:fill="CCCCCC"/>
              </w:rPr>
              <w:br/>
              <w:t>(z DDV), ki se nanaša na referenčno dobavo</w:t>
            </w:r>
          </w:p>
        </w:tc>
        <w:tc>
          <w:tcPr>
            <w:tcW w:w="126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1F632A" w14:textId="2205BC72"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Celotna vrednost pogodbe (z DDV)</w:t>
            </w:r>
          </w:p>
        </w:tc>
        <w:tc>
          <w:tcPr>
            <w:tcW w:w="17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2C07B7" w14:textId="77777777" w:rsidR="008E5CD9" w:rsidRPr="008F0DEA" w:rsidRDefault="008E5CD9">
            <w:pPr>
              <w:jc w:val="center"/>
              <w:rPr>
                <w:sz w:val="16"/>
                <w:szCs w:val="16"/>
              </w:rPr>
            </w:pPr>
            <w:r w:rsidRPr="008F0DEA">
              <w:rPr>
                <w:rFonts w:ascii="Arial" w:hAnsi="Arial" w:cs="Arial"/>
                <w:b/>
                <w:bCs/>
                <w:color w:val="000000"/>
                <w:position w:val="-2"/>
                <w:sz w:val="16"/>
                <w:szCs w:val="16"/>
                <w:shd w:val="clear" w:color="auto" w:fill="CCCCCC"/>
              </w:rPr>
              <w:t>Kontaktna oseba pri naročniku</w:t>
            </w:r>
            <w:r w:rsidRPr="008F0DEA">
              <w:rPr>
                <w:rFonts w:ascii="Arial" w:hAnsi="Arial" w:cs="Arial"/>
                <w:b/>
                <w:bCs/>
                <w:color w:val="000000"/>
                <w:position w:val="-2"/>
                <w:sz w:val="16"/>
                <w:szCs w:val="16"/>
                <w:shd w:val="clear" w:color="auto" w:fill="CCCCCC"/>
              </w:rPr>
              <w:br/>
              <w:t>(ime in priimek ter telefon in e-mail)</w:t>
            </w:r>
          </w:p>
        </w:tc>
      </w:tr>
      <w:tr w:rsidR="008E5CD9" w14:paraId="773943F9" w14:textId="77777777" w:rsidTr="008E5CD9">
        <w:tc>
          <w:tcPr>
            <w:tcW w:w="5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B8F3E" w14:textId="77777777" w:rsidR="008E5CD9" w:rsidRDefault="008E5CD9">
            <w:r>
              <w:rPr>
                <w:rFonts w:ascii="Arial" w:hAnsi="Arial" w:cs="Arial"/>
                <w:b/>
                <w:bCs/>
                <w:color w:val="000000"/>
                <w:position w:val="-2"/>
                <w:sz w:val="18"/>
                <w:szCs w:val="18"/>
              </w:rPr>
              <w:t>1</w:t>
            </w:r>
          </w:p>
        </w:tc>
        <w:tc>
          <w:tcPr>
            <w:tcW w:w="1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318EF" w14:textId="77777777" w:rsidR="008E5CD9" w:rsidRDefault="008E5CD9">
            <w:r>
              <w:rPr>
                <w:rFonts w:ascii="Arial" w:hAnsi="Arial" w:cs="Arial"/>
                <w:color w:val="000000"/>
                <w:position w:val="-2"/>
                <w:sz w:val="18"/>
                <w:szCs w:val="18"/>
              </w:rPr>
              <w:t> </w:t>
            </w:r>
          </w:p>
        </w:tc>
        <w:tc>
          <w:tcPr>
            <w:tcW w:w="190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16079BD" w14:textId="77777777" w:rsidR="008E5CD9" w:rsidRDefault="008E5CD9">
            <w:r>
              <w:rPr>
                <w:rFonts w:ascii="Arial" w:hAnsi="Arial" w:cs="Arial"/>
                <w:color w:val="000000"/>
                <w:position w:val="-2"/>
                <w:sz w:val="18"/>
                <w:szCs w:val="18"/>
              </w:rPr>
              <w:t> </w:t>
            </w:r>
          </w:p>
        </w:tc>
        <w:tc>
          <w:tcPr>
            <w:tcW w:w="453" w:type="dxa"/>
            <w:tcBorders>
              <w:top w:val="inset" w:sz="7" w:space="0" w:color="000000"/>
              <w:left w:val="single" w:sz="4" w:space="0" w:color="auto"/>
              <w:bottom w:val="inset" w:sz="7" w:space="0" w:color="000000"/>
              <w:right w:val="inset" w:sz="7" w:space="0" w:color="000000"/>
            </w:tcBorders>
            <w:vAlign w:val="center"/>
          </w:tcPr>
          <w:p w14:paraId="3CD69832" w14:textId="77777777" w:rsidR="008E5CD9" w:rsidRDefault="008E5CD9" w:rsidP="008E5CD9"/>
        </w:tc>
        <w:tc>
          <w:tcPr>
            <w:tcW w:w="13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B3D9A" w14:textId="027425B1" w:rsidR="008E5CD9" w:rsidRDefault="008E5CD9">
            <w:r>
              <w:rPr>
                <w:rFonts w:ascii="Arial" w:hAnsi="Arial" w:cs="Arial"/>
                <w:color w:val="000000"/>
                <w:position w:val="-2"/>
                <w:sz w:val="18"/>
                <w:szCs w:val="18"/>
              </w:rPr>
              <w:t> </w:t>
            </w:r>
          </w:p>
        </w:tc>
        <w:tc>
          <w:tcPr>
            <w:tcW w:w="1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6ECD4" w14:textId="77777777" w:rsidR="008E5CD9" w:rsidRDefault="008E5CD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8371E" w14:textId="77777777" w:rsidR="008E5CD9" w:rsidRDefault="008E5CD9">
            <w:r>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732EB" w14:textId="77777777" w:rsidR="008E5CD9" w:rsidRDefault="008E5CD9">
            <w:r>
              <w:rPr>
                <w:rFonts w:ascii="Arial" w:hAnsi="Arial" w:cs="Arial"/>
                <w:color w:val="000000"/>
                <w:position w:val="-2"/>
                <w:sz w:val="18"/>
                <w:szCs w:val="18"/>
              </w:rPr>
              <w:t> </w:t>
            </w:r>
          </w:p>
        </w:tc>
      </w:tr>
      <w:tr w:rsidR="008E5CD9" w14:paraId="38B49ACB" w14:textId="77777777" w:rsidTr="008E5CD9">
        <w:tc>
          <w:tcPr>
            <w:tcW w:w="5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1A928" w14:textId="77777777" w:rsidR="008E5CD9" w:rsidRDefault="008E5CD9">
            <w:r>
              <w:rPr>
                <w:rFonts w:ascii="Arial" w:hAnsi="Arial" w:cs="Arial"/>
                <w:b/>
                <w:bCs/>
                <w:color w:val="000000"/>
                <w:position w:val="-2"/>
                <w:sz w:val="18"/>
                <w:szCs w:val="18"/>
              </w:rPr>
              <w:t>2</w:t>
            </w:r>
          </w:p>
        </w:tc>
        <w:tc>
          <w:tcPr>
            <w:tcW w:w="1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34D8E" w14:textId="77777777" w:rsidR="008E5CD9" w:rsidRDefault="008E5CD9">
            <w:r>
              <w:rPr>
                <w:rFonts w:ascii="Arial" w:hAnsi="Arial" w:cs="Arial"/>
                <w:color w:val="000000"/>
                <w:position w:val="-2"/>
                <w:sz w:val="18"/>
                <w:szCs w:val="18"/>
              </w:rPr>
              <w:t> </w:t>
            </w:r>
          </w:p>
        </w:tc>
        <w:tc>
          <w:tcPr>
            <w:tcW w:w="190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7F31B53" w14:textId="77777777" w:rsidR="008E5CD9" w:rsidRDefault="008E5CD9">
            <w:r>
              <w:rPr>
                <w:rFonts w:ascii="Arial" w:hAnsi="Arial" w:cs="Arial"/>
                <w:color w:val="000000"/>
                <w:position w:val="-2"/>
                <w:sz w:val="18"/>
                <w:szCs w:val="18"/>
              </w:rPr>
              <w:t> </w:t>
            </w:r>
          </w:p>
        </w:tc>
        <w:tc>
          <w:tcPr>
            <w:tcW w:w="453" w:type="dxa"/>
            <w:tcBorders>
              <w:top w:val="inset" w:sz="7" w:space="0" w:color="000000"/>
              <w:left w:val="single" w:sz="4" w:space="0" w:color="auto"/>
              <w:bottom w:val="inset" w:sz="7" w:space="0" w:color="000000"/>
              <w:right w:val="inset" w:sz="7" w:space="0" w:color="000000"/>
            </w:tcBorders>
            <w:vAlign w:val="center"/>
          </w:tcPr>
          <w:p w14:paraId="74325013" w14:textId="77777777" w:rsidR="008E5CD9" w:rsidRDefault="008E5CD9" w:rsidP="008E5CD9"/>
        </w:tc>
        <w:tc>
          <w:tcPr>
            <w:tcW w:w="13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C17B9" w14:textId="0BB685A9" w:rsidR="008E5CD9" w:rsidRDefault="008E5CD9">
            <w:r>
              <w:rPr>
                <w:rFonts w:ascii="Arial" w:hAnsi="Arial" w:cs="Arial"/>
                <w:color w:val="000000"/>
                <w:position w:val="-2"/>
                <w:sz w:val="18"/>
                <w:szCs w:val="18"/>
              </w:rPr>
              <w:t> </w:t>
            </w:r>
          </w:p>
        </w:tc>
        <w:tc>
          <w:tcPr>
            <w:tcW w:w="1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6BC25" w14:textId="77777777" w:rsidR="008E5CD9" w:rsidRDefault="008E5CD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CAA29" w14:textId="77777777" w:rsidR="008E5CD9" w:rsidRDefault="008E5CD9">
            <w:r>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8D51E" w14:textId="77777777" w:rsidR="008E5CD9" w:rsidRDefault="008E5CD9">
            <w:r>
              <w:rPr>
                <w:rFonts w:ascii="Arial" w:hAnsi="Arial" w:cs="Arial"/>
                <w:color w:val="000000"/>
                <w:position w:val="-2"/>
                <w:sz w:val="18"/>
                <w:szCs w:val="18"/>
              </w:rPr>
              <w:t> </w:t>
            </w:r>
          </w:p>
        </w:tc>
      </w:tr>
      <w:tr w:rsidR="008E5CD9" w14:paraId="3C4151C9" w14:textId="77777777" w:rsidTr="008E5CD9">
        <w:tc>
          <w:tcPr>
            <w:tcW w:w="5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32EBF" w14:textId="77777777" w:rsidR="008E5CD9" w:rsidRDefault="008E5CD9">
            <w:r>
              <w:rPr>
                <w:rFonts w:ascii="Arial" w:hAnsi="Arial" w:cs="Arial"/>
                <w:b/>
                <w:bCs/>
                <w:color w:val="000000"/>
                <w:position w:val="-2"/>
                <w:sz w:val="18"/>
                <w:szCs w:val="18"/>
              </w:rPr>
              <w:t>3</w:t>
            </w:r>
          </w:p>
        </w:tc>
        <w:tc>
          <w:tcPr>
            <w:tcW w:w="1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5166D" w14:textId="77777777" w:rsidR="008E5CD9" w:rsidRDefault="008E5CD9">
            <w:r>
              <w:rPr>
                <w:rFonts w:ascii="Arial" w:hAnsi="Arial" w:cs="Arial"/>
                <w:color w:val="000000"/>
                <w:position w:val="-2"/>
                <w:sz w:val="18"/>
                <w:szCs w:val="18"/>
              </w:rPr>
              <w:t> </w:t>
            </w:r>
          </w:p>
        </w:tc>
        <w:tc>
          <w:tcPr>
            <w:tcW w:w="190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37A208D" w14:textId="77777777" w:rsidR="008E5CD9" w:rsidRDefault="008E5CD9">
            <w:r>
              <w:rPr>
                <w:rFonts w:ascii="Arial" w:hAnsi="Arial" w:cs="Arial"/>
                <w:color w:val="000000"/>
                <w:position w:val="-2"/>
                <w:sz w:val="18"/>
                <w:szCs w:val="18"/>
              </w:rPr>
              <w:t> </w:t>
            </w:r>
          </w:p>
        </w:tc>
        <w:tc>
          <w:tcPr>
            <w:tcW w:w="453" w:type="dxa"/>
            <w:tcBorders>
              <w:top w:val="inset" w:sz="7" w:space="0" w:color="000000"/>
              <w:left w:val="single" w:sz="4" w:space="0" w:color="auto"/>
              <w:bottom w:val="inset" w:sz="7" w:space="0" w:color="000000"/>
              <w:right w:val="inset" w:sz="7" w:space="0" w:color="000000"/>
            </w:tcBorders>
            <w:vAlign w:val="center"/>
          </w:tcPr>
          <w:p w14:paraId="1263E367" w14:textId="77777777" w:rsidR="008E5CD9" w:rsidRDefault="008E5CD9" w:rsidP="008E5CD9"/>
        </w:tc>
        <w:tc>
          <w:tcPr>
            <w:tcW w:w="13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F899B" w14:textId="53D44B91" w:rsidR="008E5CD9" w:rsidRDefault="008E5CD9">
            <w:r>
              <w:rPr>
                <w:rFonts w:ascii="Arial" w:hAnsi="Arial" w:cs="Arial"/>
                <w:color w:val="000000"/>
                <w:position w:val="-2"/>
                <w:sz w:val="18"/>
                <w:szCs w:val="18"/>
              </w:rPr>
              <w:t> </w:t>
            </w:r>
          </w:p>
        </w:tc>
        <w:tc>
          <w:tcPr>
            <w:tcW w:w="1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EC49F" w14:textId="77777777" w:rsidR="008E5CD9" w:rsidRDefault="008E5CD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9BBEA" w14:textId="77777777" w:rsidR="008E5CD9" w:rsidRDefault="008E5CD9">
            <w:r>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AC3AB" w14:textId="77777777" w:rsidR="008E5CD9" w:rsidRDefault="008E5CD9">
            <w:r>
              <w:rPr>
                <w:rFonts w:ascii="Arial" w:hAnsi="Arial" w:cs="Arial"/>
                <w:color w:val="000000"/>
                <w:position w:val="-2"/>
                <w:sz w:val="18"/>
                <w:szCs w:val="18"/>
              </w:rPr>
              <w:t> </w:t>
            </w:r>
          </w:p>
        </w:tc>
      </w:tr>
      <w:tr w:rsidR="008E5CD9" w14:paraId="718ABF51" w14:textId="77777777" w:rsidTr="008E5CD9">
        <w:tc>
          <w:tcPr>
            <w:tcW w:w="5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B5D9E" w14:textId="77777777" w:rsidR="008E5CD9" w:rsidRDefault="008E5CD9">
            <w:r>
              <w:rPr>
                <w:rFonts w:ascii="Arial" w:hAnsi="Arial" w:cs="Arial"/>
                <w:b/>
                <w:bCs/>
                <w:color w:val="000000"/>
                <w:position w:val="-2"/>
                <w:sz w:val="18"/>
                <w:szCs w:val="18"/>
              </w:rPr>
              <w:t>4</w:t>
            </w:r>
          </w:p>
        </w:tc>
        <w:tc>
          <w:tcPr>
            <w:tcW w:w="1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348D2" w14:textId="77777777" w:rsidR="008E5CD9" w:rsidRDefault="008E5CD9">
            <w:r>
              <w:rPr>
                <w:rFonts w:ascii="Arial" w:hAnsi="Arial" w:cs="Arial"/>
                <w:color w:val="000000"/>
                <w:position w:val="-2"/>
                <w:sz w:val="18"/>
                <w:szCs w:val="18"/>
              </w:rPr>
              <w:t> </w:t>
            </w:r>
          </w:p>
        </w:tc>
        <w:tc>
          <w:tcPr>
            <w:tcW w:w="190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1BD72A2" w14:textId="77777777" w:rsidR="008E5CD9" w:rsidRDefault="008E5CD9">
            <w:r>
              <w:rPr>
                <w:rFonts w:ascii="Arial" w:hAnsi="Arial" w:cs="Arial"/>
                <w:color w:val="000000"/>
                <w:position w:val="-2"/>
                <w:sz w:val="18"/>
                <w:szCs w:val="18"/>
              </w:rPr>
              <w:t> </w:t>
            </w:r>
          </w:p>
        </w:tc>
        <w:tc>
          <w:tcPr>
            <w:tcW w:w="453" w:type="dxa"/>
            <w:tcBorders>
              <w:top w:val="inset" w:sz="7" w:space="0" w:color="000000"/>
              <w:left w:val="single" w:sz="4" w:space="0" w:color="auto"/>
              <w:bottom w:val="inset" w:sz="7" w:space="0" w:color="000000"/>
              <w:right w:val="inset" w:sz="7" w:space="0" w:color="000000"/>
            </w:tcBorders>
            <w:vAlign w:val="center"/>
          </w:tcPr>
          <w:p w14:paraId="27A7E0F9" w14:textId="77777777" w:rsidR="008E5CD9" w:rsidRDefault="008E5CD9" w:rsidP="008E5CD9"/>
        </w:tc>
        <w:tc>
          <w:tcPr>
            <w:tcW w:w="13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3A299" w14:textId="1433F0C1" w:rsidR="008E5CD9" w:rsidRDefault="008E5CD9">
            <w:r>
              <w:rPr>
                <w:rFonts w:ascii="Arial" w:hAnsi="Arial" w:cs="Arial"/>
                <w:color w:val="000000"/>
                <w:position w:val="-2"/>
                <w:sz w:val="18"/>
                <w:szCs w:val="18"/>
              </w:rPr>
              <w:t> </w:t>
            </w:r>
          </w:p>
        </w:tc>
        <w:tc>
          <w:tcPr>
            <w:tcW w:w="1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170DE" w14:textId="77777777" w:rsidR="008E5CD9" w:rsidRDefault="008E5CD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3D1B7" w14:textId="77777777" w:rsidR="008E5CD9" w:rsidRDefault="008E5CD9">
            <w:r>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0FD85" w14:textId="77777777" w:rsidR="008E5CD9" w:rsidRDefault="008E5CD9">
            <w:r>
              <w:rPr>
                <w:rFonts w:ascii="Arial" w:hAnsi="Arial" w:cs="Arial"/>
                <w:color w:val="000000"/>
                <w:position w:val="-2"/>
                <w:sz w:val="18"/>
                <w:szCs w:val="18"/>
              </w:rPr>
              <w:t> </w:t>
            </w:r>
          </w:p>
        </w:tc>
      </w:tr>
      <w:tr w:rsidR="008E5CD9" w14:paraId="10305963" w14:textId="77777777" w:rsidTr="008E5CD9">
        <w:tc>
          <w:tcPr>
            <w:tcW w:w="5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A7BC3" w14:textId="77777777" w:rsidR="008E5CD9" w:rsidRDefault="008E5CD9">
            <w:r>
              <w:rPr>
                <w:rFonts w:ascii="Arial" w:hAnsi="Arial" w:cs="Arial"/>
                <w:b/>
                <w:bCs/>
                <w:color w:val="000000"/>
                <w:position w:val="-2"/>
                <w:sz w:val="18"/>
                <w:szCs w:val="18"/>
              </w:rPr>
              <w:t>5</w:t>
            </w:r>
          </w:p>
        </w:tc>
        <w:tc>
          <w:tcPr>
            <w:tcW w:w="1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AD310" w14:textId="77777777" w:rsidR="008E5CD9" w:rsidRDefault="008E5CD9">
            <w:r>
              <w:rPr>
                <w:rFonts w:ascii="Arial" w:hAnsi="Arial" w:cs="Arial"/>
                <w:color w:val="000000"/>
                <w:position w:val="-2"/>
                <w:sz w:val="18"/>
                <w:szCs w:val="18"/>
              </w:rPr>
              <w:t> </w:t>
            </w:r>
          </w:p>
        </w:tc>
        <w:tc>
          <w:tcPr>
            <w:tcW w:w="190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A0FE3F3" w14:textId="77777777" w:rsidR="008E5CD9" w:rsidRDefault="008E5CD9">
            <w:r>
              <w:rPr>
                <w:rFonts w:ascii="Arial" w:hAnsi="Arial" w:cs="Arial"/>
                <w:color w:val="000000"/>
                <w:position w:val="-2"/>
                <w:sz w:val="18"/>
                <w:szCs w:val="18"/>
              </w:rPr>
              <w:t> </w:t>
            </w:r>
          </w:p>
        </w:tc>
        <w:tc>
          <w:tcPr>
            <w:tcW w:w="453" w:type="dxa"/>
            <w:tcBorders>
              <w:top w:val="inset" w:sz="7" w:space="0" w:color="000000"/>
              <w:left w:val="single" w:sz="4" w:space="0" w:color="auto"/>
              <w:bottom w:val="inset" w:sz="7" w:space="0" w:color="000000"/>
              <w:right w:val="inset" w:sz="7" w:space="0" w:color="000000"/>
            </w:tcBorders>
            <w:vAlign w:val="center"/>
          </w:tcPr>
          <w:p w14:paraId="6B1C3B31" w14:textId="77777777" w:rsidR="008E5CD9" w:rsidRDefault="008E5CD9" w:rsidP="008E5CD9"/>
        </w:tc>
        <w:tc>
          <w:tcPr>
            <w:tcW w:w="13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8EAFF" w14:textId="1F6E721B" w:rsidR="008E5CD9" w:rsidRDefault="008E5CD9">
            <w:r>
              <w:rPr>
                <w:rFonts w:ascii="Arial" w:hAnsi="Arial" w:cs="Arial"/>
                <w:color w:val="000000"/>
                <w:position w:val="-2"/>
                <w:sz w:val="18"/>
                <w:szCs w:val="18"/>
              </w:rPr>
              <w:t> </w:t>
            </w:r>
          </w:p>
        </w:tc>
        <w:tc>
          <w:tcPr>
            <w:tcW w:w="1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C0D15" w14:textId="77777777" w:rsidR="008E5CD9" w:rsidRDefault="008E5CD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EAD4E" w14:textId="77777777" w:rsidR="008E5CD9" w:rsidRDefault="008E5CD9">
            <w:r>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B5888" w14:textId="77777777" w:rsidR="008E5CD9" w:rsidRDefault="008E5CD9">
            <w:r>
              <w:rPr>
                <w:rFonts w:ascii="Arial" w:hAnsi="Arial" w:cs="Arial"/>
                <w:color w:val="000000"/>
                <w:position w:val="-2"/>
                <w:sz w:val="18"/>
                <w:szCs w:val="18"/>
              </w:rPr>
              <w:t> </w:t>
            </w:r>
          </w:p>
        </w:tc>
      </w:tr>
    </w:tbl>
    <w:p w14:paraId="29E1E7BC" w14:textId="77777777" w:rsidR="002F6D6E" w:rsidRDefault="00902993">
      <w:pPr>
        <w:spacing w:before="225" w:after="225" w:line="240" w:lineRule="auto"/>
        <w:jc w:val="both"/>
      </w:pPr>
      <w:r>
        <w:rPr>
          <w:rFonts w:ascii="Arial" w:hAnsi="Arial" w:cs="Arial"/>
          <w:color w:val="000000"/>
          <w:sz w:val="18"/>
          <w:szCs w:val="18"/>
        </w:rPr>
        <w:t> </w:t>
      </w:r>
    </w:p>
    <w:p w14:paraId="5A83D6AF" w14:textId="77777777" w:rsidR="002F6D6E" w:rsidRDefault="0090299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ECFEB0B" w14:textId="77777777" w:rsidR="002F6D6E" w:rsidRDefault="00902993">
      <w:pPr>
        <w:spacing w:before="225" w:after="225" w:line="240" w:lineRule="auto"/>
        <w:jc w:val="both"/>
      </w:pPr>
      <w:r>
        <w:rPr>
          <w:rFonts w:ascii="Arial" w:hAnsi="Arial" w:cs="Arial"/>
          <w:color w:val="000000"/>
          <w:sz w:val="18"/>
          <w:szCs w:val="18"/>
        </w:rPr>
        <w:t> </w:t>
      </w:r>
    </w:p>
    <w:p w14:paraId="5978B4F3" w14:textId="77777777" w:rsidR="002F6D6E" w:rsidRDefault="002F6D6E">
      <w:pPr>
        <w:sectPr w:rsidR="002F6D6E" w:rsidSect="006E7A2B">
          <w:footerReference w:type="default" r:id="rId19"/>
          <w:pgSz w:w="11906" w:h="16838"/>
          <w:pgMar w:top="1418" w:right="1418" w:bottom="1418" w:left="1418" w:header="567" w:footer="596" w:gutter="0"/>
          <w:cols w:space="708"/>
          <w:docGrid w:linePitch="360"/>
        </w:sectPr>
      </w:pPr>
    </w:p>
    <w:p w14:paraId="06C2B1B6"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25FA470"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A12304C" w14:textId="77777777" w:rsidR="002F6D6E" w:rsidRDefault="00902993">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6D395B3" w14:textId="77777777" w:rsidR="002F6D6E" w:rsidRDefault="0090299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E22AF72" w14:textId="77777777" w:rsidR="002F6D6E" w:rsidRDefault="00902993">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F6D6E" w14:paraId="68A37E9C"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B183D4" w14:textId="7587F53D" w:rsidR="002F6D6E" w:rsidRDefault="00902993" w:rsidP="00966607">
            <w:r>
              <w:rPr>
                <w:rFonts w:ascii="Arial" w:hAnsi="Arial" w:cs="Arial"/>
                <w:color w:val="000000"/>
                <w:position w:val="-2"/>
                <w:sz w:val="18"/>
                <w:szCs w:val="18"/>
                <w:shd w:val="clear" w:color="auto" w:fill="FFFFFF"/>
              </w:rPr>
              <w:t>gospodarski subjekt</w:t>
            </w:r>
            <w:r w:rsidR="00966607">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1B2691" w14:textId="77777777" w:rsidR="002F6D6E" w:rsidRDefault="00902993">
            <w:r>
              <w:rPr>
                <w:rFonts w:ascii="Arial" w:hAnsi="Arial" w:cs="Arial"/>
                <w:color w:val="000000"/>
                <w:position w:val="-2"/>
                <w:sz w:val="18"/>
                <w:szCs w:val="18"/>
                <w:shd w:val="clear" w:color="auto" w:fill="FFFFFF"/>
              </w:rPr>
              <w:t> </w:t>
            </w:r>
          </w:p>
        </w:tc>
      </w:tr>
      <w:tr w:rsidR="002F6D6E" w14:paraId="1A779800"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730148" w14:textId="77777777" w:rsidR="00966607" w:rsidRPr="003E076E" w:rsidRDefault="00966607" w:rsidP="00966607">
            <w:pPr>
              <w:rPr>
                <w:rFonts w:ascii="Arial" w:hAnsi="Arial" w:cs="Arial"/>
                <w:color w:val="000000"/>
                <w:position w:val="-2"/>
                <w:sz w:val="18"/>
                <w:szCs w:val="18"/>
                <w:shd w:val="clear" w:color="auto" w:fill="FFFFFF"/>
              </w:rPr>
            </w:pPr>
          </w:p>
          <w:p w14:paraId="76C1CF2A" w14:textId="72FFF708" w:rsidR="00966607" w:rsidRPr="003E076E" w:rsidRDefault="00966607" w:rsidP="00B33746">
            <w:pPr>
              <w:pStyle w:val="Odstavekseznama"/>
              <w:numPr>
                <w:ilvl w:val="0"/>
                <w:numId w:val="18"/>
              </w:numPr>
              <w:rPr>
                <w:rFonts w:ascii="Arial" w:hAnsi="Arial" w:cs="Arial"/>
                <w:color w:val="000000"/>
                <w:position w:val="-2"/>
                <w:sz w:val="18"/>
                <w:szCs w:val="18"/>
                <w:u w:val="single"/>
                <w:shd w:val="clear" w:color="auto" w:fill="FFFFFF"/>
              </w:rPr>
            </w:pPr>
            <w:r w:rsidRPr="003E076E">
              <w:rPr>
                <w:rFonts w:ascii="Arial" w:hAnsi="Arial" w:cs="Arial"/>
                <w:color w:val="000000"/>
                <w:position w:val="-2"/>
                <w:sz w:val="18"/>
                <w:szCs w:val="18"/>
                <w:shd w:val="clear" w:color="auto" w:fill="FFFFFF"/>
              </w:rPr>
              <w:t xml:space="preserve">Je </w:t>
            </w:r>
            <w:r w:rsidR="00902993" w:rsidRPr="003E076E">
              <w:rPr>
                <w:rFonts w:ascii="Arial" w:hAnsi="Arial" w:cs="Arial"/>
                <w:color w:val="000000"/>
                <w:position w:val="-2"/>
                <w:sz w:val="18"/>
                <w:szCs w:val="18"/>
                <w:shd w:val="clear" w:color="auto" w:fill="FFFFFF"/>
              </w:rPr>
              <w:t>izvedel naslednja dela</w:t>
            </w:r>
            <w:r w:rsidRPr="003E076E">
              <w:rPr>
                <w:rFonts w:ascii="Arial" w:hAnsi="Arial" w:cs="Arial"/>
                <w:color w:val="000000"/>
                <w:position w:val="-2"/>
                <w:sz w:val="18"/>
                <w:szCs w:val="18"/>
                <w:shd w:val="clear" w:color="auto" w:fill="FFFFFF"/>
              </w:rPr>
              <w:t xml:space="preserve"> - dobava in montaža medicinske opreme </w:t>
            </w:r>
            <w:r w:rsidR="008E5CD9" w:rsidRPr="003E076E">
              <w:rPr>
                <w:rFonts w:ascii="Arial" w:hAnsi="Arial" w:cs="Arial"/>
                <w:color w:val="000000"/>
                <w:position w:val="-2"/>
                <w:sz w:val="18"/>
                <w:szCs w:val="18"/>
                <w:shd w:val="clear" w:color="auto" w:fill="FFFFFF"/>
              </w:rPr>
              <w:t>/</w:t>
            </w:r>
            <w:r w:rsidRPr="003E076E">
              <w:rPr>
                <w:rFonts w:ascii="Arial" w:hAnsi="Arial" w:cs="Arial"/>
                <w:color w:val="000000"/>
                <w:position w:val="-2"/>
                <w:sz w:val="18"/>
                <w:szCs w:val="18"/>
                <w:shd w:val="clear" w:color="auto" w:fill="FFFFFF"/>
              </w:rPr>
              <w:t xml:space="preserve"> medicinskih aparatov za projekt</w:t>
            </w:r>
            <w:r w:rsidRPr="003E076E">
              <w:rPr>
                <w:rFonts w:ascii="Arial" w:hAnsi="Arial" w:cs="Arial"/>
                <w:color w:val="000000"/>
                <w:position w:val="-2"/>
                <w:sz w:val="18"/>
                <w:szCs w:val="18"/>
                <w:u w:val="single"/>
                <w:shd w:val="clear" w:color="auto" w:fill="FFFFFF"/>
              </w:rPr>
              <w:t xml:space="preserve">:________________________ </w:t>
            </w:r>
          </w:p>
          <w:p w14:paraId="085D3874" w14:textId="77777777" w:rsidR="00D45173" w:rsidRPr="003E076E" w:rsidRDefault="00966607" w:rsidP="00B33746">
            <w:pPr>
              <w:pStyle w:val="Odstavekseznama"/>
              <w:numPr>
                <w:ilvl w:val="0"/>
                <w:numId w:val="17"/>
              </w:numPr>
              <w:rPr>
                <w:rFonts w:ascii="Arial" w:hAnsi="Arial" w:cs="Arial"/>
                <w:color w:val="000000"/>
                <w:position w:val="-2"/>
                <w:sz w:val="18"/>
                <w:szCs w:val="18"/>
                <w:shd w:val="clear" w:color="auto" w:fill="FFFFFF"/>
              </w:rPr>
            </w:pPr>
            <w:r w:rsidRPr="003E076E">
              <w:rPr>
                <w:rFonts w:ascii="Arial" w:hAnsi="Arial" w:cs="Arial"/>
                <w:color w:val="000000"/>
                <w:position w:val="-2"/>
                <w:sz w:val="18"/>
                <w:szCs w:val="18"/>
                <w:shd w:val="clear" w:color="auto" w:fill="FFFFFF"/>
              </w:rPr>
              <w:t>nujno specificirati bistvene komponente referenčne dobave!)</w:t>
            </w:r>
          </w:p>
          <w:p w14:paraId="1E21BB81" w14:textId="4C61F9EC" w:rsidR="00D45173" w:rsidRPr="003E076E" w:rsidRDefault="00D45173" w:rsidP="00B33746">
            <w:pPr>
              <w:pStyle w:val="Odstavekseznama"/>
              <w:numPr>
                <w:ilvl w:val="0"/>
                <w:numId w:val="17"/>
              </w:numPr>
              <w:rPr>
                <w:rFonts w:ascii="Arial" w:hAnsi="Arial" w:cs="Arial"/>
                <w:color w:val="000000"/>
                <w:position w:val="-2"/>
                <w:sz w:val="18"/>
                <w:szCs w:val="18"/>
                <w:shd w:val="clear" w:color="auto" w:fill="FFFFFF"/>
              </w:rPr>
            </w:pPr>
            <w:r w:rsidRPr="003E076E">
              <w:rPr>
                <w:rFonts w:ascii="Arial" w:hAnsi="Arial" w:cs="Arial"/>
                <w:color w:val="000000"/>
                <w:position w:val="-2"/>
                <w:sz w:val="18"/>
                <w:szCs w:val="18"/>
                <w:shd w:val="clear" w:color="auto" w:fill="FFFFFF"/>
              </w:rPr>
              <w:t>nujno navesti ali je posel izvedel kot samostojni dobavitelj/ partner/ podizvajalec</w:t>
            </w:r>
          </w:p>
          <w:p w14:paraId="633D2347" w14:textId="65BDB99C" w:rsidR="002F6D6E" w:rsidRPr="003E076E" w:rsidRDefault="002F6D6E" w:rsidP="00D45173"/>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F3741" w14:textId="77777777" w:rsidR="002F6D6E" w:rsidRPr="003E076E" w:rsidRDefault="00902993">
            <w:r w:rsidRPr="003E076E">
              <w:rPr>
                <w:rFonts w:ascii="Arial" w:hAnsi="Arial" w:cs="Arial"/>
                <w:color w:val="000000"/>
                <w:position w:val="-2"/>
                <w:sz w:val="18"/>
                <w:szCs w:val="18"/>
                <w:shd w:val="clear" w:color="auto" w:fill="FFFFFF"/>
              </w:rPr>
              <w:t> </w:t>
            </w:r>
          </w:p>
        </w:tc>
      </w:tr>
      <w:tr w:rsidR="002F6D6E" w14:paraId="5E98E6F2"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0EF43D" w14:textId="117FF934" w:rsidR="002F6D6E" w:rsidRPr="003E076E" w:rsidRDefault="00902993" w:rsidP="00966607">
            <w:r w:rsidRPr="003E076E">
              <w:rPr>
                <w:rFonts w:ascii="Arial" w:hAnsi="Arial" w:cs="Arial"/>
                <w:color w:val="000000"/>
                <w:position w:val="-2"/>
                <w:sz w:val="18"/>
                <w:szCs w:val="18"/>
                <w:shd w:val="clear" w:color="auto" w:fill="FFFFFF"/>
              </w:rPr>
              <w:t>po pogodbi z nazivom in številko</w:t>
            </w:r>
            <w:r w:rsidR="00966607" w:rsidRPr="003E076E">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BCC9DC" w14:textId="77777777" w:rsidR="002F6D6E" w:rsidRPr="003E076E" w:rsidRDefault="00902993">
            <w:r w:rsidRPr="003E076E">
              <w:rPr>
                <w:rFonts w:ascii="Arial" w:hAnsi="Arial" w:cs="Arial"/>
                <w:color w:val="000000"/>
                <w:position w:val="-2"/>
                <w:sz w:val="18"/>
                <w:szCs w:val="18"/>
                <w:shd w:val="clear" w:color="auto" w:fill="FFFFFF"/>
              </w:rPr>
              <w:t> </w:t>
            </w:r>
          </w:p>
        </w:tc>
      </w:tr>
      <w:tr w:rsidR="002F6D6E" w14:paraId="060E7136"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E0AC94" w14:textId="1383DE81" w:rsidR="002F6D6E" w:rsidRPr="003E076E" w:rsidRDefault="00966607" w:rsidP="00966607">
            <w:pPr>
              <w:rPr>
                <w:rFonts w:ascii="Arial" w:hAnsi="Arial" w:cs="Arial"/>
              </w:rPr>
            </w:pPr>
            <w:r w:rsidRPr="003E076E">
              <w:rPr>
                <w:rFonts w:ascii="Arial" w:hAnsi="Arial" w:cs="Arial"/>
                <w:sz w:val="18"/>
                <w:szCs w:val="18"/>
              </w:rPr>
              <w:t xml:space="preserve">v vrednosti (vrednost del, ki jih je izvedel </w:t>
            </w:r>
            <w:r w:rsidR="00D45173" w:rsidRPr="003E076E">
              <w:rPr>
                <w:rFonts w:ascii="Arial" w:hAnsi="Arial" w:cs="Arial"/>
                <w:sz w:val="18"/>
                <w:szCs w:val="18"/>
              </w:rPr>
              <w:t>gospodarski subjekt</w:t>
            </w:r>
            <w:r w:rsidRPr="003E076E">
              <w:rPr>
                <w:rFonts w:ascii="Arial" w:hAnsi="Arial" w:cs="Arial"/>
                <w:sz w:val="18"/>
                <w:szCs w:val="18"/>
              </w:rPr>
              <w:t xml:space="preserve"> 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497B5E" w14:textId="77777777" w:rsidR="002F6D6E" w:rsidRPr="003E076E" w:rsidRDefault="00902993">
            <w:r w:rsidRPr="003E076E">
              <w:rPr>
                <w:rFonts w:ascii="Arial" w:hAnsi="Arial" w:cs="Arial"/>
                <w:color w:val="000000"/>
                <w:position w:val="-2"/>
                <w:sz w:val="18"/>
                <w:szCs w:val="18"/>
                <w:shd w:val="clear" w:color="auto" w:fill="FFFFFF"/>
              </w:rPr>
              <w:t> </w:t>
            </w:r>
          </w:p>
        </w:tc>
      </w:tr>
      <w:tr w:rsidR="002F6D6E" w14:paraId="1DF120FD"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7F9F89" w14:textId="4E92010A" w:rsidR="002F6D6E" w:rsidRPr="003E076E" w:rsidRDefault="00966607" w:rsidP="00966607">
            <w:r w:rsidRPr="003E076E">
              <w:rPr>
                <w:rFonts w:ascii="Arial" w:hAnsi="Arial" w:cs="Arial"/>
                <w:color w:val="000000"/>
                <w:position w:val="-2"/>
                <w:sz w:val="18"/>
                <w:szCs w:val="18"/>
                <w:shd w:val="clear" w:color="auto" w:fill="FFFFFF"/>
              </w:rPr>
              <w:t>Datum uspešne primopredaje: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18152D" w14:textId="77777777" w:rsidR="002F6D6E" w:rsidRPr="003E076E" w:rsidRDefault="00902993">
            <w:r w:rsidRPr="003E076E">
              <w:rPr>
                <w:rFonts w:ascii="Arial" w:hAnsi="Arial" w:cs="Arial"/>
                <w:color w:val="000000"/>
                <w:position w:val="-2"/>
                <w:sz w:val="18"/>
                <w:szCs w:val="18"/>
                <w:shd w:val="clear" w:color="auto" w:fill="FFFFFF"/>
              </w:rPr>
              <w:t> </w:t>
            </w:r>
          </w:p>
        </w:tc>
      </w:tr>
      <w:tr w:rsidR="008E5CD9" w14:paraId="3A20EA49" w14:textId="77777777" w:rsidTr="00966607">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7B652A" w14:textId="1E2C6689" w:rsidR="008E5CD9" w:rsidRPr="003E076E" w:rsidRDefault="008E5CD9" w:rsidP="00966607">
            <w:pPr>
              <w:rPr>
                <w:rFonts w:ascii="Arial" w:hAnsi="Arial" w:cs="Arial"/>
                <w:color w:val="000000"/>
                <w:position w:val="-2"/>
                <w:sz w:val="18"/>
                <w:szCs w:val="18"/>
                <w:shd w:val="clear" w:color="auto" w:fill="FFFFFF"/>
              </w:rPr>
            </w:pPr>
            <w:r w:rsidRPr="003E076E">
              <w:rPr>
                <w:rFonts w:ascii="Arial" w:hAnsi="Arial" w:cs="Arial"/>
                <w:color w:val="000000"/>
                <w:position w:val="-2"/>
                <w:sz w:val="18"/>
                <w:szCs w:val="18"/>
                <w:shd w:val="clear" w:color="auto" w:fill="FFFFFF"/>
              </w:rPr>
              <w:t>CCSI kamor se uvršča objekt, za katerega so bile izvedene dobave opreme / aparatur</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E4EB3B" w14:textId="77777777" w:rsidR="008E5CD9" w:rsidRPr="003E076E" w:rsidRDefault="008E5CD9">
            <w:pPr>
              <w:rPr>
                <w:rFonts w:ascii="Arial" w:hAnsi="Arial" w:cs="Arial"/>
                <w:color w:val="000000"/>
                <w:position w:val="-2"/>
                <w:sz w:val="18"/>
                <w:szCs w:val="18"/>
                <w:shd w:val="clear" w:color="auto" w:fill="FFFFFF"/>
              </w:rPr>
            </w:pPr>
          </w:p>
        </w:tc>
      </w:tr>
    </w:tbl>
    <w:p w14:paraId="7146BBA9" w14:textId="00079FD9" w:rsidR="002F6D6E" w:rsidRPr="008E5CD9" w:rsidRDefault="00902993">
      <w:pPr>
        <w:shd w:val="clear" w:color="auto" w:fill="FFFFFF"/>
        <w:spacing w:before="225" w:after="375" w:line="333" w:lineRule="auto"/>
        <w:jc w:val="both"/>
        <w:rPr>
          <w:b/>
          <w:bCs/>
        </w:rPr>
      </w:pPr>
      <w:r w:rsidRPr="008E5CD9">
        <w:rPr>
          <w:rFonts w:ascii="Arial" w:hAnsi="Arial" w:cs="Arial"/>
          <w:b/>
          <w:bCs/>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F6D6E" w14:paraId="27F476B8" w14:textId="77777777">
        <w:tc>
          <w:tcPr>
            <w:tcW w:w="3195" w:type="dxa"/>
            <w:shd w:val="clear" w:color="auto" w:fill="FFFFFF"/>
            <w:tcMar>
              <w:top w:w="75" w:type="dxa"/>
              <w:bottom w:w="75" w:type="dxa"/>
            </w:tcMar>
            <w:vAlign w:val="center"/>
          </w:tcPr>
          <w:p w14:paraId="419A2C0B" w14:textId="77777777" w:rsidR="002F6D6E" w:rsidRDefault="00902993">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2988BB8" w14:textId="77777777" w:rsidR="002F6D6E" w:rsidRDefault="0090299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134F6FF" w14:textId="77777777" w:rsidR="002F6D6E" w:rsidRDefault="00902993">
            <w:r>
              <w:rPr>
                <w:rFonts w:ascii="Arial" w:hAnsi="Arial" w:cs="Arial"/>
                <w:color w:val="000000"/>
                <w:position w:val="-2"/>
                <w:sz w:val="18"/>
                <w:szCs w:val="18"/>
                <w:shd w:val="clear" w:color="auto" w:fill="FFFFFF"/>
              </w:rPr>
              <w:t> </w:t>
            </w:r>
          </w:p>
        </w:tc>
      </w:tr>
      <w:tr w:rsidR="002F6D6E" w14:paraId="08A493AA" w14:textId="77777777">
        <w:tc>
          <w:tcPr>
            <w:tcW w:w="3195" w:type="dxa"/>
            <w:shd w:val="clear" w:color="auto" w:fill="FFFFFF"/>
            <w:tcMar>
              <w:top w:w="75" w:type="dxa"/>
              <w:bottom w:w="75" w:type="dxa"/>
            </w:tcMar>
            <w:vAlign w:val="center"/>
          </w:tcPr>
          <w:p w14:paraId="687B41C4" w14:textId="77777777" w:rsidR="002F6D6E" w:rsidRDefault="00902993">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B96DCA2" w14:textId="77777777" w:rsidR="002F6D6E" w:rsidRDefault="0090299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9B2A4A" w14:textId="77777777" w:rsidR="002F6D6E" w:rsidRDefault="002F6D6E"/>
          <w:p w14:paraId="6CB220E3" w14:textId="77777777" w:rsidR="002F6D6E" w:rsidRDefault="00902993">
            <w:pPr>
              <w:jc w:val="center"/>
            </w:pPr>
            <w:r>
              <w:rPr>
                <w:rFonts w:ascii="Arial" w:hAnsi="Arial" w:cs="Arial"/>
                <w:color w:val="A9A9A9"/>
                <w:position w:val="-2"/>
                <w:sz w:val="18"/>
                <w:szCs w:val="18"/>
                <w:shd w:val="clear" w:color="auto" w:fill="FFFFFF"/>
              </w:rPr>
              <w:t>(žig in podpis)</w:t>
            </w:r>
          </w:p>
        </w:tc>
      </w:tr>
    </w:tbl>
    <w:p w14:paraId="2CC18327" w14:textId="77777777" w:rsidR="002F6D6E" w:rsidRDefault="00902993">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F6D6E" w14:paraId="6B42A78D" w14:textId="77777777">
        <w:tc>
          <w:tcPr>
            <w:tcW w:w="0" w:type="auto"/>
            <w:tcMar>
              <w:top w:w="0" w:type="auto"/>
              <w:bottom w:w="0" w:type="auto"/>
            </w:tcMar>
          </w:tcPr>
          <w:p w14:paraId="16D130F5" w14:textId="77777777" w:rsidR="002F6D6E" w:rsidRDefault="00902993" w:rsidP="00B33746">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24FECE9" w14:textId="77777777" w:rsidR="002F6D6E" w:rsidRDefault="00902993" w:rsidP="00B33746">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F40928A" w14:textId="77777777" w:rsidR="002F6D6E" w:rsidRDefault="00902993" w:rsidP="00B33746">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722A9F4" w14:textId="77777777" w:rsidR="002F6D6E" w:rsidRDefault="002F6D6E">
      <w:pPr>
        <w:sectPr w:rsidR="002F6D6E" w:rsidSect="006E7A2B">
          <w:footerReference w:type="default" r:id="rId20"/>
          <w:pgSz w:w="11906" w:h="16838"/>
          <w:pgMar w:top="1418" w:right="1418" w:bottom="1418" w:left="1418" w:header="567" w:footer="596" w:gutter="0"/>
          <w:cols w:space="708"/>
          <w:docGrid w:linePitch="360"/>
        </w:sectPr>
      </w:pPr>
    </w:p>
    <w:p w14:paraId="07DEFED7"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0E321B3" w14:textId="77777777" w:rsidR="00902993" w:rsidRPr="00252358" w:rsidRDefault="00902993" w:rsidP="00252358"/>
    <w:p w14:paraId="74908E37"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8ACCB0A" w14:textId="77777777" w:rsidR="00902993" w:rsidRDefault="00902993" w:rsidP="00EB2A75">
      <w:pPr>
        <w:spacing w:after="120"/>
        <w:rPr>
          <w:rFonts w:ascii="Arial" w:hAnsi="Arial" w:cs="Arial"/>
        </w:rPr>
      </w:pPr>
    </w:p>
    <w:p w14:paraId="47F63099" w14:textId="77777777" w:rsidR="002F6D6E" w:rsidRDefault="00902993">
      <w:pPr>
        <w:spacing w:before="225" w:after="225" w:line="240" w:lineRule="auto"/>
        <w:jc w:val="center"/>
      </w:pPr>
      <w:r>
        <w:rPr>
          <w:rFonts w:ascii="Arial" w:hAnsi="Arial" w:cs="Arial"/>
          <w:b/>
          <w:bCs/>
          <w:color w:val="000000"/>
          <w:sz w:val="18"/>
          <w:szCs w:val="18"/>
        </w:rPr>
        <w:t>SEZNAM ČLANOV ORGANOV IN ZASTOPNIKOV GOSPODARSKEGA SUBJEKTA</w:t>
      </w:r>
    </w:p>
    <w:p w14:paraId="4AB341FC" w14:textId="77777777" w:rsidR="002F6D6E" w:rsidRDefault="0090299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F6D6E" w14:paraId="5E05DD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749AC" w14:textId="77777777" w:rsidR="002F6D6E" w:rsidRDefault="0090299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21F40" w14:textId="77777777" w:rsidR="002F6D6E" w:rsidRDefault="00902993">
            <w:r>
              <w:rPr>
                <w:rFonts w:ascii="Arial" w:hAnsi="Arial" w:cs="Arial"/>
                <w:color w:val="000000"/>
                <w:position w:val="-2"/>
                <w:sz w:val="18"/>
                <w:szCs w:val="18"/>
              </w:rPr>
              <w:t> </w:t>
            </w:r>
          </w:p>
        </w:tc>
      </w:tr>
      <w:tr w:rsidR="002F6D6E" w14:paraId="282B717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7A0FA" w14:textId="77777777" w:rsidR="002F6D6E" w:rsidRDefault="0090299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74DAC" w14:textId="77777777" w:rsidR="002F6D6E" w:rsidRDefault="00902993">
            <w:r>
              <w:rPr>
                <w:rFonts w:ascii="Arial" w:hAnsi="Arial" w:cs="Arial"/>
                <w:color w:val="000000"/>
                <w:position w:val="-2"/>
                <w:sz w:val="18"/>
                <w:szCs w:val="18"/>
              </w:rPr>
              <w:t> </w:t>
            </w:r>
          </w:p>
        </w:tc>
      </w:tr>
      <w:tr w:rsidR="002F6D6E" w14:paraId="17A2665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C9BA1" w14:textId="77777777" w:rsidR="002F6D6E" w:rsidRDefault="0090299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B2835" w14:textId="77777777" w:rsidR="002F6D6E" w:rsidRDefault="00902993">
            <w:r>
              <w:rPr>
                <w:rFonts w:ascii="Arial" w:hAnsi="Arial" w:cs="Arial"/>
                <w:color w:val="000000"/>
                <w:position w:val="-2"/>
                <w:sz w:val="18"/>
                <w:szCs w:val="18"/>
              </w:rPr>
              <w:t> </w:t>
            </w:r>
          </w:p>
        </w:tc>
      </w:tr>
      <w:tr w:rsidR="002F6D6E" w14:paraId="09A81F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D5027" w14:textId="77777777" w:rsidR="002F6D6E" w:rsidRDefault="0090299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8D09E" w14:textId="77777777" w:rsidR="002F6D6E" w:rsidRDefault="00902993">
            <w:r>
              <w:rPr>
                <w:rFonts w:ascii="Arial" w:hAnsi="Arial" w:cs="Arial"/>
                <w:color w:val="000000"/>
                <w:position w:val="-2"/>
                <w:sz w:val="18"/>
                <w:szCs w:val="18"/>
              </w:rPr>
              <w:t> </w:t>
            </w:r>
          </w:p>
        </w:tc>
      </w:tr>
    </w:tbl>
    <w:p w14:paraId="34A1AD2E" w14:textId="28665CBA" w:rsidR="002F6D6E" w:rsidRDefault="0090299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F6D6E" w14:paraId="55676D9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D8D49" w14:textId="77777777" w:rsidR="002F6D6E" w:rsidRDefault="0090299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1FF9D" w14:textId="77777777" w:rsidR="002F6D6E" w:rsidRDefault="0090299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7F890" w14:textId="77777777" w:rsidR="002F6D6E" w:rsidRDefault="00902993">
            <w:r>
              <w:rPr>
                <w:rFonts w:ascii="Arial" w:hAnsi="Arial" w:cs="Arial"/>
                <w:color w:val="000000"/>
                <w:position w:val="-2"/>
                <w:sz w:val="18"/>
                <w:szCs w:val="18"/>
              </w:rPr>
              <w:t>EMŠO*</w:t>
            </w:r>
          </w:p>
        </w:tc>
      </w:tr>
      <w:tr w:rsidR="002F6D6E" w14:paraId="418F90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38242"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9175C"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20828" w14:textId="77777777" w:rsidR="002F6D6E" w:rsidRDefault="00902993">
            <w:r>
              <w:rPr>
                <w:rFonts w:ascii="Arial" w:hAnsi="Arial" w:cs="Arial"/>
                <w:color w:val="000000"/>
                <w:position w:val="-2"/>
                <w:sz w:val="18"/>
                <w:szCs w:val="18"/>
              </w:rPr>
              <w:t> </w:t>
            </w:r>
          </w:p>
        </w:tc>
      </w:tr>
      <w:tr w:rsidR="002F6D6E" w14:paraId="3CC20C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8400C"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DE5AD"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0E51B" w14:textId="77777777" w:rsidR="002F6D6E" w:rsidRDefault="00902993">
            <w:r>
              <w:rPr>
                <w:rFonts w:ascii="Arial" w:hAnsi="Arial" w:cs="Arial"/>
                <w:color w:val="000000"/>
                <w:position w:val="-2"/>
                <w:sz w:val="18"/>
                <w:szCs w:val="18"/>
              </w:rPr>
              <w:t> </w:t>
            </w:r>
          </w:p>
        </w:tc>
      </w:tr>
      <w:tr w:rsidR="002F6D6E" w14:paraId="1815B22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D612C"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5DFC1"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5B1DF" w14:textId="77777777" w:rsidR="002F6D6E" w:rsidRDefault="00902993">
            <w:r>
              <w:rPr>
                <w:rFonts w:ascii="Arial" w:hAnsi="Arial" w:cs="Arial"/>
                <w:color w:val="000000"/>
                <w:position w:val="-2"/>
                <w:sz w:val="18"/>
                <w:szCs w:val="18"/>
              </w:rPr>
              <w:t> </w:t>
            </w:r>
          </w:p>
        </w:tc>
      </w:tr>
      <w:tr w:rsidR="002F6D6E" w14:paraId="38A9AF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601221"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449E9"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46C41" w14:textId="77777777" w:rsidR="002F6D6E" w:rsidRDefault="00902993">
            <w:r>
              <w:rPr>
                <w:rFonts w:ascii="Arial" w:hAnsi="Arial" w:cs="Arial"/>
                <w:color w:val="000000"/>
                <w:position w:val="-2"/>
                <w:sz w:val="18"/>
                <w:szCs w:val="18"/>
              </w:rPr>
              <w:t> </w:t>
            </w:r>
          </w:p>
        </w:tc>
      </w:tr>
      <w:tr w:rsidR="002F6D6E" w14:paraId="65DC51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6B880"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0E91B"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B8C26" w14:textId="77777777" w:rsidR="002F6D6E" w:rsidRDefault="00902993">
            <w:r>
              <w:rPr>
                <w:rFonts w:ascii="Arial" w:hAnsi="Arial" w:cs="Arial"/>
                <w:color w:val="000000"/>
                <w:position w:val="-2"/>
                <w:sz w:val="18"/>
                <w:szCs w:val="18"/>
              </w:rPr>
              <w:t> </w:t>
            </w:r>
          </w:p>
        </w:tc>
      </w:tr>
      <w:tr w:rsidR="002F6D6E" w14:paraId="057E72D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B3D06"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0E4E6"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A1D9A" w14:textId="77777777" w:rsidR="002F6D6E" w:rsidRDefault="00902993">
            <w:r>
              <w:rPr>
                <w:rFonts w:ascii="Arial" w:hAnsi="Arial" w:cs="Arial"/>
                <w:color w:val="000000"/>
                <w:position w:val="-2"/>
                <w:sz w:val="18"/>
                <w:szCs w:val="18"/>
              </w:rPr>
              <w:t> </w:t>
            </w:r>
          </w:p>
        </w:tc>
      </w:tr>
      <w:tr w:rsidR="002F6D6E" w14:paraId="34B191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7758B"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497C"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0FAC7" w14:textId="77777777" w:rsidR="002F6D6E" w:rsidRDefault="00902993">
            <w:r>
              <w:rPr>
                <w:rFonts w:ascii="Arial" w:hAnsi="Arial" w:cs="Arial"/>
                <w:color w:val="000000"/>
                <w:position w:val="-2"/>
                <w:sz w:val="18"/>
                <w:szCs w:val="18"/>
              </w:rPr>
              <w:t> </w:t>
            </w:r>
          </w:p>
        </w:tc>
      </w:tr>
      <w:tr w:rsidR="002F6D6E" w14:paraId="2E727D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DAF0C"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129B0"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925F8" w14:textId="77777777" w:rsidR="002F6D6E" w:rsidRDefault="00902993">
            <w:r>
              <w:rPr>
                <w:rFonts w:ascii="Arial" w:hAnsi="Arial" w:cs="Arial"/>
                <w:color w:val="000000"/>
                <w:position w:val="-2"/>
                <w:sz w:val="18"/>
                <w:szCs w:val="18"/>
              </w:rPr>
              <w:t> </w:t>
            </w:r>
          </w:p>
        </w:tc>
      </w:tr>
      <w:tr w:rsidR="002F6D6E" w14:paraId="1072AE4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7579F" w14:textId="77777777" w:rsidR="002F6D6E" w:rsidRDefault="00902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960F4" w14:textId="77777777" w:rsidR="002F6D6E" w:rsidRDefault="00902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94396" w14:textId="77777777" w:rsidR="002F6D6E" w:rsidRDefault="00902993">
            <w:r>
              <w:rPr>
                <w:rFonts w:ascii="Arial" w:hAnsi="Arial" w:cs="Arial"/>
                <w:color w:val="000000"/>
                <w:position w:val="-2"/>
                <w:sz w:val="18"/>
                <w:szCs w:val="18"/>
              </w:rPr>
              <w:t> </w:t>
            </w:r>
          </w:p>
        </w:tc>
      </w:tr>
    </w:tbl>
    <w:p w14:paraId="1A93C882" w14:textId="77777777" w:rsidR="002F6D6E" w:rsidRDefault="00902993">
      <w:pPr>
        <w:spacing w:before="225" w:after="225" w:line="240" w:lineRule="auto"/>
        <w:jc w:val="both"/>
      </w:pPr>
      <w:r>
        <w:rPr>
          <w:rFonts w:ascii="Arial" w:hAnsi="Arial" w:cs="Arial"/>
          <w:color w:val="000000"/>
          <w:sz w:val="18"/>
          <w:szCs w:val="18"/>
        </w:rPr>
        <w:t>* podatek je potreben za preverbo v e-Dosje</w:t>
      </w:r>
    </w:p>
    <w:p w14:paraId="327FF559" w14:textId="77777777" w:rsidR="002F6D6E" w:rsidRDefault="0090299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F6D6E" w14:paraId="5DB13032" w14:textId="77777777">
        <w:tc>
          <w:tcPr>
            <w:tcW w:w="2500" w:type="pct"/>
            <w:tcMar>
              <w:top w:w="75" w:type="dxa"/>
              <w:bottom w:w="75" w:type="dxa"/>
            </w:tcMar>
            <w:vAlign w:val="center"/>
          </w:tcPr>
          <w:p w14:paraId="71F4342A" w14:textId="77777777" w:rsidR="002F6D6E" w:rsidRDefault="00902993">
            <w:r>
              <w:rPr>
                <w:rFonts w:ascii="Arial" w:hAnsi="Arial" w:cs="Arial"/>
                <w:color w:val="000000"/>
                <w:position w:val="-2"/>
                <w:sz w:val="18"/>
                <w:szCs w:val="18"/>
              </w:rPr>
              <w:t>Kraj in datum:</w:t>
            </w:r>
          </w:p>
        </w:tc>
        <w:tc>
          <w:tcPr>
            <w:tcW w:w="0" w:type="auto"/>
            <w:tcMar>
              <w:top w:w="75" w:type="dxa"/>
              <w:bottom w:w="75" w:type="dxa"/>
            </w:tcMar>
            <w:vAlign w:val="center"/>
          </w:tcPr>
          <w:p w14:paraId="4082317C" w14:textId="77777777" w:rsidR="002F6D6E" w:rsidRDefault="00902993">
            <w:r>
              <w:rPr>
                <w:rFonts w:ascii="Arial" w:hAnsi="Arial" w:cs="Arial"/>
                <w:color w:val="000000"/>
                <w:position w:val="-2"/>
                <w:sz w:val="18"/>
                <w:szCs w:val="18"/>
              </w:rPr>
              <w:t>Ime in priimek: _____________________</w:t>
            </w:r>
          </w:p>
        </w:tc>
      </w:tr>
      <w:tr w:rsidR="002F6D6E" w14:paraId="1F04DF7B" w14:textId="77777777">
        <w:tc>
          <w:tcPr>
            <w:tcW w:w="2500" w:type="pct"/>
            <w:tcMar>
              <w:top w:w="75" w:type="dxa"/>
              <w:bottom w:w="75" w:type="dxa"/>
            </w:tcMar>
            <w:vAlign w:val="center"/>
          </w:tcPr>
          <w:p w14:paraId="7192D94F"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29A7A22A" w14:textId="77777777" w:rsidR="002F6D6E" w:rsidRDefault="00902993">
            <w:pPr>
              <w:jc w:val="center"/>
            </w:pPr>
            <w:r>
              <w:rPr>
                <w:rFonts w:ascii="Arial" w:hAnsi="Arial" w:cs="Arial"/>
                <w:color w:val="A9A9A9"/>
                <w:position w:val="-2"/>
                <w:sz w:val="18"/>
                <w:szCs w:val="18"/>
              </w:rPr>
              <w:t>(podpis)</w:t>
            </w:r>
          </w:p>
        </w:tc>
      </w:tr>
    </w:tbl>
    <w:p w14:paraId="18FE2A55" w14:textId="77777777" w:rsidR="002F6D6E" w:rsidRDefault="00902993">
      <w:pPr>
        <w:spacing w:before="225" w:after="225" w:line="240" w:lineRule="auto"/>
        <w:jc w:val="both"/>
      </w:pPr>
      <w:r>
        <w:rPr>
          <w:rFonts w:ascii="Arial" w:hAnsi="Arial" w:cs="Arial"/>
          <w:color w:val="000000"/>
          <w:sz w:val="18"/>
          <w:szCs w:val="18"/>
        </w:rPr>
        <w:t> </w:t>
      </w:r>
    </w:p>
    <w:p w14:paraId="69AABEA4" w14:textId="77777777" w:rsidR="002F6D6E" w:rsidRDefault="0090299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6608985" w14:textId="77777777" w:rsidR="002F6D6E" w:rsidRDefault="00902993">
      <w:pPr>
        <w:spacing w:before="225" w:after="225" w:line="240" w:lineRule="auto"/>
        <w:jc w:val="both"/>
      </w:pPr>
      <w:r>
        <w:rPr>
          <w:rFonts w:ascii="Arial" w:hAnsi="Arial" w:cs="Arial"/>
          <w:color w:val="000000"/>
          <w:sz w:val="18"/>
          <w:szCs w:val="18"/>
        </w:rPr>
        <w:t> </w:t>
      </w:r>
    </w:p>
    <w:p w14:paraId="50889B64" w14:textId="77777777" w:rsidR="002F6D6E" w:rsidRDefault="002F6D6E">
      <w:pPr>
        <w:sectPr w:rsidR="002F6D6E" w:rsidSect="006E7A2B">
          <w:footerReference w:type="default" r:id="rId21"/>
          <w:pgSz w:w="11906" w:h="16838"/>
          <w:pgMar w:top="1418" w:right="1418" w:bottom="1418" w:left="1418" w:header="567" w:footer="596" w:gutter="0"/>
          <w:cols w:space="708"/>
          <w:docGrid w:linePitch="360"/>
        </w:sectPr>
      </w:pPr>
    </w:p>
    <w:p w14:paraId="23BE30A2"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25C8081" w14:textId="77777777" w:rsidR="00902993" w:rsidRPr="00252358" w:rsidRDefault="00902993" w:rsidP="00252358"/>
    <w:p w14:paraId="41BAC3E8"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4FA7C77" w14:textId="77777777" w:rsidR="00902993" w:rsidRDefault="00902993" w:rsidP="00EB2A75">
      <w:pPr>
        <w:spacing w:after="120"/>
        <w:rPr>
          <w:rFonts w:ascii="Arial" w:hAnsi="Arial" w:cs="Arial"/>
        </w:rPr>
      </w:pPr>
    </w:p>
    <w:p w14:paraId="0885AB43" w14:textId="77777777" w:rsidR="002F6D6E" w:rsidRDefault="0090299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B07EE81" w14:textId="77777777" w:rsidR="002F6D6E" w:rsidRDefault="0090299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F6D6E" w14:paraId="74697B4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57114" w14:textId="77777777" w:rsidR="002F6D6E" w:rsidRDefault="00902993">
            <w:pPr>
              <w:spacing w:before="135" w:after="135"/>
              <w:jc w:val="both"/>
              <w:textAlignment w:val="center"/>
            </w:pPr>
            <w:r>
              <w:rPr>
                <w:rFonts w:ascii="Arial" w:hAnsi="Arial" w:cs="Arial"/>
                <w:b/>
                <w:bCs/>
                <w:color w:val="000000"/>
                <w:position w:val="-2"/>
                <w:sz w:val="18"/>
                <w:szCs w:val="18"/>
              </w:rPr>
              <w:t>Ime in priimek</w:t>
            </w:r>
          </w:p>
          <w:p w14:paraId="4ADFD82B" w14:textId="77777777" w:rsidR="002F6D6E" w:rsidRDefault="00902993">
            <w:pPr>
              <w:spacing w:before="135" w:after="135"/>
              <w:jc w:val="both"/>
              <w:textAlignment w:val="center"/>
            </w:pPr>
            <w:r>
              <w:rPr>
                <w:rFonts w:ascii="Arial" w:hAnsi="Arial" w:cs="Arial"/>
                <w:b/>
                <w:bCs/>
                <w:color w:val="000000"/>
                <w:position w:val="-2"/>
                <w:sz w:val="18"/>
                <w:szCs w:val="18"/>
              </w:rPr>
              <w:t>ali</w:t>
            </w:r>
          </w:p>
          <w:p w14:paraId="0874C38A" w14:textId="77777777" w:rsidR="002F6D6E" w:rsidRDefault="0090299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E376A" w14:textId="77777777" w:rsidR="002F6D6E" w:rsidRDefault="00902993">
            <w:pPr>
              <w:spacing w:before="135" w:after="135"/>
              <w:jc w:val="both"/>
              <w:textAlignment w:val="center"/>
            </w:pPr>
            <w:r>
              <w:rPr>
                <w:rFonts w:ascii="Arial" w:hAnsi="Arial" w:cs="Arial"/>
                <w:b/>
                <w:bCs/>
                <w:color w:val="000000"/>
                <w:position w:val="-2"/>
                <w:sz w:val="18"/>
                <w:szCs w:val="18"/>
              </w:rPr>
              <w:t>Naslov prebivališča</w:t>
            </w:r>
          </w:p>
          <w:p w14:paraId="3F208C6A" w14:textId="77777777" w:rsidR="002F6D6E" w:rsidRDefault="00902993">
            <w:pPr>
              <w:spacing w:before="135" w:after="135"/>
              <w:jc w:val="both"/>
              <w:textAlignment w:val="center"/>
            </w:pPr>
            <w:r>
              <w:rPr>
                <w:rFonts w:ascii="Arial" w:hAnsi="Arial" w:cs="Arial"/>
                <w:b/>
                <w:bCs/>
                <w:color w:val="000000"/>
                <w:position w:val="-2"/>
                <w:sz w:val="18"/>
                <w:szCs w:val="18"/>
              </w:rPr>
              <w:t>ali</w:t>
            </w:r>
          </w:p>
          <w:p w14:paraId="5EB78D1C" w14:textId="77777777" w:rsidR="002F6D6E" w:rsidRDefault="00902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D4A68" w14:textId="77777777" w:rsidR="002F6D6E" w:rsidRDefault="00902993">
            <w:pPr>
              <w:spacing w:before="135" w:after="135"/>
              <w:jc w:val="both"/>
              <w:textAlignment w:val="center"/>
            </w:pPr>
            <w:r>
              <w:rPr>
                <w:rFonts w:ascii="Arial" w:hAnsi="Arial" w:cs="Arial"/>
                <w:b/>
                <w:bCs/>
                <w:color w:val="000000"/>
                <w:position w:val="-2"/>
                <w:sz w:val="18"/>
                <w:szCs w:val="18"/>
              </w:rPr>
              <w:t>Delež lastništva</w:t>
            </w:r>
          </w:p>
          <w:p w14:paraId="0D0C4C74" w14:textId="77777777" w:rsidR="002F6D6E" w:rsidRDefault="00902993">
            <w:pPr>
              <w:spacing w:before="135" w:after="135"/>
              <w:jc w:val="both"/>
              <w:textAlignment w:val="center"/>
            </w:pPr>
            <w:r>
              <w:rPr>
                <w:rFonts w:ascii="Arial" w:hAnsi="Arial" w:cs="Arial"/>
                <w:b/>
                <w:bCs/>
                <w:color w:val="000000"/>
                <w:position w:val="-2"/>
                <w:sz w:val="18"/>
                <w:szCs w:val="18"/>
              </w:rPr>
              <w:t>ali</w:t>
            </w:r>
          </w:p>
          <w:p w14:paraId="2BDDBB5C" w14:textId="77777777" w:rsidR="002F6D6E" w:rsidRDefault="00902993">
            <w:pPr>
              <w:spacing w:before="135" w:after="135"/>
              <w:jc w:val="both"/>
              <w:textAlignment w:val="center"/>
            </w:pPr>
            <w:r>
              <w:rPr>
                <w:rFonts w:ascii="Arial" w:hAnsi="Arial" w:cs="Arial"/>
                <w:b/>
                <w:bCs/>
                <w:color w:val="000000"/>
                <w:position w:val="-2"/>
                <w:sz w:val="18"/>
                <w:szCs w:val="18"/>
              </w:rPr>
              <w:t>Delež lastništva gospodarskega subjekta</w:t>
            </w:r>
          </w:p>
        </w:tc>
      </w:tr>
      <w:tr w:rsidR="002F6D6E" w14:paraId="51A1D0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A6DB8"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FDE1E"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92087"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71D074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5A4F5"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628BE"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BD6B"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694B29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CFE5C"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70A3B"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0481C"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754F83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7EFB21"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4DDC1"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C1ADD" w14:textId="77777777" w:rsidR="002F6D6E" w:rsidRDefault="00902993">
            <w:pPr>
              <w:spacing w:before="135" w:after="135"/>
              <w:jc w:val="both"/>
              <w:textAlignment w:val="center"/>
            </w:pPr>
            <w:r>
              <w:rPr>
                <w:rFonts w:ascii="Arial" w:hAnsi="Arial" w:cs="Arial"/>
                <w:color w:val="000000"/>
                <w:position w:val="-2"/>
                <w:sz w:val="18"/>
                <w:szCs w:val="18"/>
              </w:rPr>
              <w:t> </w:t>
            </w:r>
          </w:p>
        </w:tc>
      </w:tr>
    </w:tbl>
    <w:p w14:paraId="067E3312" w14:textId="77777777" w:rsidR="002F6D6E" w:rsidRDefault="0090299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F6D6E" w14:paraId="442E16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9F69B" w14:textId="77777777" w:rsidR="002F6D6E" w:rsidRDefault="0090299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67393" w14:textId="77777777" w:rsidR="002F6D6E" w:rsidRDefault="00902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C8B06" w14:textId="77777777" w:rsidR="002F6D6E" w:rsidRDefault="00902993">
            <w:pPr>
              <w:spacing w:before="135" w:after="135"/>
              <w:jc w:val="both"/>
              <w:textAlignment w:val="center"/>
            </w:pPr>
            <w:r>
              <w:rPr>
                <w:rFonts w:ascii="Arial" w:hAnsi="Arial" w:cs="Arial"/>
                <w:b/>
                <w:bCs/>
                <w:color w:val="000000"/>
                <w:position w:val="-2"/>
                <w:sz w:val="18"/>
                <w:szCs w:val="18"/>
              </w:rPr>
              <w:t>Delež lastništva gospodarskega subjekta</w:t>
            </w:r>
          </w:p>
        </w:tc>
      </w:tr>
      <w:tr w:rsidR="002F6D6E" w14:paraId="4BEB50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71A32"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24C5BB"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28169"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1312A0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DF9EF"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A165F"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91E76"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224B7C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3D0DA"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01C9B"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61EE1" w14:textId="77777777" w:rsidR="002F6D6E" w:rsidRDefault="00902993">
            <w:pPr>
              <w:spacing w:before="135" w:after="135"/>
              <w:jc w:val="both"/>
              <w:textAlignment w:val="center"/>
            </w:pPr>
            <w:r>
              <w:rPr>
                <w:rFonts w:ascii="Arial" w:hAnsi="Arial" w:cs="Arial"/>
                <w:color w:val="000000"/>
                <w:position w:val="-2"/>
                <w:sz w:val="18"/>
                <w:szCs w:val="18"/>
              </w:rPr>
              <w:t> </w:t>
            </w:r>
          </w:p>
        </w:tc>
      </w:tr>
      <w:tr w:rsidR="002F6D6E" w14:paraId="702935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35141"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511251" w14:textId="77777777" w:rsidR="002F6D6E" w:rsidRDefault="00902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86FE3" w14:textId="77777777" w:rsidR="002F6D6E" w:rsidRDefault="00902993">
            <w:pPr>
              <w:spacing w:before="135" w:after="135"/>
              <w:jc w:val="both"/>
              <w:textAlignment w:val="center"/>
            </w:pPr>
            <w:r>
              <w:rPr>
                <w:rFonts w:ascii="Arial" w:hAnsi="Arial" w:cs="Arial"/>
                <w:color w:val="000000"/>
                <w:position w:val="-2"/>
                <w:sz w:val="18"/>
                <w:szCs w:val="18"/>
              </w:rPr>
              <w:t> </w:t>
            </w:r>
          </w:p>
        </w:tc>
      </w:tr>
    </w:tbl>
    <w:p w14:paraId="77FEE760" w14:textId="77777777" w:rsidR="002F6D6E" w:rsidRDefault="0090299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F6D6E" w14:paraId="5AE6DDE9" w14:textId="77777777">
        <w:tc>
          <w:tcPr>
            <w:tcW w:w="4080" w:type="dxa"/>
            <w:tcMar>
              <w:top w:w="75" w:type="dxa"/>
              <w:bottom w:w="75" w:type="dxa"/>
            </w:tcMar>
            <w:vAlign w:val="center"/>
          </w:tcPr>
          <w:p w14:paraId="08FF40BE" w14:textId="77777777" w:rsidR="002F6D6E" w:rsidRDefault="00902993">
            <w:r>
              <w:rPr>
                <w:rFonts w:ascii="Arial" w:hAnsi="Arial" w:cs="Arial"/>
                <w:color w:val="000000"/>
                <w:position w:val="-2"/>
                <w:sz w:val="18"/>
                <w:szCs w:val="18"/>
              </w:rPr>
              <w:t>Kraj in datum:</w:t>
            </w:r>
          </w:p>
        </w:tc>
        <w:tc>
          <w:tcPr>
            <w:tcW w:w="0" w:type="auto"/>
            <w:tcMar>
              <w:top w:w="75" w:type="dxa"/>
              <w:bottom w:w="75" w:type="dxa"/>
            </w:tcMar>
            <w:vAlign w:val="center"/>
          </w:tcPr>
          <w:p w14:paraId="43637E08" w14:textId="77777777" w:rsidR="002F6D6E" w:rsidRDefault="00902993">
            <w:r>
              <w:rPr>
                <w:rFonts w:ascii="Arial" w:hAnsi="Arial" w:cs="Arial"/>
                <w:color w:val="000000"/>
                <w:position w:val="-2"/>
                <w:sz w:val="18"/>
                <w:szCs w:val="18"/>
              </w:rPr>
              <w:t>Ime in priimek: _____________________</w:t>
            </w:r>
          </w:p>
        </w:tc>
      </w:tr>
      <w:tr w:rsidR="002F6D6E" w14:paraId="042C3F8C" w14:textId="77777777">
        <w:tc>
          <w:tcPr>
            <w:tcW w:w="4080" w:type="dxa"/>
            <w:tcMar>
              <w:top w:w="75" w:type="dxa"/>
              <w:bottom w:w="75" w:type="dxa"/>
            </w:tcMar>
            <w:vAlign w:val="center"/>
          </w:tcPr>
          <w:p w14:paraId="65DC07C9"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4523A98C" w14:textId="77777777" w:rsidR="002F6D6E" w:rsidRDefault="00902993">
            <w:pPr>
              <w:jc w:val="center"/>
            </w:pPr>
            <w:r>
              <w:rPr>
                <w:rFonts w:ascii="Arial" w:hAnsi="Arial" w:cs="Arial"/>
                <w:color w:val="000000"/>
                <w:position w:val="-2"/>
                <w:sz w:val="18"/>
                <w:szCs w:val="18"/>
              </w:rPr>
              <w:t>(žig in podpis)</w:t>
            </w:r>
          </w:p>
        </w:tc>
      </w:tr>
    </w:tbl>
    <w:p w14:paraId="308E8F9D" w14:textId="77777777" w:rsidR="002F6D6E" w:rsidRDefault="00902993">
      <w:pPr>
        <w:spacing w:before="225" w:after="225" w:line="240" w:lineRule="auto"/>
        <w:jc w:val="both"/>
      </w:pPr>
      <w:r>
        <w:rPr>
          <w:rFonts w:ascii="Arial" w:hAnsi="Arial" w:cs="Arial"/>
          <w:color w:val="000000"/>
          <w:sz w:val="18"/>
          <w:szCs w:val="18"/>
        </w:rPr>
        <w:t> </w:t>
      </w:r>
    </w:p>
    <w:p w14:paraId="682844E3" w14:textId="77777777" w:rsidR="002F6D6E" w:rsidRDefault="0090299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E7A3E9" w14:textId="77777777" w:rsidR="002F6D6E" w:rsidRDefault="002F6D6E">
      <w:pPr>
        <w:sectPr w:rsidR="002F6D6E" w:rsidSect="006E7A2B">
          <w:footerReference w:type="default" r:id="rId22"/>
          <w:pgSz w:w="11906" w:h="16838"/>
          <w:pgMar w:top="1418" w:right="1418" w:bottom="1418" w:left="1418" w:header="567" w:footer="596" w:gutter="0"/>
          <w:cols w:space="708"/>
          <w:docGrid w:linePitch="360"/>
        </w:sectPr>
      </w:pPr>
    </w:p>
    <w:p w14:paraId="30880D9E"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15A86A6"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A5F6A6F" w14:textId="77777777" w:rsidR="002F6D6E" w:rsidRDefault="00902993">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982ED88" w14:textId="77777777" w:rsidR="002F6D6E" w:rsidRDefault="00902993">
      <w:pPr>
        <w:spacing w:before="225" w:after="225"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6D6E" w14:paraId="10EF68C7" w14:textId="77777777">
        <w:tc>
          <w:tcPr>
            <w:tcW w:w="0" w:type="auto"/>
            <w:tcMar>
              <w:top w:w="0" w:type="auto"/>
              <w:bottom w:w="0" w:type="auto"/>
            </w:tcMar>
          </w:tcPr>
          <w:p w14:paraId="7EDF3FA3"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5994A1F"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4BD757A"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350D0F1"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C7EB2"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3456800"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8B3B339" w14:textId="77777777" w:rsidR="002F6D6E" w:rsidRDefault="00902993" w:rsidP="00B33746">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935051" w14:textId="77777777" w:rsidR="002F6D6E" w:rsidRDefault="0090299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7D0BD7" w14:textId="77777777" w:rsidR="002F6D6E" w:rsidRDefault="00902993">
      <w:pPr>
        <w:spacing w:before="225" w:after="225" w:line="240" w:lineRule="auto"/>
        <w:jc w:val="center"/>
      </w:pPr>
      <w:r>
        <w:rPr>
          <w:rFonts w:ascii="Arial" w:hAnsi="Arial" w:cs="Arial"/>
          <w:b/>
          <w:bCs/>
          <w:color w:val="000000"/>
          <w:sz w:val="21"/>
          <w:szCs w:val="21"/>
        </w:rPr>
        <w:t>in  POOBLASTILO</w:t>
      </w:r>
    </w:p>
    <w:p w14:paraId="713C1DD4" w14:textId="7766F0F9" w:rsidR="002F6D6E" w:rsidRDefault="00902993">
      <w:pPr>
        <w:spacing w:before="225" w:after="225" w:line="240" w:lineRule="auto"/>
        <w:jc w:val="both"/>
      </w:pPr>
      <w:r>
        <w:rPr>
          <w:rFonts w:ascii="Arial" w:hAnsi="Arial" w:cs="Arial"/>
          <w:color w:val="000000"/>
          <w:sz w:val="18"/>
          <w:szCs w:val="18"/>
        </w:rPr>
        <w:t xml:space="preserve">Pooblaščamo naročnika SPLOŠNA BOLNIŠNICA NOVO MESTO,Šmihelska cesta 1, 8000 Novo mesto, da za potrebe preverjanja izpolnjevanja pogojev v postopku javnega naročila od pristojnih organov </w:t>
      </w:r>
      <w:r w:rsidR="00B33746">
        <w:rPr>
          <w:rFonts w:ascii="Arial" w:hAnsi="Arial" w:cs="Arial"/>
          <w:color w:val="000000"/>
          <w:sz w:val="18"/>
          <w:szCs w:val="18"/>
        </w:rPr>
        <w:t xml:space="preserve">ali v uradnih evidencah (edosje) </w:t>
      </w:r>
      <w:r>
        <w:rPr>
          <w:rFonts w:ascii="Arial" w:hAnsi="Arial" w:cs="Arial"/>
          <w:color w:val="000000"/>
          <w:sz w:val="18"/>
          <w:szCs w:val="18"/>
        </w:rPr>
        <w:t>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F6D6E" w14:paraId="6E9BCCF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14F6B" w14:textId="77777777" w:rsidR="002F6D6E" w:rsidRDefault="0090299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08A06" w14:textId="77777777" w:rsidR="002F6D6E" w:rsidRDefault="00902993">
            <w:r>
              <w:rPr>
                <w:rFonts w:ascii="Arial" w:hAnsi="Arial" w:cs="Arial"/>
                <w:color w:val="000000"/>
                <w:position w:val="-2"/>
                <w:sz w:val="18"/>
                <w:szCs w:val="18"/>
              </w:rPr>
              <w:t> </w:t>
            </w:r>
          </w:p>
        </w:tc>
      </w:tr>
      <w:tr w:rsidR="002F6D6E" w14:paraId="2F2A649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2EFD4" w14:textId="77777777" w:rsidR="002F6D6E" w:rsidRDefault="0090299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77898" w14:textId="77777777" w:rsidR="002F6D6E" w:rsidRDefault="00902993">
            <w:r>
              <w:rPr>
                <w:rFonts w:ascii="Arial" w:hAnsi="Arial" w:cs="Arial"/>
                <w:color w:val="000000"/>
                <w:position w:val="-2"/>
                <w:sz w:val="18"/>
                <w:szCs w:val="18"/>
              </w:rPr>
              <w:t> </w:t>
            </w:r>
          </w:p>
        </w:tc>
      </w:tr>
      <w:tr w:rsidR="002F6D6E" w14:paraId="762316B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1DAFD" w14:textId="77777777" w:rsidR="002F6D6E" w:rsidRDefault="0090299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ABF21" w14:textId="77777777" w:rsidR="002F6D6E" w:rsidRDefault="00902993">
            <w:r>
              <w:rPr>
                <w:rFonts w:ascii="Arial" w:hAnsi="Arial" w:cs="Arial"/>
                <w:color w:val="000000"/>
                <w:position w:val="-2"/>
                <w:sz w:val="18"/>
                <w:szCs w:val="18"/>
              </w:rPr>
              <w:t> </w:t>
            </w:r>
          </w:p>
        </w:tc>
      </w:tr>
      <w:tr w:rsidR="002F6D6E" w14:paraId="0431E47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AB655" w14:textId="77777777" w:rsidR="002F6D6E" w:rsidRDefault="0090299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1A488" w14:textId="77777777" w:rsidR="002F6D6E" w:rsidRDefault="00902993">
            <w:r>
              <w:rPr>
                <w:rFonts w:ascii="Arial" w:hAnsi="Arial" w:cs="Arial"/>
                <w:color w:val="000000"/>
                <w:position w:val="-2"/>
                <w:sz w:val="18"/>
                <w:szCs w:val="18"/>
              </w:rPr>
              <w:t> </w:t>
            </w:r>
          </w:p>
        </w:tc>
      </w:tr>
      <w:tr w:rsidR="002F6D6E" w14:paraId="1BE5FCF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5F11D" w14:textId="77777777" w:rsidR="002F6D6E" w:rsidRDefault="0090299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F9724" w14:textId="77777777" w:rsidR="002F6D6E" w:rsidRDefault="00902993">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2F6D6E" w14:paraId="37F8481F" w14:textId="77777777">
        <w:tc>
          <w:tcPr>
            <w:tcW w:w="2500" w:type="pct"/>
            <w:tcMar>
              <w:top w:w="75" w:type="dxa"/>
              <w:bottom w:w="75" w:type="dxa"/>
            </w:tcMar>
            <w:vAlign w:val="center"/>
          </w:tcPr>
          <w:p w14:paraId="45CABB97" w14:textId="4F771BA2" w:rsidR="002F6D6E" w:rsidRDefault="00902993">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0D8B66ED" w14:textId="77777777" w:rsidR="002F6D6E" w:rsidRDefault="00902993">
            <w:r>
              <w:rPr>
                <w:rFonts w:ascii="Arial" w:hAnsi="Arial" w:cs="Arial"/>
                <w:color w:val="000000"/>
                <w:position w:val="-2"/>
                <w:sz w:val="18"/>
                <w:szCs w:val="18"/>
              </w:rPr>
              <w:t>Ime in priimek: _____________________</w:t>
            </w:r>
          </w:p>
        </w:tc>
      </w:tr>
      <w:tr w:rsidR="002F6D6E" w14:paraId="5B3FDB41" w14:textId="77777777">
        <w:tc>
          <w:tcPr>
            <w:tcW w:w="2500" w:type="pct"/>
            <w:tcMar>
              <w:top w:w="75" w:type="dxa"/>
              <w:bottom w:w="75" w:type="dxa"/>
            </w:tcMar>
            <w:vAlign w:val="center"/>
          </w:tcPr>
          <w:p w14:paraId="4AF3A5AD"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0027C494" w14:textId="77777777" w:rsidR="002F6D6E" w:rsidRDefault="002F6D6E"/>
          <w:p w14:paraId="10AD165E" w14:textId="77777777" w:rsidR="002F6D6E" w:rsidRDefault="00902993">
            <w:pPr>
              <w:jc w:val="center"/>
            </w:pPr>
            <w:r>
              <w:rPr>
                <w:rFonts w:ascii="Arial" w:hAnsi="Arial" w:cs="Arial"/>
                <w:color w:val="A9A9A9"/>
                <w:position w:val="-2"/>
                <w:sz w:val="18"/>
                <w:szCs w:val="18"/>
              </w:rPr>
              <w:t>(žig in podpis)</w:t>
            </w:r>
          </w:p>
        </w:tc>
      </w:tr>
    </w:tbl>
    <w:p w14:paraId="3BCB4348" w14:textId="77777777" w:rsidR="002F6D6E" w:rsidRDefault="00902993">
      <w:pPr>
        <w:spacing w:before="225" w:after="225" w:line="240" w:lineRule="auto"/>
      </w:pPr>
      <w:r>
        <w:rPr>
          <w:rFonts w:ascii="Arial" w:hAnsi="Arial" w:cs="Arial"/>
          <w:color w:val="000000"/>
          <w:sz w:val="18"/>
          <w:szCs w:val="18"/>
        </w:rPr>
        <w:t> </w:t>
      </w:r>
    </w:p>
    <w:p w14:paraId="7FE0F812" w14:textId="77777777" w:rsidR="002F6D6E" w:rsidRDefault="00902993">
      <w:pPr>
        <w:spacing w:before="525" w:after="225" w:line="240" w:lineRule="auto"/>
        <w:jc w:val="both"/>
      </w:pPr>
      <w:r>
        <w:rPr>
          <w:rFonts w:ascii="Arial" w:hAnsi="Arial" w:cs="Arial"/>
          <w:color w:val="000000"/>
          <w:sz w:val="18"/>
          <w:szCs w:val="18"/>
        </w:rPr>
        <w:lastRenderedPageBreak/>
        <w:t> </w:t>
      </w:r>
    </w:p>
    <w:p w14:paraId="494EC06D"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t>Obrazec št: 10</w:t>
      </w:r>
    </w:p>
    <w:p w14:paraId="6D39029E" w14:textId="77777777" w:rsidR="00902993" w:rsidRPr="00252358" w:rsidRDefault="00902993" w:rsidP="00252358"/>
    <w:p w14:paraId="3F264C41" w14:textId="77777777"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B481FF9" w14:textId="77777777" w:rsidR="00902993" w:rsidRDefault="00902993" w:rsidP="00EB2A75">
      <w:pPr>
        <w:spacing w:after="120"/>
        <w:rPr>
          <w:rFonts w:ascii="Arial" w:hAnsi="Arial" w:cs="Arial"/>
        </w:rPr>
      </w:pPr>
    </w:p>
    <w:p w14:paraId="58FF5C70" w14:textId="77777777" w:rsidR="002F6D6E" w:rsidRDefault="00902993">
      <w:pPr>
        <w:spacing w:before="225" w:after="225" w:line="240" w:lineRule="auto"/>
        <w:jc w:val="both"/>
      </w:pPr>
      <w:r>
        <w:rPr>
          <w:rFonts w:ascii="Arial" w:hAnsi="Arial" w:cs="Arial"/>
          <w:color w:val="000000"/>
          <w:sz w:val="18"/>
          <w:szCs w:val="18"/>
        </w:rPr>
        <w:t>V zvezi z javnim naročilom »Dobava in montaža medicinske opreme za projekt COVID19 - Ureditev prostorov za namen negovalne bolnišnice - preureditev starega internega oddelka SB Novo mesto«,</w:t>
      </w:r>
    </w:p>
    <w:p w14:paraId="578A0B61" w14:textId="3A9D1C80" w:rsidR="002F6D6E" w:rsidRPr="003E076E" w:rsidRDefault="00902993">
      <w:pPr>
        <w:spacing w:before="225" w:after="225" w:line="240" w:lineRule="auto"/>
        <w:jc w:val="both"/>
      </w:pPr>
      <w:r w:rsidRPr="003E076E">
        <w:rPr>
          <w:rFonts w:ascii="Arial" w:hAnsi="Arial" w:cs="Arial"/>
          <w:color w:val="000000"/>
          <w:sz w:val="18"/>
          <w:szCs w:val="18"/>
        </w:rPr>
        <w:t>izjavljamo, da bomo v primeru izbire gospodarskega subjekta sodelovali pri izvedbi predmeta javnega naročila z deli v vrednosti _______________ EUR</w:t>
      </w:r>
      <w:r w:rsidR="00B33746" w:rsidRPr="003E076E">
        <w:rPr>
          <w:rFonts w:ascii="Arial" w:hAnsi="Arial" w:cs="Arial"/>
          <w:color w:val="000000"/>
          <w:sz w:val="18"/>
          <w:szCs w:val="18"/>
        </w:rPr>
        <w:t xml:space="preserve"> z DDV za sklop 1 in/ali _____________ EUR z DDV za sklop 2</w:t>
      </w:r>
      <w:r w:rsidRPr="003E076E">
        <w:rPr>
          <w:rFonts w:ascii="Arial" w:hAnsi="Arial" w:cs="Arial"/>
          <w:color w:val="000000"/>
          <w:sz w:val="18"/>
          <w:szCs w:val="18"/>
        </w:rPr>
        <w:t xml:space="preserve"> v skladu z razpisnimi pogoji.</w:t>
      </w:r>
    </w:p>
    <w:p w14:paraId="65E36825" w14:textId="77777777" w:rsidR="002F6D6E" w:rsidRDefault="00902993">
      <w:pPr>
        <w:spacing w:before="225" w:after="225" w:line="240" w:lineRule="auto"/>
        <w:jc w:val="both"/>
      </w:pPr>
      <w:r w:rsidRPr="003E076E">
        <w:rPr>
          <w:rFonts w:ascii="Arial" w:hAnsi="Arial" w:cs="Arial"/>
          <w:color w:val="000000"/>
          <w:sz w:val="18"/>
          <w:szCs w:val="18"/>
        </w:rPr>
        <w:t>Izjavljamo (ustrezno označi):</w:t>
      </w:r>
    </w:p>
    <w:p w14:paraId="601F4076" w14:textId="77777777" w:rsidR="002F6D6E" w:rsidRDefault="0090299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9F8D3B9" w14:textId="77777777" w:rsidR="002F6D6E" w:rsidRDefault="00902993">
      <w:pPr>
        <w:spacing w:before="225" w:after="225" w:line="240" w:lineRule="auto"/>
        <w:jc w:val="both"/>
      </w:pPr>
      <w:r>
        <w:rPr>
          <w:rFonts w:ascii="Arial" w:hAnsi="Arial" w:cs="Arial"/>
          <w:color w:val="000000"/>
          <w:sz w:val="18"/>
          <w:szCs w:val="18"/>
        </w:rPr>
        <w:t>[   ] NE zahtevamo izvedbe neposrednih plačil.</w:t>
      </w:r>
    </w:p>
    <w:p w14:paraId="49DF266A" w14:textId="77777777" w:rsidR="002F6D6E" w:rsidRDefault="00902993">
      <w:pPr>
        <w:spacing w:before="225" w:after="225" w:line="240" w:lineRule="auto"/>
        <w:jc w:val="both"/>
      </w:pPr>
      <w:r>
        <w:rPr>
          <w:rFonts w:ascii="Arial" w:hAnsi="Arial" w:cs="Arial"/>
          <w:color w:val="000000"/>
          <w:sz w:val="18"/>
          <w:szCs w:val="18"/>
        </w:rPr>
        <w:t> </w:t>
      </w:r>
    </w:p>
    <w:p w14:paraId="10D191EB" w14:textId="77777777" w:rsidR="002F6D6E" w:rsidRDefault="00902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6D6E" w14:paraId="5ED11BD1" w14:textId="77777777">
        <w:tc>
          <w:tcPr>
            <w:tcW w:w="2500" w:type="pct"/>
            <w:tcMar>
              <w:top w:w="75" w:type="dxa"/>
              <w:bottom w:w="75" w:type="dxa"/>
            </w:tcMar>
            <w:vAlign w:val="center"/>
          </w:tcPr>
          <w:p w14:paraId="52D79CF1" w14:textId="77777777" w:rsidR="002F6D6E" w:rsidRDefault="00902993">
            <w:r>
              <w:rPr>
                <w:rFonts w:ascii="Arial" w:hAnsi="Arial" w:cs="Arial"/>
                <w:color w:val="000000"/>
                <w:position w:val="-2"/>
                <w:sz w:val="18"/>
                <w:szCs w:val="18"/>
              </w:rPr>
              <w:t>Kraj in datum:</w:t>
            </w:r>
          </w:p>
        </w:tc>
        <w:tc>
          <w:tcPr>
            <w:tcW w:w="0" w:type="auto"/>
            <w:tcMar>
              <w:top w:w="75" w:type="dxa"/>
              <w:bottom w:w="75" w:type="dxa"/>
            </w:tcMar>
            <w:vAlign w:val="center"/>
          </w:tcPr>
          <w:p w14:paraId="34ACA8B6" w14:textId="77777777" w:rsidR="002F6D6E" w:rsidRDefault="00902993">
            <w:r>
              <w:rPr>
                <w:rFonts w:ascii="Arial" w:hAnsi="Arial" w:cs="Arial"/>
                <w:color w:val="000000"/>
                <w:position w:val="-2"/>
                <w:sz w:val="18"/>
                <w:szCs w:val="18"/>
              </w:rPr>
              <w:t>Ime in priimek: _____________________</w:t>
            </w:r>
          </w:p>
        </w:tc>
      </w:tr>
      <w:tr w:rsidR="002F6D6E" w14:paraId="6F8136F1" w14:textId="77777777">
        <w:tc>
          <w:tcPr>
            <w:tcW w:w="2500" w:type="pct"/>
            <w:tcMar>
              <w:top w:w="75" w:type="dxa"/>
              <w:bottom w:w="75" w:type="dxa"/>
            </w:tcMar>
            <w:vAlign w:val="center"/>
          </w:tcPr>
          <w:p w14:paraId="172508A1"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02C8CAF4" w14:textId="77777777" w:rsidR="002F6D6E" w:rsidRDefault="002F6D6E"/>
          <w:p w14:paraId="6C1EAA89" w14:textId="77777777" w:rsidR="002F6D6E" w:rsidRDefault="00902993">
            <w:pPr>
              <w:jc w:val="center"/>
            </w:pPr>
            <w:r>
              <w:rPr>
                <w:rFonts w:ascii="Arial" w:hAnsi="Arial" w:cs="Arial"/>
                <w:color w:val="A9A9A9"/>
                <w:position w:val="-2"/>
                <w:sz w:val="18"/>
                <w:szCs w:val="18"/>
              </w:rPr>
              <w:t>(žig in podpis)</w:t>
            </w:r>
          </w:p>
        </w:tc>
      </w:tr>
    </w:tbl>
    <w:p w14:paraId="4B259EFB" w14:textId="77777777" w:rsidR="002F6D6E" w:rsidRDefault="00902993">
      <w:pPr>
        <w:spacing w:before="225" w:after="225" w:line="240" w:lineRule="auto"/>
        <w:jc w:val="both"/>
      </w:pPr>
      <w:r>
        <w:rPr>
          <w:rFonts w:ascii="Arial" w:hAnsi="Arial" w:cs="Arial"/>
          <w:color w:val="000000"/>
          <w:sz w:val="18"/>
          <w:szCs w:val="18"/>
        </w:rPr>
        <w:t> </w:t>
      </w:r>
    </w:p>
    <w:p w14:paraId="7D50DE85" w14:textId="77777777" w:rsidR="002F6D6E" w:rsidRDefault="00902993">
      <w:pPr>
        <w:spacing w:before="225" w:after="225" w:line="240" w:lineRule="auto"/>
        <w:jc w:val="both"/>
      </w:pPr>
      <w:r>
        <w:rPr>
          <w:rFonts w:ascii="Arial" w:hAnsi="Arial" w:cs="Arial"/>
          <w:color w:val="000000"/>
          <w:sz w:val="18"/>
          <w:szCs w:val="18"/>
        </w:rPr>
        <w:t> </w:t>
      </w:r>
    </w:p>
    <w:p w14:paraId="22757E44" w14:textId="77777777" w:rsidR="002F6D6E" w:rsidRDefault="00902993">
      <w:pPr>
        <w:spacing w:before="225" w:after="225" w:line="240" w:lineRule="auto"/>
        <w:jc w:val="both"/>
      </w:pPr>
      <w:r>
        <w:rPr>
          <w:rFonts w:ascii="Arial" w:hAnsi="Arial" w:cs="Arial"/>
          <w:color w:val="000000"/>
          <w:sz w:val="18"/>
          <w:szCs w:val="18"/>
        </w:rPr>
        <w:t> </w:t>
      </w:r>
    </w:p>
    <w:p w14:paraId="1079CA8D" w14:textId="77777777" w:rsidR="002F6D6E" w:rsidRDefault="00902993">
      <w:pPr>
        <w:spacing w:before="225" w:after="225" w:line="240" w:lineRule="auto"/>
        <w:jc w:val="both"/>
      </w:pPr>
      <w:r>
        <w:rPr>
          <w:rFonts w:ascii="Arial" w:hAnsi="Arial" w:cs="Arial"/>
          <w:b/>
          <w:bCs/>
          <w:i/>
          <w:iCs/>
          <w:color w:val="000000"/>
          <w:sz w:val="18"/>
          <w:szCs w:val="18"/>
          <w:u w:val="single"/>
        </w:rPr>
        <w:t>Opomba:</w:t>
      </w:r>
    </w:p>
    <w:p w14:paraId="2B5C4084" w14:textId="77777777" w:rsidR="002F6D6E" w:rsidRDefault="00902993">
      <w:pPr>
        <w:spacing w:before="225" w:after="225" w:line="240" w:lineRule="auto"/>
        <w:jc w:val="both"/>
      </w:pPr>
      <w:r>
        <w:rPr>
          <w:rFonts w:ascii="Arial" w:hAnsi="Arial" w:cs="Arial"/>
          <w:i/>
          <w:iCs/>
          <w:color w:val="000000"/>
          <w:sz w:val="18"/>
          <w:szCs w:val="18"/>
        </w:rPr>
        <w:t>V primeru večjega števila podizvajalcev se obrazec fotokopira.</w:t>
      </w:r>
    </w:p>
    <w:p w14:paraId="0D23D1C3" w14:textId="77777777" w:rsidR="002F6D6E" w:rsidRDefault="002F6D6E">
      <w:pPr>
        <w:sectPr w:rsidR="002F6D6E" w:rsidSect="006E7A2B">
          <w:footerReference w:type="default" r:id="rId23"/>
          <w:pgSz w:w="11906" w:h="16838"/>
          <w:pgMar w:top="1418" w:right="1418" w:bottom="1418" w:left="1418" w:header="567" w:footer="596" w:gutter="0"/>
          <w:cols w:space="708"/>
          <w:docGrid w:linePitch="360"/>
        </w:sectPr>
      </w:pPr>
    </w:p>
    <w:p w14:paraId="3232D618"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34C2FA8" w14:textId="77777777" w:rsidR="00902993" w:rsidRPr="00252358" w:rsidRDefault="00902993" w:rsidP="00252358"/>
    <w:p w14:paraId="7CCD312B" w14:textId="0A195F28"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r w:rsidR="00B33746">
        <w:rPr>
          <w:rFonts w:ascii="Arial" w:hAnsi="Arial" w:cs="Arial"/>
        </w:rPr>
        <w:t xml:space="preserve"> (velja za vsak sklop)</w:t>
      </w:r>
    </w:p>
    <w:p w14:paraId="66E44976" w14:textId="77777777" w:rsidR="00902993" w:rsidRDefault="00902993" w:rsidP="00EB2A75">
      <w:pPr>
        <w:spacing w:after="120"/>
        <w:rPr>
          <w:rFonts w:ascii="Arial" w:hAnsi="Arial" w:cs="Arial"/>
        </w:rPr>
      </w:pPr>
    </w:p>
    <w:p w14:paraId="5EE32409" w14:textId="77777777" w:rsidR="002F6D6E" w:rsidRPr="003E076E" w:rsidRDefault="00902993">
      <w:pPr>
        <w:spacing w:before="225" w:after="225" w:line="240" w:lineRule="auto"/>
        <w:jc w:val="both"/>
      </w:pPr>
      <w:r w:rsidRPr="003E076E">
        <w:rPr>
          <w:rFonts w:ascii="Arial" w:hAnsi="Arial" w:cs="Arial"/>
          <w:i/>
          <w:iCs/>
          <w:sz w:val="18"/>
          <w:szCs w:val="18"/>
        </w:rPr>
        <w:t>Glava s podatki o garantu (zavarovalnici/banki)</w:t>
      </w:r>
      <w:r w:rsidRPr="003E076E">
        <w:rPr>
          <w:rFonts w:ascii="Arial" w:hAnsi="Arial" w:cs="Arial"/>
          <w:sz w:val="18"/>
          <w:szCs w:val="18"/>
        </w:rPr>
        <w:t xml:space="preserve"> </w:t>
      </w:r>
      <w:r w:rsidRPr="003E076E">
        <w:rPr>
          <w:rFonts w:ascii="Arial" w:hAnsi="Arial" w:cs="Arial"/>
          <w:i/>
          <w:iCs/>
          <w:sz w:val="18"/>
          <w:szCs w:val="18"/>
        </w:rPr>
        <w:t>ali SWIFT ključ</w:t>
      </w:r>
    </w:p>
    <w:p w14:paraId="4AEA43E3" w14:textId="7403F6B9" w:rsidR="002F6D6E" w:rsidRPr="003E076E" w:rsidRDefault="00902993">
      <w:pPr>
        <w:spacing w:before="225" w:after="225" w:line="240" w:lineRule="auto"/>
        <w:jc w:val="both"/>
      </w:pPr>
      <w:r w:rsidRPr="003E076E">
        <w:rPr>
          <w:rFonts w:ascii="Arial" w:hAnsi="Arial" w:cs="Arial"/>
          <w:sz w:val="18"/>
          <w:szCs w:val="18"/>
        </w:rPr>
        <w:t>Za: </w:t>
      </w:r>
      <w:r w:rsidR="00966607" w:rsidRPr="003E076E">
        <w:rPr>
          <w:rFonts w:ascii="Arial" w:hAnsi="Arial" w:cs="Arial"/>
          <w:sz w:val="18"/>
          <w:szCs w:val="18"/>
        </w:rPr>
        <w:t>Urad Republike Slovenije za nadzor, kakovost in investicije v zdravstvu, Ulica Ambrožiča Novljana 7, 1000 Ljubljana</w:t>
      </w:r>
    </w:p>
    <w:p w14:paraId="183B3468" w14:textId="77777777" w:rsidR="002F6D6E" w:rsidRPr="003E076E" w:rsidRDefault="00902993">
      <w:pPr>
        <w:spacing w:before="225" w:after="225" w:line="240" w:lineRule="auto"/>
        <w:jc w:val="both"/>
      </w:pPr>
      <w:r w:rsidRPr="003E076E">
        <w:rPr>
          <w:rFonts w:ascii="Arial" w:hAnsi="Arial" w:cs="Arial"/>
          <w:sz w:val="18"/>
          <w:szCs w:val="18"/>
        </w:rPr>
        <w:t xml:space="preserve">Datum: </w:t>
      </w:r>
      <w:r w:rsidRPr="003E076E">
        <w:rPr>
          <w:rFonts w:ascii="Arial" w:hAnsi="Arial" w:cs="Arial"/>
          <w:i/>
          <w:iCs/>
          <w:sz w:val="18"/>
          <w:szCs w:val="18"/>
        </w:rPr>
        <w:t>(vpiše se datum izdaje)</w:t>
      </w:r>
    </w:p>
    <w:p w14:paraId="32564490" w14:textId="77777777" w:rsidR="002F6D6E" w:rsidRPr="003E076E" w:rsidRDefault="00902993">
      <w:pPr>
        <w:spacing w:before="225" w:after="225" w:line="240" w:lineRule="auto"/>
        <w:jc w:val="both"/>
      </w:pPr>
      <w:r w:rsidRPr="003E076E">
        <w:rPr>
          <w:rFonts w:ascii="Arial" w:hAnsi="Arial" w:cs="Arial"/>
          <w:b/>
          <w:bCs/>
          <w:sz w:val="18"/>
          <w:szCs w:val="18"/>
        </w:rPr>
        <w:t>VRSTA ZAVAROVANJA:</w:t>
      </w:r>
      <w:r w:rsidRPr="003E076E">
        <w:rPr>
          <w:rFonts w:ascii="Arial" w:hAnsi="Arial" w:cs="Arial"/>
          <w:sz w:val="18"/>
          <w:szCs w:val="18"/>
        </w:rPr>
        <w:t xml:space="preserve"> </w:t>
      </w:r>
      <w:r w:rsidRPr="003E076E">
        <w:rPr>
          <w:rFonts w:ascii="Arial" w:hAnsi="Arial" w:cs="Arial"/>
          <w:i/>
          <w:iCs/>
          <w:sz w:val="18"/>
          <w:szCs w:val="18"/>
        </w:rPr>
        <w:t>(vpiše se vrsta zavarovanja: kavcijsko zavarovanje/bančna garancija)</w:t>
      </w:r>
    </w:p>
    <w:p w14:paraId="3291066E" w14:textId="77777777" w:rsidR="002F6D6E" w:rsidRPr="003E076E" w:rsidRDefault="00902993">
      <w:pPr>
        <w:spacing w:before="225" w:after="225" w:line="240" w:lineRule="auto"/>
        <w:jc w:val="both"/>
      </w:pPr>
      <w:r w:rsidRPr="003E076E">
        <w:rPr>
          <w:rFonts w:ascii="Arial" w:hAnsi="Arial" w:cs="Arial"/>
          <w:b/>
          <w:bCs/>
          <w:sz w:val="18"/>
          <w:szCs w:val="18"/>
        </w:rPr>
        <w:t>ŠTEVILKA:</w:t>
      </w:r>
      <w:r w:rsidRPr="003E076E">
        <w:rPr>
          <w:rFonts w:ascii="Arial" w:hAnsi="Arial" w:cs="Arial"/>
          <w:sz w:val="18"/>
          <w:szCs w:val="18"/>
        </w:rPr>
        <w:t xml:space="preserve"> </w:t>
      </w:r>
      <w:r w:rsidRPr="003E076E">
        <w:rPr>
          <w:rFonts w:ascii="Arial" w:hAnsi="Arial" w:cs="Arial"/>
          <w:i/>
          <w:iCs/>
          <w:sz w:val="18"/>
          <w:szCs w:val="18"/>
        </w:rPr>
        <w:t>(vpiše se številka zavarovanja)</w:t>
      </w:r>
    </w:p>
    <w:p w14:paraId="00B073B2" w14:textId="77777777" w:rsidR="002F6D6E" w:rsidRPr="003E076E" w:rsidRDefault="00902993">
      <w:pPr>
        <w:spacing w:before="225" w:after="225" w:line="240" w:lineRule="auto"/>
        <w:jc w:val="both"/>
      </w:pPr>
      <w:r w:rsidRPr="003E076E">
        <w:rPr>
          <w:rFonts w:ascii="Arial" w:hAnsi="Arial" w:cs="Arial"/>
          <w:b/>
          <w:bCs/>
          <w:sz w:val="18"/>
          <w:szCs w:val="18"/>
        </w:rPr>
        <w:t>GARANT:</w:t>
      </w:r>
      <w:r w:rsidRPr="003E076E">
        <w:rPr>
          <w:rFonts w:ascii="Arial" w:hAnsi="Arial" w:cs="Arial"/>
          <w:sz w:val="18"/>
          <w:szCs w:val="18"/>
        </w:rPr>
        <w:t xml:space="preserve"> </w:t>
      </w:r>
      <w:r w:rsidRPr="003E076E">
        <w:rPr>
          <w:rFonts w:ascii="Arial" w:hAnsi="Arial" w:cs="Arial"/>
          <w:i/>
          <w:iCs/>
          <w:sz w:val="18"/>
          <w:szCs w:val="18"/>
        </w:rPr>
        <w:t>(vpiše se ime in naslov zavarovalnice/banke v kraju izdaje)</w:t>
      </w:r>
    </w:p>
    <w:p w14:paraId="0C531CF4" w14:textId="77777777" w:rsidR="002F6D6E" w:rsidRPr="003E076E" w:rsidRDefault="00902993">
      <w:pPr>
        <w:spacing w:before="225" w:after="225" w:line="240" w:lineRule="auto"/>
        <w:jc w:val="both"/>
      </w:pPr>
      <w:r w:rsidRPr="003E076E">
        <w:rPr>
          <w:rFonts w:ascii="Arial" w:hAnsi="Arial" w:cs="Arial"/>
          <w:b/>
          <w:bCs/>
          <w:sz w:val="18"/>
          <w:szCs w:val="18"/>
        </w:rPr>
        <w:t>NAROČNIK:</w:t>
      </w:r>
      <w:r w:rsidRPr="003E076E">
        <w:rPr>
          <w:rFonts w:ascii="Arial" w:hAnsi="Arial" w:cs="Arial"/>
          <w:sz w:val="18"/>
          <w:szCs w:val="18"/>
        </w:rPr>
        <w:t xml:space="preserve"> </w:t>
      </w:r>
      <w:r w:rsidRPr="003E076E">
        <w:rPr>
          <w:rFonts w:ascii="Arial" w:hAnsi="Arial" w:cs="Arial"/>
          <w:i/>
          <w:iCs/>
          <w:sz w:val="18"/>
          <w:szCs w:val="18"/>
        </w:rPr>
        <w:t>(vpiše se ime in naslov naročnika zavarovanja, tj. kandidata oziroma ponudnika v postopku javnega naročanja)</w:t>
      </w:r>
    </w:p>
    <w:p w14:paraId="1E9ABB11" w14:textId="77777777" w:rsidR="00966607" w:rsidRPr="003E076E" w:rsidRDefault="00902993" w:rsidP="00966607">
      <w:pPr>
        <w:spacing w:before="225" w:after="225" w:line="240" w:lineRule="auto"/>
        <w:jc w:val="both"/>
      </w:pPr>
      <w:r w:rsidRPr="003E076E">
        <w:rPr>
          <w:rFonts w:ascii="Arial" w:hAnsi="Arial" w:cs="Arial"/>
          <w:b/>
          <w:bCs/>
          <w:sz w:val="18"/>
          <w:szCs w:val="18"/>
        </w:rPr>
        <w:t>UPRAVIČENEC:</w:t>
      </w:r>
      <w:r w:rsidRPr="003E076E">
        <w:rPr>
          <w:rFonts w:ascii="Arial" w:hAnsi="Arial" w:cs="Arial"/>
          <w:sz w:val="18"/>
          <w:szCs w:val="18"/>
        </w:rPr>
        <w:t> </w:t>
      </w:r>
      <w:r w:rsidR="00966607" w:rsidRPr="003E076E">
        <w:rPr>
          <w:rFonts w:ascii="Arial" w:hAnsi="Arial" w:cs="Arial"/>
          <w:sz w:val="18"/>
          <w:szCs w:val="18"/>
        </w:rPr>
        <w:t>Urad Republike Slovenije za nadzor, kakovost in investicije v zdravstvu, Ulica Ambrožiča Novljana 7, 1000 Ljubljana</w:t>
      </w:r>
    </w:p>
    <w:p w14:paraId="3977A683" w14:textId="77777777" w:rsidR="002F6D6E" w:rsidRDefault="00902993">
      <w:pPr>
        <w:spacing w:before="225" w:after="225" w:line="240" w:lineRule="auto"/>
        <w:jc w:val="both"/>
      </w:pPr>
      <w:r w:rsidRPr="003E076E">
        <w:rPr>
          <w:rFonts w:ascii="Arial" w:hAnsi="Arial" w:cs="Arial"/>
          <w:b/>
          <w:bCs/>
          <w:sz w:val="18"/>
          <w:szCs w:val="18"/>
        </w:rPr>
        <w:t>OSNOVNI POSEL:</w:t>
      </w:r>
      <w:r w:rsidRPr="003E076E">
        <w:rPr>
          <w:rFonts w:ascii="Arial" w:hAnsi="Arial" w:cs="Arial"/>
          <w:sz w:val="18"/>
          <w:szCs w:val="18"/>
        </w:rPr>
        <w:t xml:space="preserve"> obveznost naročnika zavarovanja iz njegove ponudbe, predložene v postopku javnega naročanja št. _________________ </w:t>
      </w:r>
      <w:r w:rsidRPr="003E076E">
        <w:rPr>
          <w:rFonts w:ascii="Arial" w:hAnsi="Arial" w:cs="Arial"/>
          <w:i/>
          <w:iCs/>
          <w:sz w:val="18"/>
          <w:szCs w:val="18"/>
        </w:rPr>
        <w:t xml:space="preserve">(vpiše se številka objave oziroma interna </w:t>
      </w:r>
      <w:r>
        <w:rPr>
          <w:rFonts w:ascii="Arial" w:hAnsi="Arial" w:cs="Arial"/>
          <w:i/>
          <w:iCs/>
          <w:color w:val="000000"/>
          <w:sz w:val="18"/>
          <w:szCs w:val="18"/>
        </w:rPr>
        <w:t>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Pr>
          <w:rFonts w:ascii="Arial" w:hAnsi="Arial" w:cs="Arial"/>
          <w:b/>
          <w:bCs/>
          <w:color w:val="000000"/>
          <w:sz w:val="18"/>
          <w:szCs w:val="18"/>
        </w:rPr>
        <w:t>Dobava in montaža medicinske opreme za projekt COVID19 - Ureditev prostorov za namen negovalne bolnišnice - preureditev starega internega oddelka SB Novo mesto</w:t>
      </w:r>
    </w:p>
    <w:p w14:paraId="3E3BBFFD" w14:textId="3812E3EA" w:rsidR="002F6D6E" w:rsidRDefault="00902993">
      <w:pPr>
        <w:spacing w:before="225" w:after="225" w:line="240" w:lineRule="auto"/>
        <w:jc w:val="both"/>
      </w:pPr>
      <w:r>
        <w:rPr>
          <w:rFonts w:ascii="Arial" w:hAnsi="Arial" w:cs="Arial"/>
          <w:b/>
          <w:bCs/>
          <w:color w:val="000000"/>
          <w:sz w:val="18"/>
          <w:szCs w:val="18"/>
        </w:rPr>
        <w:t xml:space="preserve">ZNESEK IN VALUTA: </w:t>
      </w:r>
      <w:r w:rsidR="00966607">
        <w:rPr>
          <w:rFonts w:ascii="Arial" w:hAnsi="Arial" w:cs="Arial"/>
          <w:b/>
          <w:bCs/>
          <w:color w:val="000000"/>
          <w:sz w:val="18"/>
          <w:szCs w:val="18"/>
        </w:rPr>
        <w:t>____________________</w:t>
      </w:r>
    </w:p>
    <w:p w14:paraId="154122EE" w14:textId="77777777" w:rsidR="002F6D6E" w:rsidRDefault="0090299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E5CC04" w14:textId="77777777" w:rsidR="002F6D6E" w:rsidRDefault="0090299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0D0A133" w14:textId="77777777" w:rsidR="002F6D6E" w:rsidRDefault="00902993">
      <w:pPr>
        <w:spacing w:before="225" w:after="225" w:line="240" w:lineRule="auto"/>
        <w:jc w:val="both"/>
      </w:pPr>
      <w:r>
        <w:rPr>
          <w:rFonts w:ascii="Arial" w:hAnsi="Arial" w:cs="Arial"/>
          <w:color w:val="000000"/>
          <w:sz w:val="18"/>
          <w:szCs w:val="18"/>
        </w:rPr>
        <w:t>2. Kopija garancije št. ______________</w:t>
      </w:r>
    </w:p>
    <w:p w14:paraId="6EC50328" w14:textId="77777777" w:rsidR="002F6D6E" w:rsidRDefault="0090299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7170960" w14:textId="77777777" w:rsidR="002F6D6E" w:rsidRDefault="0090299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9CF5475" w14:textId="77777777" w:rsidR="002F6D6E" w:rsidRDefault="0090299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E7E944" w14:textId="77777777" w:rsidR="002F6D6E" w:rsidRDefault="0090299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48ECAA99" w14:textId="77777777" w:rsidR="002F6D6E" w:rsidRDefault="0090299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3A5981B4" w14:textId="77777777" w:rsidR="002F6D6E" w:rsidRDefault="00902993">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D1B33B" w14:textId="77777777" w:rsidR="002F6D6E" w:rsidRDefault="00902993">
      <w:pPr>
        <w:spacing w:before="225" w:after="225" w:line="240" w:lineRule="auto"/>
        <w:jc w:val="both"/>
      </w:pPr>
      <w:r>
        <w:rPr>
          <w:rFonts w:ascii="Arial" w:hAnsi="Arial" w:cs="Arial"/>
          <w:color w:val="000000"/>
          <w:sz w:val="18"/>
          <w:szCs w:val="18"/>
        </w:rPr>
        <w:t>Zavarovanje se lahko unovči iz naslednjih razlogov, ki morajo biti navedeni v izjavi upravičenca oziroma zahtevi za plačilo:</w:t>
      </w:r>
    </w:p>
    <w:p w14:paraId="05D593F0" w14:textId="77777777" w:rsidR="002F6D6E" w:rsidRDefault="00902993">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14:paraId="6D9905D2" w14:textId="77777777" w:rsidR="002F6D6E" w:rsidRDefault="00902993">
      <w:pPr>
        <w:spacing w:before="225" w:after="225" w:line="240" w:lineRule="auto"/>
        <w:ind w:left="720"/>
        <w:jc w:val="both"/>
      </w:pPr>
      <w:r>
        <w:rPr>
          <w:rFonts w:ascii="Arial" w:hAnsi="Arial" w:cs="Arial"/>
          <w:color w:val="000000"/>
          <w:sz w:val="18"/>
          <w:szCs w:val="18"/>
        </w:rPr>
        <w:t>2. izbrani naročnik zavarovanja na poziv upravičenca ni podpisal pogodbe; ali</w:t>
      </w:r>
    </w:p>
    <w:p w14:paraId="22814CDE" w14:textId="77777777" w:rsidR="002F6D6E" w:rsidRDefault="00902993">
      <w:pPr>
        <w:spacing w:before="225" w:after="225" w:line="240" w:lineRule="auto"/>
        <w:ind w:left="720"/>
        <w:jc w:val="both"/>
      </w:pPr>
      <w:r>
        <w:rPr>
          <w:rFonts w:ascii="Arial" w:hAnsi="Arial" w:cs="Arial"/>
          <w:color w:val="000000"/>
          <w:sz w:val="18"/>
          <w:szCs w:val="18"/>
        </w:rPr>
        <w:t>3. izbrani naročnik zavarovanja ni predložil zavarovanja za dobro izvedbo pogodbenih obveznosti v skladu s pogoji naročila.</w:t>
      </w:r>
    </w:p>
    <w:p w14:paraId="0DFBE3E3" w14:textId="47BE4AD8" w:rsidR="002F6D6E" w:rsidRDefault="00902993">
      <w:pPr>
        <w:spacing w:before="225" w:after="225" w:line="240" w:lineRule="auto"/>
        <w:jc w:val="both"/>
      </w:pPr>
      <w:r>
        <w:rPr>
          <w:rFonts w:ascii="Arial" w:hAnsi="Arial" w:cs="Arial"/>
          <w:color w:val="000000"/>
          <w:sz w:val="18"/>
          <w:szCs w:val="18"/>
        </w:rPr>
        <w:t> Katerokoli zahtevo za plačilo po tem zavarovanju moramo prejeti na datum veljavnosti zavarovanja ali pred njim v zgoraj navedenem kraju predložitve.</w:t>
      </w:r>
    </w:p>
    <w:p w14:paraId="13623430" w14:textId="77777777" w:rsidR="002F6D6E" w:rsidRDefault="00902993">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978DC2C" w14:textId="77777777" w:rsidR="002F6D6E" w:rsidRDefault="0090299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F6D6E" w14:paraId="32FA7C6F" w14:textId="77777777">
        <w:tc>
          <w:tcPr>
            <w:tcW w:w="4080" w:type="dxa"/>
            <w:tcMar>
              <w:top w:w="75" w:type="dxa"/>
              <w:bottom w:w="75" w:type="dxa"/>
            </w:tcMar>
            <w:vAlign w:val="center"/>
          </w:tcPr>
          <w:p w14:paraId="6CA34971"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4F455C80" w14:textId="77777777" w:rsidR="002F6D6E" w:rsidRDefault="00902993">
            <w:pPr>
              <w:jc w:val="center"/>
            </w:pPr>
            <w:r>
              <w:rPr>
                <w:rFonts w:ascii="Arial" w:hAnsi="Arial" w:cs="Arial"/>
                <w:color w:val="000000"/>
                <w:position w:val="-2"/>
                <w:sz w:val="18"/>
                <w:szCs w:val="18"/>
              </w:rPr>
              <w:t>Garant</w:t>
            </w:r>
          </w:p>
        </w:tc>
      </w:tr>
      <w:tr w:rsidR="002F6D6E" w14:paraId="2DD72694" w14:textId="77777777">
        <w:tc>
          <w:tcPr>
            <w:tcW w:w="4080" w:type="dxa"/>
            <w:tcMar>
              <w:top w:w="75" w:type="dxa"/>
              <w:bottom w:w="75" w:type="dxa"/>
            </w:tcMar>
            <w:vAlign w:val="center"/>
          </w:tcPr>
          <w:p w14:paraId="4E84714F"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49FBCC60" w14:textId="77777777" w:rsidR="002F6D6E" w:rsidRDefault="002F6D6E"/>
          <w:p w14:paraId="5BDC4F32" w14:textId="77777777" w:rsidR="002F6D6E" w:rsidRDefault="00902993">
            <w:pPr>
              <w:jc w:val="center"/>
            </w:pPr>
            <w:r>
              <w:rPr>
                <w:rFonts w:ascii="Arial" w:hAnsi="Arial" w:cs="Arial"/>
                <w:color w:val="A9A9A9"/>
                <w:position w:val="-2"/>
                <w:sz w:val="18"/>
                <w:szCs w:val="18"/>
              </w:rPr>
              <w:t>(žig in podpis)</w:t>
            </w:r>
          </w:p>
        </w:tc>
      </w:tr>
    </w:tbl>
    <w:p w14:paraId="31EFC772" w14:textId="77777777" w:rsidR="002F6D6E" w:rsidRDefault="00902993">
      <w:pPr>
        <w:spacing w:before="225" w:after="225" w:line="240" w:lineRule="auto"/>
        <w:jc w:val="both"/>
      </w:pPr>
      <w:r>
        <w:rPr>
          <w:rFonts w:ascii="Arial" w:hAnsi="Arial" w:cs="Arial"/>
          <w:color w:val="000000"/>
          <w:sz w:val="18"/>
          <w:szCs w:val="18"/>
        </w:rPr>
        <w:t> </w:t>
      </w:r>
    </w:p>
    <w:p w14:paraId="56C3256C" w14:textId="77777777" w:rsidR="002F6D6E" w:rsidRDefault="00902993">
      <w:pPr>
        <w:spacing w:before="225" w:after="225" w:line="240" w:lineRule="auto"/>
        <w:jc w:val="both"/>
      </w:pPr>
      <w:r>
        <w:rPr>
          <w:rFonts w:ascii="Arial" w:hAnsi="Arial" w:cs="Arial"/>
          <w:color w:val="000000"/>
          <w:sz w:val="18"/>
          <w:szCs w:val="18"/>
        </w:rPr>
        <w:t> </w:t>
      </w:r>
    </w:p>
    <w:p w14:paraId="177F853E" w14:textId="77777777" w:rsidR="002F6D6E" w:rsidRDefault="00902993">
      <w:pPr>
        <w:spacing w:before="225" w:after="225" w:line="240" w:lineRule="auto"/>
        <w:jc w:val="both"/>
      </w:pPr>
      <w:r>
        <w:rPr>
          <w:rFonts w:ascii="Arial" w:hAnsi="Arial" w:cs="Arial"/>
          <w:color w:val="000000"/>
          <w:sz w:val="18"/>
          <w:szCs w:val="18"/>
        </w:rPr>
        <w:t> </w:t>
      </w:r>
    </w:p>
    <w:p w14:paraId="1227494F" w14:textId="77777777" w:rsidR="002F6D6E" w:rsidRDefault="002F6D6E">
      <w:pPr>
        <w:sectPr w:rsidR="002F6D6E" w:rsidSect="006E7A2B">
          <w:footerReference w:type="default" r:id="rId24"/>
          <w:pgSz w:w="11906" w:h="16838"/>
          <w:pgMar w:top="1418" w:right="1418" w:bottom="1418" w:left="1418" w:header="567" w:footer="596" w:gutter="0"/>
          <w:cols w:space="708"/>
          <w:docGrid w:linePitch="360"/>
        </w:sectPr>
      </w:pPr>
    </w:p>
    <w:p w14:paraId="08340E81"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501D242F" w14:textId="77777777" w:rsidR="00902993" w:rsidRPr="00252358" w:rsidRDefault="00902993" w:rsidP="00252358"/>
    <w:p w14:paraId="0901F732" w14:textId="6578AE1F"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B33746">
        <w:rPr>
          <w:rFonts w:ascii="Arial" w:hAnsi="Arial" w:cs="Arial"/>
        </w:rPr>
        <w:t xml:space="preserve"> </w:t>
      </w:r>
      <w:r w:rsidR="00B33746" w:rsidRPr="00B33746">
        <w:rPr>
          <w:rFonts w:ascii="Arial" w:hAnsi="Arial" w:cs="Arial"/>
        </w:rPr>
        <w:t>(velja za vsak sklop)</w:t>
      </w:r>
    </w:p>
    <w:p w14:paraId="2B74DDA8" w14:textId="77777777" w:rsidR="00902993" w:rsidRDefault="00902993" w:rsidP="00EB2A75">
      <w:pPr>
        <w:spacing w:after="120"/>
        <w:rPr>
          <w:rFonts w:ascii="Arial" w:hAnsi="Arial" w:cs="Arial"/>
        </w:rPr>
      </w:pPr>
    </w:p>
    <w:p w14:paraId="3D683B1E" w14:textId="77777777" w:rsidR="002F6D6E" w:rsidRDefault="00902993">
      <w:pPr>
        <w:spacing w:before="225" w:after="225" w:line="240" w:lineRule="auto"/>
        <w:jc w:val="both"/>
      </w:pPr>
      <w:r>
        <w:rPr>
          <w:rFonts w:ascii="Arial" w:hAnsi="Arial" w:cs="Arial"/>
          <w:i/>
          <w:iCs/>
          <w:color w:val="000000"/>
          <w:sz w:val="18"/>
          <w:szCs w:val="18"/>
        </w:rPr>
        <w:t>Glava s podatki o garantu (zavarovalnici/banki) ali SWIFT ključ</w:t>
      </w:r>
    </w:p>
    <w:p w14:paraId="62B0B381" w14:textId="56AD7E97" w:rsidR="002F6D6E" w:rsidRPr="003E076E" w:rsidRDefault="00902993">
      <w:pPr>
        <w:spacing w:before="225" w:after="225" w:line="240" w:lineRule="auto"/>
        <w:jc w:val="both"/>
      </w:pPr>
      <w:r w:rsidRPr="003E076E">
        <w:rPr>
          <w:rFonts w:ascii="Arial" w:hAnsi="Arial" w:cs="Arial"/>
          <w:sz w:val="18"/>
          <w:szCs w:val="18"/>
        </w:rPr>
        <w:t xml:space="preserve">Za: </w:t>
      </w:r>
      <w:r w:rsidR="00966607" w:rsidRPr="003E076E">
        <w:rPr>
          <w:rFonts w:ascii="Arial" w:hAnsi="Arial" w:cs="Arial"/>
          <w:sz w:val="18"/>
          <w:szCs w:val="18"/>
        </w:rPr>
        <w:t>Urad Republike Slovenije za nadzor, kakovost in investicije v zdravstvu, Ulica Ambrožiča Novljana 7, 1000 Ljubljana</w:t>
      </w:r>
    </w:p>
    <w:p w14:paraId="2FE35240" w14:textId="77777777" w:rsidR="002F6D6E" w:rsidRPr="003E076E" w:rsidRDefault="00902993">
      <w:pPr>
        <w:spacing w:before="225" w:after="225" w:line="240" w:lineRule="auto"/>
        <w:jc w:val="both"/>
      </w:pPr>
      <w:r w:rsidRPr="003E076E">
        <w:rPr>
          <w:rFonts w:ascii="Arial" w:hAnsi="Arial" w:cs="Arial"/>
          <w:sz w:val="18"/>
          <w:szCs w:val="18"/>
        </w:rPr>
        <w:t xml:space="preserve">Datum: </w:t>
      </w:r>
      <w:r w:rsidRPr="003E076E">
        <w:rPr>
          <w:rFonts w:ascii="Arial" w:hAnsi="Arial" w:cs="Arial"/>
          <w:i/>
          <w:iCs/>
          <w:sz w:val="18"/>
          <w:szCs w:val="18"/>
        </w:rPr>
        <w:t>(vpiše se datum izdaje)</w:t>
      </w:r>
    </w:p>
    <w:p w14:paraId="3ED73ACA" w14:textId="77777777" w:rsidR="002F6D6E" w:rsidRPr="003E076E" w:rsidRDefault="00902993">
      <w:pPr>
        <w:spacing w:before="225" w:after="225" w:line="240" w:lineRule="auto"/>
        <w:jc w:val="both"/>
      </w:pPr>
      <w:r w:rsidRPr="003E076E">
        <w:rPr>
          <w:rFonts w:ascii="Arial" w:hAnsi="Arial" w:cs="Arial"/>
          <w:b/>
          <w:bCs/>
          <w:sz w:val="18"/>
          <w:szCs w:val="18"/>
        </w:rPr>
        <w:t>VRSTA ZAVAROVANJA:</w:t>
      </w:r>
      <w:r w:rsidRPr="003E076E">
        <w:rPr>
          <w:rFonts w:ascii="Arial" w:hAnsi="Arial" w:cs="Arial"/>
          <w:sz w:val="18"/>
          <w:szCs w:val="18"/>
        </w:rPr>
        <w:t xml:space="preserve"> </w:t>
      </w:r>
      <w:r w:rsidRPr="003E076E">
        <w:rPr>
          <w:rFonts w:ascii="Arial" w:hAnsi="Arial" w:cs="Arial"/>
          <w:i/>
          <w:iCs/>
          <w:sz w:val="18"/>
          <w:szCs w:val="18"/>
        </w:rPr>
        <w:t>(vpiše se vrsta zavarovanja: kavcijsko zavarovanje/bančna garancija)</w:t>
      </w:r>
    </w:p>
    <w:p w14:paraId="61F7338B" w14:textId="77777777" w:rsidR="002F6D6E" w:rsidRPr="003E076E" w:rsidRDefault="00902993">
      <w:pPr>
        <w:spacing w:before="225" w:after="225" w:line="240" w:lineRule="auto"/>
        <w:jc w:val="both"/>
      </w:pPr>
      <w:r w:rsidRPr="003E076E">
        <w:rPr>
          <w:rFonts w:ascii="Arial" w:hAnsi="Arial" w:cs="Arial"/>
          <w:b/>
          <w:bCs/>
          <w:sz w:val="18"/>
          <w:szCs w:val="18"/>
        </w:rPr>
        <w:t>ŠTEVILKA:</w:t>
      </w:r>
      <w:r w:rsidRPr="003E076E">
        <w:rPr>
          <w:rFonts w:ascii="Arial" w:hAnsi="Arial" w:cs="Arial"/>
          <w:sz w:val="18"/>
          <w:szCs w:val="18"/>
        </w:rPr>
        <w:t xml:space="preserve"> </w:t>
      </w:r>
      <w:r w:rsidRPr="003E076E">
        <w:rPr>
          <w:rFonts w:ascii="Arial" w:hAnsi="Arial" w:cs="Arial"/>
          <w:i/>
          <w:iCs/>
          <w:sz w:val="18"/>
          <w:szCs w:val="18"/>
        </w:rPr>
        <w:t>(vpiše se številka zavarovanja)</w:t>
      </w:r>
    </w:p>
    <w:p w14:paraId="6381455E" w14:textId="77777777" w:rsidR="002F6D6E" w:rsidRPr="003E076E" w:rsidRDefault="00902993">
      <w:pPr>
        <w:spacing w:before="225" w:after="225" w:line="240" w:lineRule="auto"/>
        <w:jc w:val="both"/>
      </w:pPr>
      <w:r w:rsidRPr="003E076E">
        <w:rPr>
          <w:rFonts w:ascii="Arial" w:hAnsi="Arial" w:cs="Arial"/>
          <w:b/>
          <w:bCs/>
          <w:sz w:val="18"/>
          <w:szCs w:val="18"/>
        </w:rPr>
        <w:t>GARANT:</w:t>
      </w:r>
      <w:r w:rsidRPr="003E076E">
        <w:rPr>
          <w:rFonts w:ascii="Arial" w:hAnsi="Arial" w:cs="Arial"/>
          <w:sz w:val="18"/>
          <w:szCs w:val="18"/>
        </w:rPr>
        <w:t xml:space="preserve"> </w:t>
      </w:r>
      <w:r w:rsidRPr="003E076E">
        <w:rPr>
          <w:rFonts w:ascii="Arial" w:hAnsi="Arial" w:cs="Arial"/>
          <w:i/>
          <w:iCs/>
          <w:sz w:val="18"/>
          <w:szCs w:val="18"/>
        </w:rPr>
        <w:t>(vpiše se ime in naslov zavarovalnice/banke v kraju izdaje)</w:t>
      </w:r>
    </w:p>
    <w:p w14:paraId="714F1A3C" w14:textId="77777777" w:rsidR="002F6D6E" w:rsidRPr="003E076E" w:rsidRDefault="00902993">
      <w:pPr>
        <w:spacing w:before="225" w:after="225" w:line="240" w:lineRule="auto"/>
        <w:jc w:val="both"/>
      </w:pPr>
      <w:r w:rsidRPr="003E076E">
        <w:rPr>
          <w:rFonts w:ascii="Arial" w:hAnsi="Arial" w:cs="Arial"/>
          <w:b/>
          <w:bCs/>
          <w:sz w:val="18"/>
          <w:szCs w:val="18"/>
        </w:rPr>
        <w:t>NAROČNIK:</w:t>
      </w:r>
      <w:r w:rsidRPr="003E076E">
        <w:rPr>
          <w:rFonts w:ascii="Arial" w:hAnsi="Arial" w:cs="Arial"/>
          <w:sz w:val="18"/>
          <w:szCs w:val="18"/>
        </w:rPr>
        <w:t xml:space="preserve"> </w:t>
      </w:r>
      <w:r w:rsidRPr="003E076E">
        <w:rPr>
          <w:rFonts w:ascii="Arial" w:hAnsi="Arial" w:cs="Arial"/>
          <w:i/>
          <w:iCs/>
          <w:sz w:val="18"/>
          <w:szCs w:val="18"/>
        </w:rPr>
        <w:t>(vpiše se ime in naslov naročnika zavarovanja, tj. v postopku javnega naročanja izbranega ponudnika)</w:t>
      </w:r>
    </w:p>
    <w:p w14:paraId="02AE7001" w14:textId="6053AA9F" w:rsidR="002F6D6E" w:rsidRPr="003E076E" w:rsidRDefault="00902993">
      <w:pPr>
        <w:spacing w:before="225" w:after="225" w:line="240" w:lineRule="auto"/>
        <w:jc w:val="both"/>
      </w:pPr>
      <w:r w:rsidRPr="003E076E">
        <w:rPr>
          <w:rFonts w:ascii="Arial" w:hAnsi="Arial" w:cs="Arial"/>
          <w:b/>
          <w:bCs/>
          <w:sz w:val="18"/>
          <w:szCs w:val="18"/>
        </w:rPr>
        <w:t>UPRAVIČENEC:</w:t>
      </w:r>
      <w:r w:rsidRPr="003E076E">
        <w:rPr>
          <w:rFonts w:ascii="Arial" w:hAnsi="Arial" w:cs="Arial"/>
          <w:sz w:val="18"/>
          <w:szCs w:val="18"/>
        </w:rPr>
        <w:t xml:space="preserve"> </w:t>
      </w:r>
      <w:r w:rsidR="00966607" w:rsidRPr="003E076E">
        <w:rPr>
          <w:rFonts w:ascii="Arial" w:hAnsi="Arial" w:cs="Arial"/>
          <w:sz w:val="18"/>
          <w:szCs w:val="18"/>
        </w:rPr>
        <w:t>Urad Republike Slovenije za nadzor, kakovost in investicije v zdravstvu, Ulica Ambrožiča Novljana 7, 1000 Ljubljana</w:t>
      </w:r>
    </w:p>
    <w:p w14:paraId="790B81BE" w14:textId="77777777" w:rsidR="002F6D6E" w:rsidRPr="003E076E" w:rsidRDefault="00902993">
      <w:pPr>
        <w:spacing w:before="225" w:after="225" w:line="240" w:lineRule="auto"/>
        <w:jc w:val="both"/>
      </w:pPr>
      <w:r w:rsidRPr="003E076E">
        <w:rPr>
          <w:rFonts w:ascii="Arial" w:hAnsi="Arial" w:cs="Arial"/>
          <w:b/>
          <w:bCs/>
          <w:sz w:val="18"/>
          <w:szCs w:val="18"/>
        </w:rPr>
        <w:t>OSNOVNI POSEL:</w:t>
      </w:r>
      <w:r w:rsidRPr="003E076E">
        <w:rPr>
          <w:rFonts w:ascii="Arial" w:hAnsi="Arial" w:cs="Arial"/>
          <w:sz w:val="18"/>
          <w:szCs w:val="18"/>
        </w:rPr>
        <w:t xml:space="preserve"> obveznost naročnika zavarovanja iz pogodbe št. z dne </w:t>
      </w:r>
      <w:r w:rsidRPr="003E076E">
        <w:rPr>
          <w:rFonts w:ascii="Arial" w:hAnsi="Arial" w:cs="Arial"/>
          <w:i/>
          <w:iCs/>
          <w:sz w:val="18"/>
          <w:szCs w:val="18"/>
        </w:rPr>
        <w:t>(vpiše se številko in datum pogodbe o izvedbi javnega naročila, sklenjene na podlagi postopka z oznako XXXXXX)</w:t>
      </w:r>
      <w:r w:rsidRPr="003E076E">
        <w:rPr>
          <w:rFonts w:ascii="Arial" w:hAnsi="Arial" w:cs="Arial"/>
          <w:sz w:val="18"/>
          <w:szCs w:val="18"/>
        </w:rPr>
        <w:t xml:space="preserve"> za </w:t>
      </w:r>
      <w:r w:rsidRPr="003E076E">
        <w:rPr>
          <w:rFonts w:ascii="Arial" w:hAnsi="Arial" w:cs="Arial"/>
          <w:b/>
          <w:bCs/>
          <w:sz w:val="18"/>
          <w:szCs w:val="18"/>
        </w:rPr>
        <w:t>Dobava in montaža medicinske opreme za projekt COVID19 - Ureditev prostorov za namen negovalne bolnišnice - preureditev starega internega oddelka SB Novo mesto</w:t>
      </w:r>
    </w:p>
    <w:p w14:paraId="497D5CBF" w14:textId="77777777" w:rsidR="002F6D6E" w:rsidRDefault="00902993">
      <w:pPr>
        <w:spacing w:before="225" w:after="225" w:line="240" w:lineRule="auto"/>
        <w:jc w:val="both"/>
      </w:pPr>
      <w:r>
        <w:rPr>
          <w:rFonts w:ascii="Arial" w:hAnsi="Arial" w:cs="Arial"/>
          <w:b/>
          <w:bCs/>
          <w:color w:val="000000"/>
          <w:sz w:val="18"/>
          <w:szCs w:val="18"/>
        </w:rPr>
        <w:t>ZNESEK IN VALUTA: 10 % pogodbene vrednosti z DDV</w:t>
      </w:r>
    </w:p>
    <w:p w14:paraId="695BEC91" w14:textId="77777777" w:rsidR="002F6D6E" w:rsidRDefault="0090299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68F6712" w14:textId="77777777" w:rsidR="002F6D6E" w:rsidRDefault="0090299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671E2B3" w14:textId="77777777" w:rsidR="002F6D6E" w:rsidRDefault="00902993">
      <w:pPr>
        <w:spacing w:before="225" w:after="225" w:line="240" w:lineRule="auto"/>
        <w:jc w:val="both"/>
      </w:pPr>
      <w:r>
        <w:rPr>
          <w:rFonts w:ascii="Arial" w:hAnsi="Arial" w:cs="Arial"/>
          <w:color w:val="000000"/>
          <w:sz w:val="18"/>
          <w:szCs w:val="18"/>
        </w:rPr>
        <w:t>2. Kopija garancije št. ______________</w:t>
      </w:r>
    </w:p>
    <w:p w14:paraId="1A12B99B" w14:textId="77777777" w:rsidR="002F6D6E" w:rsidRDefault="0090299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673B36" w14:textId="77777777" w:rsidR="002F6D6E" w:rsidRDefault="0090299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2576089" w14:textId="77777777" w:rsidR="002F6D6E" w:rsidRDefault="0090299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1F1A0D" w14:textId="77777777" w:rsidR="002F6D6E" w:rsidRDefault="0090299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D3713A0" w14:textId="77777777" w:rsidR="002F6D6E" w:rsidRDefault="0090299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4F8D617" w14:textId="77777777" w:rsidR="002F6D6E" w:rsidRDefault="0090299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39F8AA" w14:textId="77777777" w:rsidR="002F6D6E" w:rsidRDefault="00902993">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0055019" w14:textId="77777777" w:rsidR="002F6D6E" w:rsidRDefault="00902993">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DEADB7" w14:textId="77777777" w:rsidR="002F6D6E" w:rsidRDefault="0090299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7BB2F21" w14:textId="77777777" w:rsidR="002F6D6E" w:rsidRDefault="0090299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F6D6E" w14:paraId="6DC902FC" w14:textId="77777777">
        <w:tc>
          <w:tcPr>
            <w:tcW w:w="4080" w:type="dxa"/>
            <w:tcMar>
              <w:top w:w="75" w:type="dxa"/>
              <w:bottom w:w="75" w:type="dxa"/>
            </w:tcMar>
            <w:vAlign w:val="center"/>
          </w:tcPr>
          <w:p w14:paraId="130BE32D"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4A16F530" w14:textId="77777777" w:rsidR="002F6D6E" w:rsidRDefault="00902993">
            <w:pPr>
              <w:jc w:val="center"/>
            </w:pPr>
            <w:r>
              <w:rPr>
                <w:rFonts w:ascii="Arial" w:hAnsi="Arial" w:cs="Arial"/>
                <w:color w:val="000000"/>
                <w:position w:val="-2"/>
                <w:sz w:val="18"/>
                <w:szCs w:val="18"/>
              </w:rPr>
              <w:t>Garant</w:t>
            </w:r>
          </w:p>
        </w:tc>
      </w:tr>
      <w:tr w:rsidR="002F6D6E" w14:paraId="206C67B1" w14:textId="77777777">
        <w:tc>
          <w:tcPr>
            <w:tcW w:w="4080" w:type="dxa"/>
            <w:tcMar>
              <w:top w:w="75" w:type="dxa"/>
              <w:bottom w:w="75" w:type="dxa"/>
            </w:tcMar>
            <w:vAlign w:val="center"/>
          </w:tcPr>
          <w:p w14:paraId="53846180"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189D5155" w14:textId="77777777" w:rsidR="002F6D6E" w:rsidRDefault="002F6D6E"/>
          <w:p w14:paraId="6645D795" w14:textId="77777777" w:rsidR="002F6D6E" w:rsidRDefault="00902993">
            <w:pPr>
              <w:jc w:val="center"/>
            </w:pPr>
            <w:r>
              <w:rPr>
                <w:rFonts w:ascii="Arial" w:hAnsi="Arial" w:cs="Arial"/>
                <w:color w:val="A9A9A9"/>
                <w:position w:val="-2"/>
                <w:sz w:val="18"/>
                <w:szCs w:val="18"/>
              </w:rPr>
              <w:t>(žig in podpis)</w:t>
            </w:r>
          </w:p>
        </w:tc>
      </w:tr>
    </w:tbl>
    <w:p w14:paraId="79D2AEBD" w14:textId="77777777" w:rsidR="002F6D6E" w:rsidRDefault="00902993">
      <w:pPr>
        <w:spacing w:before="225" w:after="225" w:line="240" w:lineRule="auto"/>
        <w:jc w:val="both"/>
      </w:pPr>
      <w:r>
        <w:rPr>
          <w:rFonts w:ascii="Arial" w:hAnsi="Arial" w:cs="Arial"/>
          <w:color w:val="000000"/>
          <w:sz w:val="18"/>
          <w:szCs w:val="18"/>
        </w:rPr>
        <w:t> </w:t>
      </w:r>
    </w:p>
    <w:p w14:paraId="228686C4" w14:textId="77777777" w:rsidR="002F6D6E" w:rsidRDefault="00902993">
      <w:pPr>
        <w:spacing w:before="225" w:after="225" w:line="240" w:lineRule="auto"/>
        <w:jc w:val="both"/>
      </w:pPr>
      <w:r>
        <w:rPr>
          <w:rFonts w:ascii="Arial" w:hAnsi="Arial" w:cs="Arial"/>
          <w:color w:val="000000"/>
          <w:sz w:val="18"/>
          <w:szCs w:val="18"/>
        </w:rPr>
        <w:t> </w:t>
      </w:r>
    </w:p>
    <w:p w14:paraId="1DECDBA8" w14:textId="77777777" w:rsidR="002F6D6E" w:rsidRDefault="002F6D6E">
      <w:pPr>
        <w:sectPr w:rsidR="002F6D6E" w:rsidSect="006E7A2B">
          <w:footerReference w:type="default" r:id="rId25"/>
          <w:pgSz w:w="11906" w:h="16838"/>
          <w:pgMar w:top="1418" w:right="1418" w:bottom="1418" w:left="1418" w:header="567" w:footer="596" w:gutter="0"/>
          <w:cols w:space="708"/>
          <w:docGrid w:linePitch="360"/>
        </w:sectPr>
      </w:pPr>
    </w:p>
    <w:p w14:paraId="22B37654" w14:textId="77777777" w:rsidR="00902993" w:rsidRPr="00590863" w:rsidRDefault="00902993"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9CF3421" w14:textId="77777777" w:rsidR="00902993" w:rsidRPr="00252358" w:rsidRDefault="00902993" w:rsidP="00252358"/>
    <w:p w14:paraId="7D0FB7FE" w14:textId="52F06C86" w:rsidR="00902993" w:rsidRDefault="0090299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B33746">
        <w:rPr>
          <w:rFonts w:ascii="Arial" w:hAnsi="Arial" w:cs="Arial"/>
        </w:rPr>
        <w:t xml:space="preserve"> </w:t>
      </w:r>
      <w:r w:rsidR="00B33746" w:rsidRPr="00B33746">
        <w:rPr>
          <w:rFonts w:ascii="Arial" w:hAnsi="Arial" w:cs="Arial"/>
        </w:rPr>
        <w:t>(velja za vsak sklop)</w:t>
      </w:r>
    </w:p>
    <w:p w14:paraId="5F127B97" w14:textId="77777777" w:rsidR="00902993" w:rsidRDefault="00902993" w:rsidP="00EB2A75">
      <w:pPr>
        <w:spacing w:after="120"/>
        <w:rPr>
          <w:rFonts w:ascii="Arial" w:hAnsi="Arial" w:cs="Arial"/>
        </w:rPr>
      </w:pPr>
    </w:p>
    <w:p w14:paraId="631C347B" w14:textId="77777777" w:rsidR="002F6D6E" w:rsidRPr="003E076E" w:rsidRDefault="00902993">
      <w:pPr>
        <w:spacing w:before="225" w:after="225" w:line="240" w:lineRule="auto"/>
        <w:jc w:val="both"/>
      </w:pPr>
      <w:r w:rsidRPr="003E076E">
        <w:rPr>
          <w:rFonts w:ascii="Arial" w:hAnsi="Arial" w:cs="Arial"/>
          <w:i/>
          <w:iCs/>
          <w:sz w:val="18"/>
          <w:szCs w:val="18"/>
        </w:rPr>
        <w:t>Glava s podatki o garantu (zavarovalnici/banki) ali SWIFT ključ</w:t>
      </w:r>
    </w:p>
    <w:p w14:paraId="4C1650B6" w14:textId="77777777" w:rsidR="002F6D6E" w:rsidRPr="003E076E" w:rsidRDefault="00902993">
      <w:pPr>
        <w:spacing w:before="225" w:after="225" w:line="240" w:lineRule="auto"/>
        <w:jc w:val="both"/>
      </w:pPr>
      <w:r w:rsidRPr="003E076E">
        <w:rPr>
          <w:rFonts w:ascii="Arial" w:hAnsi="Arial" w:cs="Arial"/>
          <w:sz w:val="18"/>
          <w:szCs w:val="18"/>
        </w:rPr>
        <w:t>Za: SPLOŠNA BOLNIŠNICA NOVO MESTO, Šmihelska cesta 1, 8000 Novo mesto</w:t>
      </w:r>
    </w:p>
    <w:p w14:paraId="0F2343E4" w14:textId="77777777" w:rsidR="002F6D6E" w:rsidRPr="003E076E" w:rsidRDefault="00902993">
      <w:pPr>
        <w:spacing w:before="225" w:after="225" w:line="240" w:lineRule="auto"/>
        <w:jc w:val="both"/>
      </w:pPr>
      <w:r w:rsidRPr="003E076E">
        <w:rPr>
          <w:rFonts w:ascii="Arial" w:hAnsi="Arial" w:cs="Arial"/>
          <w:sz w:val="18"/>
          <w:szCs w:val="18"/>
        </w:rPr>
        <w:t xml:space="preserve">Datum: </w:t>
      </w:r>
      <w:r w:rsidRPr="003E076E">
        <w:rPr>
          <w:rFonts w:ascii="Arial" w:hAnsi="Arial" w:cs="Arial"/>
          <w:i/>
          <w:iCs/>
          <w:sz w:val="18"/>
          <w:szCs w:val="18"/>
        </w:rPr>
        <w:t>(vpiše se datum izdaje)</w:t>
      </w:r>
    </w:p>
    <w:p w14:paraId="56F03946" w14:textId="77777777" w:rsidR="002F6D6E" w:rsidRPr="003E076E" w:rsidRDefault="00902993">
      <w:pPr>
        <w:spacing w:before="225" w:after="225" w:line="240" w:lineRule="auto"/>
        <w:jc w:val="both"/>
      </w:pPr>
      <w:r w:rsidRPr="003E076E">
        <w:rPr>
          <w:rFonts w:ascii="Arial" w:hAnsi="Arial" w:cs="Arial"/>
          <w:b/>
          <w:bCs/>
          <w:sz w:val="18"/>
          <w:szCs w:val="18"/>
        </w:rPr>
        <w:t>VRSTA ZAVAROVANJA:</w:t>
      </w:r>
      <w:r w:rsidRPr="003E076E">
        <w:rPr>
          <w:rFonts w:ascii="Arial" w:hAnsi="Arial" w:cs="Arial"/>
          <w:sz w:val="18"/>
          <w:szCs w:val="18"/>
        </w:rPr>
        <w:t xml:space="preserve"> </w:t>
      </w:r>
      <w:r w:rsidRPr="003E076E">
        <w:rPr>
          <w:rFonts w:ascii="Arial" w:hAnsi="Arial" w:cs="Arial"/>
          <w:i/>
          <w:iCs/>
          <w:sz w:val="18"/>
          <w:szCs w:val="18"/>
        </w:rPr>
        <w:t>(vpiše se vrsta zavarovanja: kavcijsko zavarovanje/bančna garancija)</w:t>
      </w:r>
    </w:p>
    <w:p w14:paraId="58D21C27" w14:textId="77777777" w:rsidR="002F6D6E" w:rsidRPr="003E076E" w:rsidRDefault="00902993">
      <w:pPr>
        <w:spacing w:before="225" w:after="225" w:line="240" w:lineRule="auto"/>
        <w:jc w:val="both"/>
      </w:pPr>
      <w:r w:rsidRPr="003E076E">
        <w:rPr>
          <w:rFonts w:ascii="Arial" w:hAnsi="Arial" w:cs="Arial"/>
          <w:b/>
          <w:bCs/>
          <w:sz w:val="18"/>
          <w:szCs w:val="18"/>
        </w:rPr>
        <w:t>ŠTEVILKA:</w:t>
      </w:r>
      <w:r w:rsidRPr="003E076E">
        <w:rPr>
          <w:rFonts w:ascii="Arial" w:hAnsi="Arial" w:cs="Arial"/>
          <w:sz w:val="18"/>
          <w:szCs w:val="18"/>
        </w:rPr>
        <w:t xml:space="preserve"> </w:t>
      </w:r>
      <w:r w:rsidRPr="003E076E">
        <w:rPr>
          <w:rFonts w:ascii="Arial" w:hAnsi="Arial" w:cs="Arial"/>
          <w:i/>
          <w:iCs/>
          <w:sz w:val="18"/>
          <w:szCs w:val="18"/>
        </w:rPr>
        <w:t>(vpiše se številka zavarovanja)</w:t>
      </w:r>
    </w:p>
    <w:p w14:paraId="0F8EE953" w14:textId="77777777" w:rsidR="002F6D6E" w:rsidRPr="003E076E" w:rsidRDefault="00902993">
      <w:pPr>
        <w:spacing w:before="225" w:after="225" w:line="240" w:lineRule="auto"/>
        <w:jc w:val="both"/>
      </w:pPr>
      <w:r w:rsidRPr="003E076E">
        <w:rPr>
          <w:rFonts w:ascii="Arial" w:hAnsi="Arial" w:cs="Arial"/>
          <w:b/>
          <w:bCs/>
          <w:sz w:val="18"/>
          <w:szCs w:val="18"/>
        </w:rPr>
        <w:t>GARANT:</w:t>
      </w:r>
      <w:r w:rsidRPr="003E076E">
        <w:rPr>
          <w:rFonts w:ascii="Arial" w:hAnsi="Arial" w:cs="Arial"/>
          <w:sz w:val="18"/>
          <w:szCs w:val="18"/>
        </w:rPr>
        <w:t xml:space="preserve"> </w:t>
      </w:r>
      <w:r w:rsidRPr="003E076E">
        <w:rPr>
          <w:rFonts w:ascii="Arial" w:hAnsi="Arial" w:cs="Arial"/>
          <w:i/>
          <w:iCs/>
          <w:sz w:val="18"/>
          <w:szCs w:val="18"/>
        </w:rPr>
        <w:t>(vpiše se ime in naslov zavarovalnice/banke v kraju izdaje)</w:t>
      </w:r>
    </w:p>
    <w:p w14:paraId="7899D0DE" w14:textId="77777777" w:rsidR="002F6D6E" w:rsidRPr="003E076E" w:rsidRDefault="00902993">
      <w:pPr>
        <w:spacing w:before="225" w:after="225" w:line="240" w:lineRule="auto"/>
        <w:jc w:val="both"/>
      </w:pPr>
      <w:r w:rsidRPr="003E076E">
        <w:rPr>
          <w:rFonts w:ascii="Arial" w:hAnsi="Arial" w:cs="Arial"/>
          <w:b/>
          <w:bCs/>
          <w:sz w:val="18"/>
          <w:szCs w:val="18"/>
        </w:rPr>
        <w:t>NAROČNIK:</w:t>
      </w:r>
      <w:r w:rsidRPr="003E076E">
        <w:rPr>
          <w:rFonts w:ascii="Arial" w:hAnsi="Arial" w:cs="Arial"/>
          <w:sz w:val="18"/>
          <w:szCs w:val="18"/>
        </w:rPr>
        <w:t xml:space="preserve"> </w:t>
      </w:r>
      <w:r w:rsidRPr="003E076E">
        <w:rPr>
          <w:rFonts w:ascii="Arial" w:hAnsi="Arial" w:cs="Arial"/>
          <w:i/>
          <w:iCs/>
          <w:sz w:val="18"/>
          <w:szCs w:val="18"/>
        </w:rPr>
        <w:t>(vpiše se ime in naslov naročnika zavarovanja, tj. v postopku javnega naročanja izbranega ponudnika)</w:t>
      </w:r>
    </w:p>
    <w:p w14:paraId="3FEECBEF" w14:textId="77777777" w:rsidR="002F6D6E" w:rsidRPr="003E076E" w:rsidRDefault="00902993">
      <w:pPr>
        <w:spacing w:before="225" w:after="225" w:line="240" w:lineRule="auto"/>
        <w:jc w:val="both"/>
      </w:pPr>
      <w:r w:rsidRPr="003E076E">
        <w:rPr>
          <w:rFonts w:ascii="Arial" w:hAnsi="Arial" w:cs="Arial"/>
          <w:b/>
          <w:bCs/>
          <w:sz w:val="18"/>
          <w:szCs w:val="18"/>
        </w:rPr>
        <w:t>UPRAVIČENEC:</w:t>
      </w:r>
      <w:r w:rsidRPr="003E076E">
        <w:rPr>
          <w:rFonts w:ascii="Arial" w:hAnsi="Arial" w:cs="Arial"/>
          <w:sz w:val="18"/>
          <w:szCs w:val="18"/>
        </w:rPr>
        <w:t> SPLOŠNA BOLNIŠNICA NOVO MESTO, Šmihelska cesta 1, 8000 Novo mesto,</w:t>
      </w:r>
    </w:p>
    <w:p w14:paraId="47127042" w14:textId="77777777" w:rsidR="002F6D6E" w:rsidRPr="003E076E" w:rsidRDefault="00902993">
      <w:pPr>
        <w:spacing w:before="225" w:after="225" w:line="240" w:lineRule="auto"/>
        <w:jc w:val="both"/>
      </w:pPr>
      <w:r w:rsidRPr="003E076E">
        <w:rPr>
          <w:rFonts w:ascii="Arial" w:hAnsi="Arial" w:cs="Arial"/>
          <w:b/>
          <w:bCs/>
          <w:sz w:val="18"/>
          <w:szCs w:val="18"/>
        </w:rPr>
        <w:t>OSNOVNI POSEL:</w:t>
      </w:r>
      <w:r w:rsidRPr="003E076E">
        <w:rPr>
          <w:rFonts w:ascii="Arial" w:hAnsi="Arial" w:cs="Arial"/>
          <w:sz w:val="18"/>
          <w:szCs w:val="18"/>
        </w:rPr>
        <w:t xml:space="preserve"> obveznost naročnika zavarovanja za odpravo napak v garancijskem roku, ki izhaja iz pogodbe št. z dne __________________ </w:t>
      </w:r>
      <w:r w:rsidRPr="003E076E">
        <w:rPr>
          <w:rFonts w:ascii="Arial" w:hAnsi="Arial" w:cs="Arial"/>
          <w:i/>
          <w:iCs/>
          <w:sz w:val="18"/>
          <w:szCs w:val="18"/>
        </w:rPr>
        <w:t>(vpiše se številko in datum pogodbe o izvedbi javnega naročila, sklenjene na podlagi postopka z oznako XXXXXX)</w:t>
      </w:r>
      <w:r w:rsidRPr="003E076E">
        <w:rPr>
          <w:rFonts w:ascii="Arial" w:hAnsi="Arial" w:cs="Arial"/>
          <w:sz w:val="18"/>
          <w:szCs w:val="18"/>
        </w:rPr>
        <w:t xml:space="preserve"> za </w:t>
      </w:r>
      <w:r w:rsidRPr="003E076E">
        <w:rPr>
          <w:rFonts w:ascii="Arial" w:hAnsi="Arial" w:cs="Arial"/>
          <w:b/>
          <w:bCs/>
          <w:sz w:val="18"/>
          <w:szCs w:val="18"/>
        </w:rPr>
        <w:t>Dobava in montaža medicinske opreme za projekt COVID19 - Ureditev prostorov za namen negovalne bolnišnice - preureditev starega internega oddelka SB Novo mesto</w:t>
      </w:r>
      <w:r w:rsidRPr="003E076E">
        <w:rPr>
          <w:rFonts w:ascii="Arial" w:hAnsi="Arial" w:cs="Arial"/>
          <w:i/>
          <w:iCs/>
          <w:sz w:val="18"/>
          <w:szCs w:val="18"/>
        </w:rPr>
        <w:t> </w:t>
      </w:r>
    </w:p>
    <w:p w14:paraId="2969650D" w14:textId="77777777" w:rsidR="002F6D6E" w:rsidRPr="003E076E" w:rsidRDefault="00902993">
      <w:pPr>
        <w:spacing w:before="225" w:after="225" w:line="240" w:lineRule="auto"/>
        <w:jc w:val="both"/>
      </w:pPr>
      <w:r w:rsidRPr="003E076E">
        <w:rPr>
          <w:rFonts w:ascii="Arial" w:hAnsi="Arial" w:cs="Arial"/>
          <w:b/>
          <w:bCs/>
          <w:sz w:val="18"/>
          <w:szCs w:val="18"/>
        </w:rPr>
        <w:t>ZNESEK IN VALUTA: 5 % pogodbene vrednosti z DDV</w:t>
      </w:r>
    </w:p>
    <w:p w14:paraId="4B566BBA" w14:textId="77777777" w:rsidR="002F6D6E" w:rsidRDefault="00902993">
      <w:pPr>
        <w:spacing w:before="225" w:after="225" w:line="240" w:lineRule="auto"/>
        <w:jc w:val="both"/>
      </w:pPr>
      <w:r w:rsidRPr="003E076E">
        <w:rPr>
          <w:rFonts w:ascii="Arial" w:hAnsi="Arial" w:cs="Arial"/>
          <w:b/>
          <w:bCs/>
          <w:sz w:val="18"/>
          <w:szCs w:val="18"/>
        </w:rPr>
        <w:t xml:space="preserve">LISTINE, KI JIH JE POLEG IZJAVE TREBA PRILOŽITI ZAHTEVI ZA PLAČILO IN SE IZRECNO </w:t>
      </w:r>
      <w:r>
        <w:rPr>
          <w:rFonts w:ascii="Arial" w:hAnsi="Arial" w:cs="Arial"/>
          <w:b/>
          <w:bCs/>
          <w:color w:val="000000"/>
          <w:sz w:val="18"/>
          <w:szCs w:val="18"/>
        </w:rPr>
        <w:t>ZAHTEVAJO V SPODNJEM BESEDILU:</w:t>
      </w:r>
    </w:p>
    <w:p w14:paraId="4D6FADC3" w14:textId="77777777" w:rsidR="002F6D6E" w:rsidRDefault="0090299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06A00F5" w14:textId="77777777" w:rsidR="002F6D6E" w:rsidRDefault="00902993">
      <w:pPr>
        <w:spacing w:before="225" w:after="225" w:line="240" w:lineRule="auto"/>
        <w:jc w:val="both"/>
      </w:pPr>
      <w:r>
        <w:rPr>
          <w:rFonts w:ascii="Arial" w:hAnsi="Arial" w:cs="Arial"/>
          <w:color w:val="000000"/>
          <w:sz w:val="18"/>
          <w:szCs w:val="18"/>
        </w:rPr>
        <w:t>2. Kopija garancije št. ______________</w:t>
      </w:r>
    </w:p>
    <w:p w14:paraId="0DB39F28" w14:textId="77777777" w:rsidR="002F6D6E" w:rsidRDefault="0090299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EED8771" w14:textId="77777777" w:rsidR="002F6D6E" w:rsidRDefault="0090299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971BF96" w14:textId="77777777" w:rsidR="002F6D6E" w:rsidRDefault="0090299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BCFA68C" w14:textId="77777777" w:rsidR="002F6D6E" w:rsidRDefault="0090299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8352685" w14:textId="77777777" w:rsidR="002F6D6E" w:rsidRDefault="0090299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A13981B" w14:textId="77777777" w:rsidR="002F6D6E" w:rsidRDefault="0090299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CBF0AD8" w14:textId="77777777" w:rsidR="002F6D6E" w:rsidRDefault="00902993">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80FBB6F" w14:textId="77777777" w:rsidR="002F6D6E" w:rsidRDefault="00902993">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E968FA7" w14:textId="77777777" w:rsidR="002F6D6E" w:rsidRDefault="0090299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111DCF3" w14:textId="77777777" w:rsidR="002F6D6E" w:rsidRDefault="00902993">
      <w:pPr>
        <w:spacing w:before="225" w:after="225" w:line="240" w:lineRule="auto"/>
        <w:jc w:val="both"/>
      </w:pPr>
      <w:r>
        <w:rPr>
          <w:rFonts w:ascii="Arial" w:hAnsi="Arial" w:cs="Arial"/>
          <w:color w:val="000000"/>
          <w:sz w:val="18"/>
          <w:szCs w:val="18"/>
        </w:rPr>
        <w:t> </w:t>
      </w:r>
    </w:p>
    <w:p w14:paraId="1556239B" w14:textId="77777777" w:rsidR="002F6D6E" w:rsidRDefault="00902993">
      <w:pPr>
        <w:spacing w:before="225" w:after="225" w:line="240" w:lineRule="auto"/>
        <w:jc w:val="both"/>
      </w:pPr>
      <w:r>
        <w:rPr>
          <w:rFonts w:ascii="Arial" w:hAnsi="Arial" w:cs="Arial"/>
          <w:color w:val="000000"/>
          <w:sz w:val="18"/>
          <w:szCs w:val="18"/>
        </w:rPr>
        <w:t> </w:t>
      </w:r>
    </w:p>
    <w:p w14:paraId="24A0B62B" w14:textId="77777777" w:rsidR="002F6D6E" w:rsidRDefault="00902993">
      <w:pPr>
        <w:spacing w:before="225" w:after="225" w:line="240" w:lineRule="auto"/>
        <w:jc w:val="both"/>
      </w:pPr>
      <w:r>
        <w:rPr>
          <w:rFonts w:ascii="Arial" w:hAnsi="Arial" w:cs="Arial"/>
          <w:color w:val="000000"/>
          <w:sz w:val="18"/>
          <w:szCs w:val="18"/>
        </w:rPr>
        <w:t> </w:t>
      </w:r>
    </w:p>
    <w:p w14:paraId="447966B0" w14:textId="77777777" w:rsidR="002F6D6E" w:rsidRDefault="00902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6D6E" w14:paraId="012AE368" w14:textId="77777777">
        <w:tc>
          <w:tcPr>
            <w:tcW w:w="2500" w:type="pct"/>
            <w:tcMar>
              <w:top w:w="75" w:type="dxa"/>
              <w:bottom w:w="75" w:type="dxa"/>
            </w:tcMar>
            <w:vAlign w:val="center"/>
          </w:tcPr>
          <w:p w14:paraId="00654A54"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48E12A91" w14:textId="77777777" w:rsidR="002F6D6E" w:rsidRDefault="00902993">
            <w:pPr>
              <w:jc w:val="center"/>
            </w:pPr>
            <w:r>
              <w:rPr>
                <w:rFonts w:ascii="Arial" w:hAnsi="Arial" w:cs="Arial"/>
                <w:color w:val="000000"/>
                <w:position w:val="-2"/>
                <w:sz w:val="18"/>
                <w:szCs w:val="18"/>
              </w:rPr>
              <w:t>Garant</w:t>
            </w:r>
          </w:p>
        </w:tc>
      </w:tr>
      <w:tr w:rsidR="002F6D6E" w14:paraId="32213313" w14:textId="77777777">
        <w:tc>
          <w:tcPr>
            <w:tcW w:w="2500" w:type="pct"/>
            <w:tcMar>
              <w:top w:w="75" w:type="dxa"/>
              <w:bottom w:w="75" w:type="dxa"/>
            </w:tcMar>
            <w:vAlign w:val="center"/>
          </w:tcPr>
          <w:p w14:paraId="6562CFC4" w14:textId="77777777" w:rsidR="002F6D6E" w:rsidRDefault="00902993">
            <w:r>
              <w:rPr>
                <w:rFonts w:ascii="Arial" w:hAnsi="Arial" w:cs="Arial"/>
                <w:color w:val="000000"/>
                <w:position w:val="-2"/>
                <w:sz w:val="18"/>
                <w:szCs w:val="18"/>
              </w:rPr>
              <w:t> </w:t>
            </w:r>
          </w:p>
        </w:tc>
        <w:tc>
          <w:tcPr>
            <w:tcW w:w="0" w:type="auto"/>
            <w:tcMar>
              <w:top w:w="75" w:type="dxa"/>
              <w:bottom w:w="75" w:type="dxa"/>
            </w:tcMar>
            <w:vAlign w:val="center"/>
          </w:tcPr>
          <w:p w14:paraId="1AC97AE2" w14:textId="77777777" w:rsidR="002F6D6E" w:rsidRDefault="002F6D6E"/>
          <w:p w14:paraId="3E7BE587" w14:textId="77777777" w:rsidR="002F6D6E" w:rsidRDefault="00902993">
            <w:pPr>
              <w:jc w:val="center"/>
            </w:pPr>
            <w:r>
              <w:rPr>
                <w:rFonts w:ascii="Arial" w:hAnsi="Arial" w:cs="Arial"/>
                <w:color w:val="A9A9A9"/>
                <w:position w:val="-2"/>
                <w:sz w:val="18"/>
                <w:szCs w:val="18"/>
              </w:rPr>
              <w:t>(žig in podpis)</w:t>
            </w:r>
          </w:p>
        </w:tc>
      </w:tr>
    </w:tbl>
    <w:p w14:paraId="3EB1413C" w14:textId="77777777" w:rsidR="002F6D6E" w:rsidRDefault="00902993">
      <w:pPr>
        <w:spacing w:before="225" w:after="225" w:line="240" w:lineRule="auto"/>
        <w:jc w:val="both"/>
      </w:pPr>
      <w:r>
        <w:rPr>
          <w:rFonts w:ascii="Arial" w:hAnsi="Arial" w:cs="Arial"/>
          <w:color w:val="000000"/>
          <w:sz w:val="18"/>
          <w:szCs w:val="18"/>
        </w:rPr>
        <w:t> </w:t>
      </w:r>
    </w:p>
    <w:p w14:paraId="312072C4" w14:textId="77777777" w:rsidR="002F6D6E" w:rsidRDefault="00902993">
      <w:pPr>
        <w:spacing w:before="225" w:after="225" w:line="240" w:lineRule="auto"/>
        <w:jc w:val="both"/>
      </w:pPr>
      <w:r>
        <w:rPr>
          <w:rFonts w:ascii="Arial" w:hAnsi="Arial" w:cs="Arial"/>
          <w:color w:val="000000"/>
          <w:sz w:val="18"/>
          <w:szCs w:val="18"/>
        </w:rPr>
        <w:t> </w:t>
      </w:r>
    </w:p>
    <w:p w14:paraId="44DF861F" w14:textId="77777777" w:rsidR="002F6D6E" w:rsidRDefault="002F6D6E">
      <w:pPr>
        <w:sectPr w:rsidR="002F6D6E" w:rsidSect="006E7A2B">
          <w:footerReference w:type="default" r:id="rId26"/>
          <w:pgSz w:w="11906" w:h="16838"/>
          <w:pgMar w:top="1418" w:right="1418" w:bottom="1418" w:left="1418" w:header="567" w:footer="596" w:gutter="0"/>
          <w:cols w:space="708"/>
          <w:docGrid w:linePitch="360"/>
        </w:sectPr>
      </w:pPr>
    </w:p>
    <w:p w14:paraId="4E292096" w14:textId="29E5F577" w:rsidR="00902993" w:rsidRPr="00116091" w:rsidRDefault="0090299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A753E1" w:rsidRPr="00A753E1">
        <w:rPr>
          <w:rFonts w:ascii="Arial" w:hAnsi="Arial" w:cs="Arial"/>
          <w:color w:val="FFFFFF" w:themeColor="background1"/>
        </w:rPr>
        <w:t>POGODBA O DOBAVI MEDICINSKE OPREME</w:t>
      </w:r>
    </w:p>
    <w:p w14:paraId="1AD405B8" w14:textId="77777777" w:rsidR="00902993" w:rsidRDefault="00902993" w:rsidP="00AC0380">
      <w:pPr>
        <w:rPr>
          <w:rFonts w:ascii="Arial" w:hAnsi="Arial" w:cs="Arial"/>
        </w:rPr>
      </w:pPr>
    </w:p>
    <w:p w14:paraId="45DD1B3F" w14:textId="77777777" w:rsidR="002F6D6E" w:rsidRDefault="00902993">
      <w:pPr>
        <w:spacing w:before="225" w:after="225" w:line="240" w:lineRule="auto"/>
        <w:jc w:val="center"/>
      </w:pPr>
      <w:r>
        <w:rPr>
          <w:rFonts w:ascii="Arial" w:hAnsi="Arial" w:cs="Arial"/>
          <w:color w:val="000000"/>
          <w:sz w:val="18"/>
          <w:szCs w:val="18"/>
        </w:rPr>
        <w:t>sklenjena med</w:t>
      </w:r>
    </w:p>
    <w:p w14:paraId="46CE417E" w14:textId="4E2FBAF2" w:rsidR="00966607" w:rsidRDefault="00966607" w:rsidP="00966607">
      <w:pPr>
        <w:spacing w:after="0" w:line="240" w:lineRule="auto"/>
      </w:pPr>
      <w:r>
        <w:rPr>
          <w:rFonts w:ascii="Arial" w:hAnsi="Arial" w:cs="Arial"/>
          <w:b/>
          <w:bCs/>
          <w:color w:val="000000"/>
          <w:sz w:val="18"/>
          <w:szCs w:val="18"/>
        </w:rPr>
        <w:t>NAROČNIKOM: REPUBLIKA SLOVENIJA, MINISTRSTVO ZA ZDRAVJE,</w:t>
      </w:r>
      <w:r w:rsidRPr="00416F00">
        <w:rPr>
          <w:rFonts w:ascii="Arial" w:hAnsi="Arial" w:cs="Arial"/>
          <w:b/>
          <w:bCs/>
          <w:color w:val="000000"/>
          <w:sz w:val="18"/>
          <w:szCs w:val="18"/>
        </w:rPr>
        <w:t xml:space="preserve"> </w:t>
      </w:r>
      <w:r w:rsidR="00D45173">
        <w:rPr>
          <w:rFonts w:ascii="Arial" w:hAnsi="Arial" w:cs="Arial"/>
          <w:b/>
          <w:bCs/>
          <w:color w:val="000000"/>
          <w:sz w:val="18"/>
          <w:szCs w:val="18"/>
        </w:rPr>
        <w:t>URAD ZA NADZOR, KAKOVOST IN INVESTICIJE V ZDRAVSTVU, Ulica Ambrožiča Novljana 7</w:t>
      </w:r>
      <w:r w:rsidRPr="00416F00">
        <w:rPr>
          <w:rFonts w:ascii="Arial" w:hAnsi="Arial" w:cs="Arial"/>
          <w:b/>
          <w:bCs/>
          <w:color w:val="000000"/>
          <w:sz w:val="18"/>
          <w:szCs w:val="18"/>
        </w:rPr>
        <w:t>, 1000 Ljubljana</w:t>
      </w:r>
      <w:r>
        <w:rPr>
          <w:rFonts w:ascii="Arial" w:hAnsi="Arial" w:cs="Arial"/>
          <w:b/>
          <w:bCs/>
          <w:color w:val="000000"/>
          <w:sz w:val="18"/>
          <w:szCs w:val="18"/>
        </w:rPr>
        <w:t xml:space="preserve">, </w:t>
      </w:r>
      <w:r>
        <w:rPr>
          <w:rFonts w:ascii="Arial" w:hAnsi="Arial" w:cs="Arial"/>
          <w:color w:val="000000"/>
          <w:sz w:val="18"/>
          <w:szCs w:val="18"/>
        </w:rPr>
        <w:t xml:space="preserve">ki ga zastopa </w:t>
      </w:r>
      <w:r w:rsidR="00D45173" w:rsidRPr="00D45173">
        <w:rPr>
          <w:rFonts w:ascii="Arial" w:hAnsi="Arial" w:cs="Arial"/>
          <w:color w:val="000000"/>
          <w:sz w:val="18"/>
          <w:szCs w:val="18"/>
        </w:rPr>
        <w:t>Ivan Osrečki</w:t>
      </w:r>
      <w:r w:rsidR="00D45173">
        <w:rPr>
          <w:rFonts w:ascii="Arial" w:hAnsi="Arial" w:cs="Arial"/>
          <w:color w:val="000000"/>
          <w:sz w:val="18"/>
          <w:szCs w:val="18"/>
        </w:rPr>
        <w:t>, v.d. direktor</w:t>
      </w:r>
      <w:r>
        <w:br/>
      </w:r>
    </w:p>
    <w:tbl>
      <w:tblPr>
        <w:tblStyle w:val="NormalTablePHPDOCX"/>
        <w:tblW w:w="3500" w:type="pct"/>
        <w:tblInd w:w="108" w:type="dxa"/>
        <w:tblLook w:val="04A0" w:firstRow="1" w:lastRow="0" w:firstColumn="1" w:lastColumn="0" w:noHBand="0" w:noVBand="1"/>
      </w:tblPr>
      <w:tblGrid>
        <w:gridCol w:w="3300"/>
        <w:gridCol w:w="3049"/>
      </w:tblGrid>
      <w:tr w:rsidR="00966607" w14:paraId="618D022C" w14:textId="77777777" w:rsidTr="00F4790C">
        <w:tc>
          <w:tcPr>
            <w:tcW w:w="3300" w:type="dxa"/>
            <w:tcMar>
              <w:top w:w="0" w:type="auto"/>
              <w:bottom w:w="0" w:type="auto"/>
            </w:tcMar>
            <w:vAlign w:val="center"/>
          </w:tcPr>
          <w:p w14:paraId="71B3552A" w14:textId="77777777" w:rsidR="00966607" w:rsidRDefault="00966607" w:rsidP="00F4790C">
            <w:r>
              <w:rPr>
                <w:rFonts w:ascii="Arial" w:hAnsi="Arial" w:cs="Arial"/>
                <w:color w:val="000000"/>
                <w:position w:val="-2"/>
                <w:sz w:val="18"/>
                <w:szCs w:val="18"/>
              </w:rPr>
              <w:t>Matična številka:</w:t>
            </w:r>
          </w:p>
        </w:tc>
        <w:tc>
          <w:tcPr>
            <w:tcW w:w="0" w:type="auto"/>
            <w:tcMar>
              <w:top w:w="0" w:type="auto"/>
              <w:bottom w:w="0" w:type="auto"/>
            </w:tcMar>
            <w:vAlign w:val="center"/>
          </w:tcPr>
          <w:p w14:paraId="07D716A9" w14:textId="26A748A0" w:rsidR="00966607" w:rsidRDefault="00D45173" w:rsidP="00F4790C">
            <w:r>
              <w:rPr>
                <w:rFonts w:ascii="Arial" w:hAnsi="Arial" w:cs="Arial"/>
                <w:color w:val="000000"/>
                <w:position w:val="-2"/>
                <w:sz w:val="18"/>
                <w:szCs w:val="18"/>
              </w:rPr>
              <w:t>___________</w:t>
            </w:r>
          </w:p>
        </w:tc>
      </w:tr>
      <w:tr w:rsidR="00966607" w14:paraId="6ACE44BB" w14:textId="77777777" w:rsidTr="00F4790C">
        <w:tc>
          <w:tcPr>
            <w:tcW w:w="3300" w:type="dxa"/>
            <w:tcMar>
              <w:top w:w="0" w:type="auto"/>
              <w:bottom w:w="0" w:type="auto"/>
            </w:tcMar>
            <w:vAlign w:val="center"/>
          </w:tcPr>
          <w:p w14:paraId="79993556" w14:textId="77777777" w:rsidR="00966607" w:rsidRDefault="00966607" w:rsidP="00F4790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5A01EE7" w14:textId="5BA8CF45" w:rsidR="00966607" w:rsidRDefault="00966607" w:rsidP="00F4790C">
            <w:r>
              <w:rPr>
                <w:rFonts w:ascii="Arial" w:hAnsi="Arial" w:cs="Arial"/>
                <w:color w:val="000000"/>
                <w:position w:val="-2"/>
                <w:sz w:val="18"/>
                <w:szCs w:val="18"/>
              </w:rPr>
              <w:t xml:space="preserve">SI </w:t>
            </w:r>
            <w:r w:rsidR="00D45173">
              <w:rPr>
                <w:rFonts w:ascii="Arial" w:hAnsi="Arial" w:cs="Arial"/>
                <w:color w:val="000000"/>
                <w:position w:val="-2"/>
                <w:sz w:val="18"/>
                <w:szCs w:val="18"/>
              </w:rPr>
              <w:t>_____</w:t>
            </w:r>
          </w:p>
        </w:tc>
      </w:tr>
      <w:tr w:rsidR="00966607" w14:paraId="36C9FCAB" w14:textId="77777777" w:rsidTr="00F4790C">
        <w:tc>
          <w:tcPr>
            <w:tcW w:w="3300" w:type="dxa"/>
            <w:tcMar>
              <w:top w:w="0" w:type="auto"/>
              <w:bottom w:w="0" w:type="auto"/>
            </w:tcMar>
            <w:vAlign w:val="center"/>
          </w:tcPr>
          <w:p w14:paraId="062F9859" w14:textId="77777777" w:rsidR="00966607" w:rsidRDefault="00966607" w:rsidP="00F4790C"/>
        </w:tc>
        <w:tc>
          <w:tcPr>
            <w:tcW w:w="0" w:type="auto"/>
            <w:tcMar>
              <w:top w:w="0" w:type="auto"/>
              <w:bottom w:w="0" w:type="auto"/>
            </w:tcMar>
            <w:vAlign w:val="center"/>
          </w:tcPr>
          <w:p w14:paraId="6AF43CB6" w14:textId="77777777" w:rsidR="00966607" w:rsidRDefault="00966607" w:rsidP="00F4790C"/>
        </w:tc>
      </w:tr>
    </w:tbl>
    <w:p w14:paraId="7DEEEAFC" w14:textId="0128C7D8" w:rsidR="00966607" w:rsidRDefault="00FC46F1" w:rsidP="00966607">
      <w:pPr>
        <w:spacing w:after="0" w:line="240" w:lineRule="auto"/>
      </w:pPr>
      <w:r>
        <w:rPr>
          <w:rFonts w:ascii="Arial" w:hAnsi="Arial" w:cs="Arial"/>
          <w:b/>
          <w:bCs/>
          <w:color w:val="000000"/>
          <w:sz w:val="18"/>
          <w:szCs w:val="18"/>
        </w:rPr>
        <w:t>UPORABNIK</w:t>
      </w:r>
      <w:r w:rsidR="00966607">
        <w:rPr>
          <w:rFonts w:ascii="Arial" w:hAnsi="Arial" w:cs="Arial"/>
          <w:b/>
          <w:bCs/>
          <w:color w:val="000000"/>
          <w:sz w:val="18"/>
          <w:szCs w:val="18"/>
        </w:rPr>
        <w:t xml:space="preserve">: SPLOŠNA BOLNIŠNICA NOVO MESTO, Šmihelska cesta 1, 8000 Novo mesto, </w:t>
      </w:r>
      <w:r w:rsidR="00966607">
        <w:rPr>
          <w:rFonts w:ascii="Arial" w:hAnsi="Arial" w:cs="Arial"/>
          <w:color w:val="000000"/>
          <w:sz w:val="18"/>
          <w:szCs w:val="18"/>
        </w:rPr>
        <w:t>ki ga zastopa doc. dr. Milena Kramar Zupan, direktorica</w:t>
      </w:r>
      <w:r w:rsidR="00966607">
        <w:br/>
      </w:r>
    </w:p>
    <w:tbl>
      <w:tblPr>
        <w:tblStyle w:val="NormalTablePHPDOCX"/>
        <w:tblW w:w="3500" w:type="pct"/>
        <w:tblInd w:w="108" w:type="dxa"/>
        <w:tblLook w:val="04A0" w:firstRow="1" w:lastRow="0" w:firstColumn="1" w:lastColumn="0" w:noHBand="0" w:noVBand="1"/>
      </w:tblPr>
      <w:tblGrid>
        <w:gridCol w:w="3300"/>
        <w:gridCol w:w="3049"/>
      </w:tblGrid>
      <w:tr w:rsidR="00966607" w14:paraId="56F78026" w14:textId="77777777" w:rsidTr="00F4790C">
        <w:tc>
          <w:tcPr>
            <w:tcW w:w="3300" w:type="dxa"/>
            <w:tcMar>
              <w:top w:w="0" w:type="auto"/>
              <w:bottom w:w="0" w:type="auto"/>
            </w:tcMar>
            <w:vAlign w:val="center"/>
          </w:tcPr>
          <w:p w14:paraId="51B9AE98" w14:textId="77777777" w:rsidR="00966607" w:rsidRDefault="00966607" w:rsidP="00F4790C">
            <w:r>
              <w:rPr>
                <w:rFonts w:ascii="Arial" w:hAnsi="Arial" w:cs="Arial"/>
                <w:color w:val="000000"/>
                <w:position w:val="-2"/>
                <w:sz w:val="18"/>
                <w:szCs w:val="18"/>
              </w:rPr>
              <w:t>Matična številka:</w:t>
            </w:r>
          </w:p>
        </w:tc>
        <w:tc>
          <w:tcPr>
            <w:tcW w:w="0" w:type="auto"/>
            <w:tcMar>
              <w:top w:w="0" w:type="auto"/>
              <w:bottom w:w="0" w:type="auto"/>
            </w:tcMar>
            <w:vAlign w:val="center"/>
          </w:tcPr>
          <w:p w14:paraId="5B6BF088" w14:textId="77777777" w:rsidR="00966607" w:rsidRDefault="00966607" w:rsidP="00F4790C">
            <w:r>
              <w:rPr>
                <w:rFonts w:ascii="Arial" w:hAnsi="Arial" w:cs="Arial"/>
                <w:color w:val="000000"/>
                <w:position w:val="-2"/>
                <w:sz w:val="18"/>
                <w:szCs w:val="18"/>
              </w:rPr>
              <w:t>5054621000</w:t>
            </w:r>
          </w:p>
        </w:tc>
      </w:tr>
      <w:tr w:rsidR="00966607" w14:paraId="45E3F467" w14:textId="77777777" w:rsidTr="00F4790C">
        <w:tc>
          <w:tcPr>
            <w:tcW w:w="3300" w:type="dxa"/>
            <w:tcMar>
              <w:top w:w="0" w:type="auto"/>
              <w:bottom w:w="0" w:type="auto"/>
            </w:tcMar>
            <w:vAlign w:val="center"/>
          </w:tcPr>
          <w:p w14:paraId="6FFC1D79" w14:textId="77777777" w:rsidR="00966607" w:rsidRDefault="00966607" w:rsidP="00F4790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603ABD6" w14:textId="77777777" w:rsidR="00966607" w:rsidRDefault="00966607" w:rsidP="00F4790C">
            <w:r>
              <w:rPr>
                <w:rFonts w:ascii="Arial" w:hAnsi="Arial" w:cs="Arial"/>
                <w:color w:val="000000"/>
                <w:position w:val="-2"/>
                <w:sz w:val="18"/>
                <w:szCs w:val="18"/>
              </w:rPr>
              <w:t>SI 82657106</w:t>
            </w:r>
          </w:p>
        </w:tc>
      </w:tr>
      <w:tr w:rsidR="00966607" w14:paraId="40781C7E" w14:textId="77777777" w:rsidTr="00F4790C">
        <w:tc>
          <w:tcPr>
            <w:tcW w:w="3300" w:type="dxa"/>
            <w:tcMar>
              <w:top w:w="0" w:type="auto"/>
              <w:bottom w:w="0" w:type="auto"/>
            </w:tcMar>
            <w:vAlign w:val="center"/>
          </w:tcPr>
          <w:p w14:paraId="5523EE15" w14:textId="77777777" w:rsidR="00966607" w:rsidRDefault="00966607" w:rsidP="00F4790C"/>
        </w:tc>
        <w:tc>
          <w:tcPr>
            <w:tcW w:w="0" w:type="auto"/>
            <w:tcMar>
              <w:top w:w="0" w:type="auto"/>
              <w:bottom w:w="0" w:type="auto"/>
            </w:tcMar>
            <w:vAlign w:val="center"/>
          </w:tcPr>
          <w:p w14:paraId="5E716D39" w14:textId="77777777" w:rsidR="00966607" w:rsidRDefault="00966607" w:rsidP="00F4790C"/>
        </w:tc>
      </w:tr>
    </w:tbl>
    <w:p w14:paraId="5AE9E01E" w14:textId="77777777" w:rsidR="00966607" w:rsidRDefault="00966607" w:rsidP="00966607">
      <w:pPr>
        <w:spacing w:before="225" w:after="225" w:line="240" w:lineRule="auto"/>
        <w:jc w:val="center"/>
      </w:pPr>
      <w:r>
        <w:rPr>
          <w:rFonts w:ascii="Arial" w:hAnsi="Arial" w:cs="Arial"/>
          <w:color w:val="000000"/>
          <w:sz w:val="18"/>
          <w:szCs w:val="18"/>
        </w:rPr>
        <w:t>in</w:t>
      </w:r>
    </w:p>
    <w:p w14:paraId="5947D0A3" w14:textId="52415277" w:rsidR="00966607" w:rsidRDefault="00FC46F1" w:rsidP="00966607">
      <w:pPr>
        <w:spacing w:before="225" w:after="225" w:line="240" w:lineRule="auto"/>
        <w:jc w:val="both"/>
      </w:pPr>
      <w:r>
        <w:rPr>
          <w:rFonts w:ascii="Arial" w:hAnsi="Arial" w:cs="Arial"/>
          <w:b/>
          <w:bCs/>
          <w:color w:val="000000"/>
          <w:sz w:val="18"/>
          <w:szCs w:val="18"/>
        </w:rPr>
        <w:t>DOBAVITELJ</w:t>
      </w:r>
      <w:r w:rsidR="00966607">
        <w:rPr>
          <w:rFonts w:ascii="Arial" w:hAnsi="Arial" w:cs="Arial"/>
          <w:b/>
          <w:bCs/>
          <w:color w:val="000000"/>
          <w:sz w:val="18"/>
          <w:szCs w:val="18"/>
        </w:rPr>
        <w:t>: </w:t>
      </w:r>
      <w:r w:rsidR="00966607">
        <w:rPr>
          <w:rFonts w:ascii="Arial" w:hAnsi="Arial" w:cs="Arial"/>
          <w:color w:val="000000"/>
          <w:sz w:val="18"/>
          <w:szCs w:val="18"/>
        </w:rPr>
        <w:t>___________________________________,</w:t>
      </w:r>
      <w:r w:rsidR="0096660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66607" w14:paraId="58C66FF9" w14:textId="77777777" w:rsidTr="00F4790C">
        <w:tc>
          <w:tcPr>
            <w:tcW w:w="3300" w:type="dxa"/>
            <w:tcMar>
              <w:top w:w="0" w:type="auto"/>
              <w:bottom w:w="0" w:type="auto"/>
            </w:tcMar>
            <w:vAlign w:val="center"/>
          </w:tcPr>
          <w:p w14:paraId="331BF314" w14:textId="77777777" w:rsidR="00966607" w:rsidRDefault="00966607" w:rsidP="00F4790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2491564" w14:textId="77777777" w:rsidR="00966607" w:rsidRDefault="00966607" w:rsidP="00F4790C">
            <w:r>
              <w:rPr>
                <w:rFonts w:ascii="Arial" w:hAnsi="Arial" w:cs="Arial"/>
                <w:color w:val="000000"/>
                <w:position w:val="-2"/>
                <w:sz w:val="18"/>
                <w:szCs w:val="18"/>
              </w:rPr>
              <w:t> </w:t>
            </w:r>
          </w:p>
        </w:tc>
      </w:tr>
      <w:tr w:rsidR="00966607" w14:paraId="1EFA13FA" w14:textId="77777777" w:rsidTr="00F4790C">
        <w:tc>
          <w:tcPr>
            <w:tcW w:w="3300" w:type="dxa"/>
            <w:tcMar>
              <w:top w:w="0" w:type="auto"/>
              <w:bottom w:w="0" w:type="auto"/>
            </w:tcMar>
            <w:vAlign w:val="center"/>
          </w:tcPr>
          <w:p w14:paraId="4FC28AB5" w14:textId="77777777" w:rsidR="00966607" w:rsidRDefault="00966607" w:rsidP="00F4790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5502721" w14:textId="77777777" w:rsidR="00966607" w:rsidRDefault="00966607" w:rsidP="00F4790C">
            <w:r>
              <w:rPr>
                <w:rFonts w:ascii="Arial" w:hAnsi="Arial" w:cs="Arial"/>
                <w:color w:val="000000"/>
                <w:position w:val="-2"/>
                <w:sz w:val="18"/>
                <w:szCs w:val="18"/>
              </w:rPr>
              <w:t> </w:t>
            </w:r>
          </w:p>
        </w:tc>
      </w:tr>
      <w:tr w:rsidR="00966607" w14:paraId="1D968CC5" w14:textId="77777777" w:rsidTr="00F4790C">
        <w:tc>
          <w:tcPr>
            <w:tcW w:w="3300" w:type="dxa"/>
            <w:tcMar>
              <w:top w:w="0" w:type="auto"/>
              <w:bottom w:w="0" w:type="auto"/>
            </w:tcMar>
            <w:vAlign w:val="center"/>
          </w:tcPr>
          <w:p w14:paraId="7ADD2260" w14:textId="77777777" w:rsidR="00966607" w:rsidRDefault="00966607" w:rsidP="00F4790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7CC4CC" w14:textId="77777777" w:rsidR="00966607" w:rsidRDefault="00966607" w:rsidP="00F4790C">
            <w:r>
              <w:rPr>
                <w:rFonts w:ascii="Arial" w:hAnsi="Arial" w:cs="Arial"/>
                <w:color w:val="000000"/>
                <w:position w:val="-2"/>
                <w:sz w:val="18"/>
                <w:szCs w:val="18"/>
              </w:rPr>
              <w:t> </w:t>
            </w:r>
          </w:p>
        </w:tc>
      </w:tr>
    </w:tbl>
    <w:p w14:paraId="0A750A7A" w14:textId="77777777" w:rsidR="002F6D6E" w:rsidRDefault="00902993">
      <w:pPr>
        <w:spacing w:before="225" w:after="225" w:line="240" w:lineRule="auto"/>
        <w:jc w:val="both"/>
      </w:pPr>
      <w:r>
        <w:rPr>
          <w:rFonts w:ascii="Arial" w:hAnsi="Arial" w:cs="Arial"/>
          <w:b/>
          <w:bCs/>
          <w:color w:val="000000"/>
          <w:sz w:val="18"/>
          <w:szCs w:val="18"/>
        </w:rPr>
        <w:t>I. UVODNE DOLOČBE</w:t>
      </w:r>
    </w:p>
    <w:p w14:paraId="471F927B" w14:textId="77777777" w:rsidR="002F6D6E" w:rsidRDefault="0090299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F6D6E" w14:paraId="3CFB13C1" w14:textId="77777777">
        <w:tc>
          <w:tcPr>
            <w:tcW w:w="0" w:type="auto"/>
            <w:tcMar>
              <w:top w:w="0" w:type="auto"/>
              <w:bottom w:w="0" w:type="auto"/>
            </w:tcMar>
          </w:tcPr>
          <w:p w14:paraId="21436050" w14:textId="5CE8BC63" w:rsidR="002F6D6E" w:rsidRDefault="00902993">
            <w:pPr>
              <w:spacing w:before="225" w:after="225"/>
              <w:jc w:val="both"/>
            </w:pPr>
            <w:r>
              <w:rPr>
                <w:rFonts w:ascii="Arial" w:hAnsi="Arial" w:cs="Arial"/>
                <w:color w:val="000000"/>
                <w:sz w:val="18"/>
                <w:szCs w:val="18"/>
              </w:rPr>
              <w:t>Naročnik</w:t>
            </w:r>
            <w:r w:rsidR="00FC46F1">
              <w:rPr>
                <w:rFonts w:ascii="Arial" w:hAnsi="Arial" w:cs="Arial"/>
                <w:color w:val="000000"/>
                <w:sz w:val="18"/>
                <w:szCs w:val="18"/>
              </w:rPr>
              <w:t xml:space="preserve">, uporabnik </w:t>
            </w:r>
            <w:r>
              <w:rPr>
                <w:rFonts w:ascii="Arial" w:hAnsi="Arial" w:cs="Arial"/>
                <w:color w:val="000000"/>
                <w:sz w:val="18"/>
                <w:szCs w:val="18"/>
              </w:rPr>
              <w:t>in dobavitelj ugotavlja</w:t>
            </w:r>
            <w:r w:rsidR="00FC46F1">
              <w:rPr>
                <w:rFonts w:ascii="Arial" w:hAnsi="Arial" w:cs="Arial"/>
                <w:color w:val="000000"/>
                <w:sz w:val="18"/>
                <w:szCs w:val="18"/>
              </w:rPr>
              <w:t>jo</w:t>
            </w:r>
            <w:r>
              <w:rPr>
                <w:rFonts w:ascii="Arial" w:hAnsi="Arial" w:cs="Arial"/>
                <w:color w:val="000000"/>
                <w:sz w:val="18"/>
                <w:szCs w:val="18"/>
              </w:rPr>
              <w:t>, da:</w:t>
            </w:r>
          </w:p>
          <w:tbl>
            <w:tblPr>
              <w:tblStyle w:val="NormalTablePHPDOCX"/>
              <w:tblW w:w="0" w:type="auto"/>
              <w:tblLook w:val="04A0" w:firstRow="1" w:lastRow="0" w:firstColumn="1" w:lastColumn="0" w:noHBand="0" w:noVBand="1"/>
            </w:tblPr>
            <w:tblGrid>
              <w:gridCol w:w="8746"/>
            </w:tblGrid>
            <w:tr w:rsidR="002F6D6E" w14:paraId="40422D87" w14:textId="77777777">
              <w:tc>
                <w:tcPr>
                  <w:tcW w:w="0" w:type="auto"/>
                  <w:tcMar>
                    <w:top w:w="0" w:type="auto"/>
                    <w:bottom w:w="0" w:type="auto"/>
                  </w:tcMar>
                </w:tcPr>
                <w:p w14:paraId="4195A20F" w14:textId="0DE50751" w:rsidR="002F6D6E" w:rsidRPr="00ED555C" w:rsidRDefault="00ED555C" w:rsidP="00B33746">
                  <w:pPr>
                    <w:numPr>
                      <w:ilvl w:val="0"/>
                      <w:numId w:val="9"/>
                    </w:numPr>
                    <w:jc w:val="both"/>
                    <w:rPr>
                      <w:rFonts w:ascii="Arial" w:hAnsi="Arial" w:cs="Arial"/>
                      <w:color w:val="000000"/>
                      <w:sz w:val="18"/>
                      <w:szCs w:val="18"/>
                    </w:rPr>
                  </w:pPr>
                  <w:r w:rsidRPr="00ED555C">
                    <w:rPr>
                      <w:rFonts w:ascii="Arial" w:hAnsi="Arial" w:cs="Arial"/>
                      <w:color w:val="000000"/>
                      <w:sz w:val="18"/>
                      <w:szCs w:val="18"/>
                    </w:rPr>
                    <w:t xml:space="preserve">je naročnik na podlagi </w:t>
                  </w:r>
                  <w:r w:rsidR="00902993" w:rsidRPr="00ED555C">
                    <w:rPr>
                      <w:rFonts w:ascii="Arial" w:hAnsi="Arial" w:cs="Arial"/>
                      <w:color w:val="000000"/>
                      <w:sz w:val="18"/>
                      <w:szCs w:val="18"/>
                    </w:rPr>
                    <w:t>javnega naročila, objavljenega na Portalu javnih naročil številka _____________ z dne ___________ in</w:t>
                  </w:r>
                  <w:r w:rsidR="00FC46F1" w:rsidRPr="00ED555C">
                    <w:rPr>
                      <w:rFonts w:ascii="Arial" w:hAnsi="Arial" w:cs="Arial"/>
                      <w:color w:val="000000"/>
                      <w:sz w:val="18"/>
                      <w:szCs w:val="18"/>
                    </w:rPr>
                    <w:t xml:space="preserve"> v uradnem glasilu EU (TED-u) številka _____________ z dne ___________ </w:t>
                  </w:r>
                  <w:r w:rsidRPr="00ED555C">
                    <w:rPr>
                      <w:rFonts w:ascii="Arial" w:hAnsi="Arial" w:cs="Arial"/>
                      <w:color w:val="000000"/>
                      <w:sz w:val="18"/>
                      <w:szCs w:val="18"/>
                    </w:rPr>
                    <w:t xml:space="preserve"> in </w:t>
                  </w:r>
                  <w:r w:rsidR="00902993" w:rsidRPr="00ED555C">
                    <w:rPr>
                      <w:rFonts w:ascii="Arial" w:hAnsi="Arial" w:cs="Arial"/>
                      <w:color w:val="000000"/>
                      <w:sz w:val="18"/>
                      <w:szCs w:val="18"/>
                    </w:rPr>
                    <w:t>naročnikove odločitve o oddaji javnega naročila številka ________________ z dne ______________</w:t>
                  </w:r>
                  <w:r>
                    <w:rPr>
                      <w:rFonts w:ascii="Arial" w:hAnsi="Arial" w:cs="Arial"/>
                      <w:color w:val="000000"/>
                      <w:sz w:val="18"/>
                      <w:szCs w:val="18"/>
                    </w:rPr>
                    <w:t xml:space="preserve"> izbral dobavitelaj v okviru omenjenega javnega naročila, zaradi česar se sklepa predmetna pogodba;</w:t>
                  </w:r>
                </w:p>
                <w:p w14:paraId="08303218" w14:textId="3766D80F" w:rsidR="00C74FA6" w:rsidRPr="00C74FA6" w:rsidRDefault="00C74FA6" w:rsidP="00B33746">
                  <w:pPr>
                    <w:numPr>
                      <w:ilvl w:val="0"/>
                      <w:numId w:val="9"/>
                    </w:numPr>
                    <w:jc w:val="both"/>
                    <w:rPr>
                      <w:rFonts w:ascii="Arial" w:hAnsi="Arial" w:cs="Arial"/>
                      <w:color w:val="000000"/>
                      <w:sz w:val="18"/>
                      <w:szCs w:val="18"/>
                    </w:rPr>
                  </w:pPr>
                  <w:r w:rsidRPr="00C74FA6">
                    <w:rPr>
                      <w:rFonts w:ascii="Arial" w:hAnsi="Arial" w:cs="Arial"/>
                      <w:color w:val="000000"/>
                      <w:sz w:val="18"/>
                      <w:szCs w:val="18"/>
                    </w:rPr>
                    <w:t>so sredstva za izvedbo javnega naročila zajeta v Načrtu razvojnih programov v okviru projekta št. 2711-22-0002 z nazivom »COVID-19 - Ureditev prostorov za namen negovalne bolnišnice – preureditev starega internega oddelka SB Novo mesto« na naslednjih proračunskih postavkah: 221659 – Investicije v javne zdravstvene zavode in 221666 – Proračunski sklad po Zakonu o investicijah</w:t>
                  </w:r>
                  <w:r>
                    <w:rPr>
                      <w:rFonts w:ascii="Arial" w:hAnsi="Arial" w:cs="Arial"/>
                      <w:color w:val="000000"/>
                      <w:sz w:val="18"/>
                      <w:szCs w:val="18"/>
                    </w:rPr>
                    <w:t>,</w:t>
                  </w:r>
                </w:p>
                <w:p w14:paraId="2A4F7E4B" w14:textId="77777777" w:rsidR="00C74FA6" w:rsidRDefault="00C74FA6" w:rsidP="00B33746">
                  <w:pPr>
                    <w:numPr>
                      <w:ilvl w:val="0"/>
                      <w:numId w:val="9"/>
                    </w:numPr>
                    <w:jc w:val="both"/>
                    <w:rPr>
                      <w:rFonts w:ascii="Arial" w:hAnsi="Arial" w:cs="Arial"/>
                      <w:color w:val="000000"/>
                      <w:sz w:val="18"/>
                      <w:szCs w:val="18"/>
                    </w:rPr>
                  </w:pPr>
                  <w:r w:rsidRPr="00ED555C">
                    <w:rPr>
                      <w:rFonts w:ascii="Arial" w:hAnsi="Arial" w:cs="Arial"/>
                      <w:color w:val="000000"/>
                      <w:sz w:val="18"/>
                      <w:szCs w:val="18"/>
                    </w:rPr>
                    <w:t xml:space="preserve">ima naročnik sklenjeno Pogodbo št. </w:t>
                  </w:r>
                  <w:r w:rsidR="00ED555C" w:rsidRPr="00ED555C">
                    <w:rPr>
                      <w:rFonts w:ascii="Arial" w:hAnsi="Arial" w:cs="Arial"/>
                      <w:color w:val="000000"/>
                      <w:sz w:val="18"/>
                      <w:szCs w:val="18"/>
                    </w:rPr>
                    <w:t>pogodbi C2718-22-119702</w:t>
                  </w:r>
                  <w:r w:rsidR="00ED555C">
                    <w:rPr>
                      <w:rFonts w:ascii="Arial" w:hAnsi="Arial" w:cs="Arial"/>
                      <w:color w:val="000000"/>
                      <w:sz w:val="18"/>
                      <w:szCs w:val="18"/>
                    </w:rPr>
                    <w:t xml:space="preserve"> </w:t>
                  </w:r>
                  <w:r w:rsidR="00ED555C" w:rsidRPr="00ED555C">
                    <w:rPr>
                      <w:rFonts w:ascii="Arial" w:hAnsi="Arial" w:cs="Arial"/>
                      <w:color w:val="000000"/>
                      <w:sz w:val="18"/>
                      <w:szCs w:val="18"/>
                    </w:rPr>
                    <w:t>za predmet</w:t>
                  </w:r>
                  <w:r w:rsidRPr="00ED555C">
                    <w:rPr>
                      <w:rFonts w:ascii="Arial" w:hAnsi="Arial" w:cs="Arial"/>
                      <w:color w:val="000000"/>
                      <w:sz w:val="18"/>
                      <w:szCs w:val="18"/>
                    </w:rPr>
                    <w:t xml:space="preserve"> </w:t>
                  </w:r>
                  <w:r w:rsidR="00ED555C" w:rsidRPr="00ED555C">
                    <w:rPr>
                      <w:rFonts w:ascii="Arial" w:hAnsi="Arial" w:cs="Arial"/>
                      <w:color w:val="000000"/>
                      <w:sz w:val="18"/>
                      <w:szCs w:val="18"/>
                    </w:rPr>
                    <w:t xml:space="preserve">»Covid 19 – Ureditev prostorov za namen negovalne bolnišnice – preureditev starega internega oddelka SB Novo mesto GOI dela z vgradno opremo« </w:t>
                  </w:r>
                  <w:r w:rsidRPr="00ED555C">
                    <w:rPr>
                      <w:rFonts w:ascii="Arial" w:hAnsi="Arial" w:cs="Arial"/>
                      <w:color w:val="000000"/>
                      <w:sz w:val="18"/>
                      <w:szCs w:val="18"/>
                    </w:rPr>
                    <w:t>(v nadaljevanju gradbena pogodba) za izvajanje GOI del, od katere je odvisna tudi izpolnitev predmetne pogodbe, pri čemer se je dobavitelj dolžan prilagajati dinamiki</w:t>
                  </w:r>
                  <w:r w:rsidR="00ED555C">
                    <w:rPr>
                      <w:rFonts w:ascii="Arial" w:hAnsi="Arial" w:cs="Arial"/>
                      <w:color w:val="000000"/>
                      <w:sz w:val="18"/>
                      <w:szCs w:val="18"/>
                    </w:rPr>
                    <w:t xml:space="preserve"> </w:t>
                  </w:r>
                  <w:r w:rsidRPr="00C74FA6">
                    <w:rPr>
                      <w:rFonts w:ascii="Arial" w:hAnsi="Arial" w:cs="Arial"/>
                      <w:color w:val="000000"/>
                      <w:sz w:val="18"/>
                      <w:szCs w:val="18"/>
                    </w:rPr>
                    <w:t>izvajanja del po gradbeni pogodbi;</w:t>
                  </w:r>
                </w:p>
                <w:p w14:paraId="2F27891C" w14:textId="77777777" w:rsidR="00ED555C" w:rsidRDefault="00ED555C" w:rsidP="00B33746">
                  <w:pPr>
                    <w:numPr>
                      <w:ilvl w:val="0"/>
                      <w:numId w:val="9"/>
                    </w:numPr>
                    <w:jc w:val="both"/>
                    <w:rPr>
                      <w:rFonts w:ascii="Arial" w:hAnsi="Arial" w:cs="Arial"/>
                      <w:color w:val="000000"/>
                      <w:sz w:val="18"/>
                      <w:szCs w:val="18"/>
                    </w:rPr>
                  </w:pPr>
                  <w:r w:rsidRPr="00ED555C">
                    <w:rPr>
                      <w:rFonts w:ascii="Arial" w:hAnsi="Arial" w:cs="Arial"/>
                      <w:color w:val="000000"/>
                      <w:sz w:val="18"/>
                      <w:szCs w:val="18"/>
                    </w:rPr>
                    <w:t>opcijsko:da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 partnerji skupnega nastopanja do naročnika prevzemajo neomejeno solidarno odgovornost za izpolnitev obveznosti po tej pogodbi (velja v primeru predložitve skupne ponudbe).</w:t>
                  </w:r>
                </w:p>
                <w:p w14:paraId="1A3361F8" w14:textId="049BF28A" w:rsidR="00A753E1" w:rsidRPr="00ED555C" w:rsidRDefault="00A753E1" w:rsidP="00A753E1">
                  <w:pPr>
                    <w:jc w:val="both"/>
                    <w:rPr>
                      <w:rFonts w:ascii="Arial" w:hAnsi="Arial" w:cs="Arial"/>
                      <w:color w:val="000000"/>
                      <w:sz w:val="18"/>
                      <w:szCs w:val="18"/>
                    </w:rPr>
                  </w:pPr>
                </w:p>
              </w:tc>
            </w:tr>
          </w:tbl>
          <w:p w14:paraId="3FDDD9D8" w14:textId="4E80D5E7" w:rsidR="002F6D6E" w:rsidRDefault="002F6D6E">
            <w:pPr>
              <w:spacing w:before="225" w:after="225"/>
              <w:jc w:val="both"/>
            </w:pPr>
          </w:p>
        </w:tc>
      </w:tr>
    </w:tbl>
    <w:p w14:paraId="07319641" w14:textId="3231F8CE" w:rsidR="002F6D6E" w:rsidRDefault="00902993">
      <w:pPr>
        <w:spacing w:before="225" w:after="225" w:line="240" w:lineRule="auto"/>
        <w:jc w:val="both"/>
      </w:pPr>
      <w:r>
        <w:rPr>
          <w:rFonts w:ascii="Arial" w:hAnsi="Arial" w:cs="Arial"/>
          <w:b/>
          <w:bCs/>
          <w:color w:val="000000"/>
          <w:sz w:val="18"/>
          <w:szCs w:val="18"/>
        </w:rPr>
        <w:lastRenderedPageBreak/>
        <w:t>II. PREDMET POGODBE</w:t>
      </w:r>
      <w:r w:rsidR="00ED555C">
        <w:rPr>
          <w:rFonts w:ascii="Arial" w:hAnsi="Arial" w:cs="Arial"/>
          <w:b/>
          <w:bCs/>
          <w:color w:val="000000"/>
          <w:sz w:val="18"/>
          <w:szCs w:val="18"/>
        </w:rPr>
        <w:t xml:space="preserve"> IN POGODBENA CENA</w:t>
      </w:r>
    </w:p>
    <w:p w14:paraId="145DE580" w14:textId="77777777" w:rsidR="002F6D6E" w:rsidRDefault="0090299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F6D6E" w14:paraId="5F0D4EED" w14:textId="77777777">
        <w:tc>
          <w:tcPr>
            <w:tcW w:w="0" w:type="auto"/>
            <w:tcMar>
              <w:top w:w="0" w:type="auto"/>
              <w:bottom w:w="0" w:type="auto"/>
            </w:tcMar>
          </w:tcPr>
          <w:p w14:paraId="2562F3E3" w14:textId="0A33A11E" w:rsidR="002F6D6E" w:rsidRPr="00AC5753" w:rsidRDefault="00902993">
            <w:pPr>
              <w:spacing w:before="225" w:after="225"/>
              <w:jc w:val="both"/>
              <w:rPr>
                <w:rFonts w:ascii="Arial" w:hAnsi="Arial" w:cs="Arial"/>
                <w:b/>
                <w:bCs/>
                <w:sz w:val="18"/>
                <w:szCs w:val="18"/>
              </w:rPr>
            </w:pPr>
            <w:r w:rsidRPr="00AC5753">
              <w:rPr>
                <w:rFonts w:ascii="Arial" w:hAnsi="Arial" w:cs="Arial"/>
                <w:sz w:val="18"/>
                <w:szCs w:val="18"/>
              </w:rPr>
              <w:t xml:space="preserve">Predmet pogodbe je obveznost dobavitelja, da bo naročniku za pogodbeno dogovorjeno ceno in v rokih ter pod pogoji določenimi s to pogodbo in ponudbo </w:t>
            </w:r>
            <w:r w:rsidR="00FC46F1" w:rsidRPr="00AC5753">
              <w:rPr>
                <w:rFonts w:ascii="Arial" w:hAnsi="Arial" w:cs="Arial"/>
                <w:sz w:val="18"/>
                <w:szCs w:val="18"/>
              </w:rPr>
              <w:t xml:space="preserve">izvedel predmet pogodbe: </w:t>
            </w:r>
            <w:r w:rsidRPr="00AC5753">
              <w:rPr>
                <w:rFonts w:ascii="Arial" w:hAnsi="Arial" w:cs="Arial"/>
                <w:b/>
                <w:bCs/>
                <w:sz w:val="18"/>
                <w:szCs w:val="18"/>
              </w:rPr>
              <w:t>Dobava in montaža medicinske opreme za projekt COVID19 - Ureditev prostorov za namen negovalne bolnišnice - preureditev starega internega oddelka SB Novo mesto</w:t>
            </w:r>
            <w:r w:rsidR="00B33746" w:rsidRPr="00AC5753">
              <w:rPr>
                <w:rFonts w:ascii="Arial" w:hAnsi="Arial" w:cs="Arial"/>
                <w:b/>
                <w:bCs/>
                <w:sz w:val="18"/>
                <w:szCs w:val="18"/>
              </w:rPr>
              <w:t xml:space="preserve">, in sicer (ustrezno označiti): </w:t>
            </w:r>
          </w:p>
          <w:p w14:paraId="265C1C4D" w14:textId="77777777" w:rsidR="00B33746" w:rsidRPr="00AC5753" w:rsidRDefault="00B33746" w:rsidP="00B33746">
            <w:pPr>
              <w:spacing w:before="225" w:after="225"/>
              <w:ind w:left="360"/>
            </w:pPr>
            <w:r w:rsidRPr="00AC5753">
              <w:rPr>
                <w:rFonts w:ascii="Arial" w:hAnsi="Arial" w:cs="Arial"/>
                <w:sz w:val="18"/>
                <w:szCs w:val="18"/>
              </w:rPr>
              <w:t>Sklop 1: Medicinska oprema</w:t>
            </w:r>
          </w:p>
          <w:p w14:paraId="36B68A0B" w14:textId="77777777" w:rsidR="00B33746" w:rsidRPr="00AC5753" w:rsidRDefault="00B33746" w:rsidP="00B33746">
            <w:pPr>
              <w:spacing w:before="225" w:after="225"/>
              <w:ind w:left="360"/>
            </w:pPr>
            <w:r w:rsidRPr="00AC5753">
              <w:rPr>
                <w:rFonts w:ascii="Arial" w:hAnsi="Arial" w:cs="Arial"/>
                <w:sz w:val="18"/>
                <w:szCs w:val="18"/>
              </w:rPr>
              <w:t>Sklop 2: Medicinski aparati</w:t>
            </w:r>
          </w:p>
          <w:p w14:paraId="54A9F4BD" w14:textId="6D9E0F04" w:rsidR="00ED555C" w:rsidRPr="00AC5753" w:rsidRDefault="00ED555C" w:rsidP="00ED555C">
            <w:pPr>
              <w:spacing w:before="225" w:after="225"/>
              <w:jc w:val="both"/>
              <w:rPr>
                <w:rFonts w:ascii="Arial" w:hAnsi="Arial" w:cs="Arial"/>
                <w:sz w:val="18"/>
                <w:szCs w:val="18"/>
              </w:rPr>
            </w:pPr>
            <w:r w:rsidRPr="00AC5753">
              <w:rPr>
                <w:rFonts w:ascii="Arial" w:hAnsi="Arial" w:cs="Arial"/>
                <w:sz w:val="18"/>
                <w:szCs w:val="18"/>
              </w:rPr>
              <w:t>Predmet pogodbe je dobava in montaža opreme, kot izhaja iz ponudbe št. ………………… z dne …………………., ki je priloga te pogodbe, v obsegu in vsebini, kot to izhaja iz razpisne dokumentacije naročnika št. 16-11/25, še posebej popisa opreme, ki sta bila del javnega naročila, navedenega v 1. členu te pogodbe in sta prav tako sestavni del te pogodbe.</w:t>
            </w:r>
          </w:p>
          <w:p w14:paraId="76635D84" w14:textId="77777777" w:rsidR="00ED555C" w:rsidRPr="00AC5753" w:rsidRDefault="00ED555C" w:rsidP="00ED555C">
            <w:pPr>
              <w:spacing w:before="225" w:after="225"/>
              <w:jc w:val="both"/>
              <w:rPr>
                <w:rFonts w:ascii="Arial" w:hAnsi="Arial" w:cs="Arial"/>
                <w:sz w:val="18"/>
                <w:szCs w:val="18"/>
              </w:rPr>
            </w:pPr>
            <w:r w:rsidRPr="00AC5753">
              <w:rPr>
                <w:rFonts w:ascii="Arial" w:hAnsi="Arial" w:cs="Arial"/>
                <w:sz w:val="18"/>
                <w:szCs w:val="18"/>
              </w:rPr>
              <w:t xml:space="preserve">Dobavitelj se zavezuje na zahtevo naročnika opraviti tudi druga dela, ki so v neposredni zvezi s prevzetimi posli iz te pogodbe, pa ne pomenijo povečanja obsega del in niso izrecno navedena v ponudbi. Pogodbena vrednost vključuje vse stroške, ki so potrebni za popolno izpolnitev te pogodbe. </w:t>
            </w:r>
          </w:p>
          <w:p w14:paraId="4EC4289B" w14:textId="5304B367" w:rsidR="00ED555C" w:rsidRPr="00AC5753" w:rsidRDefault="00ED555C" w:rsidP="00ED555C">
            <w:pPr>
              <w:spacing w:before="225" w:after="225"/>
              <w:jc w:val="both"/>
              <w:rPr>
                <w:rFonts w:ascii="Arial" w:hAnsi="Arial" w:cs="Arial"/>
                <w:sz w:val="18"/>
                <w:szCs w:val="18"/>
              </w:rPr>
            </w:pPr>
            <w:r w:rsidRPr="00AC5753">
              <w:rPr>
                <w:rFonts w:ascii="Arial" w:hAnsi="Arial" w:cs="Arial"/>
                <w:sz w:val="18"/>
                <w:szCs w:val="18"/>
              </w:rPr>
              <w:t>Pogodba se sklepa s cenovno klavzulo »izračun z izrecnim jamstvom« na podlagi prvega odstavka 643. člena Obligacijskega zakonika (Uradni list RS, št. 97/07 – uradno prečiščeno besedilo, 64/16 – odl. US in 20/18 – OROZ631), ne glede na to pa sme naročnik morebitno ne-dobavljeno opremo tudi odšteti od pogodbene vrednosti, kot je to navedeno v petem odstavku tega člena.</w:t>
            </w:r>
          </w:p>
          <w:p w14:paraId="313D25EB" w14:textId="77777777" w:rsidR="00ED555C" w:rsidRPr="00AC5753" w:rsidRDefault="00ED555C" w:rsidP="00ED555C">
            <w:pPr>
              <w:spacing w:before="225" w:after="225"/>
              <w:jc w:val="both"/>
              <w:rPr>
                <w:rFonts w:ascii="Arial" w:hAnsi="Arial" w:cs="Arial"/>
                <w:sz w:val="18"/>
                <w:szCs w:val="18"/>
              </w:rPr>
            </w:pPr>
            <w:r w:rsidRPr="00AC5753">
              <w:rPr>
                <w:rFonts w:ascii="Arial" w:hAnsi="Arial" w:cs="Arial"/>
                <w:sz w:val="18"/>
                <w:szCs w:val="18"/>
              </w:rPr>
              <w:t>Ob morebitnem neskladju med pogodbo in ponudbo veljajo določbe pogodbe</w:t>
            </w:r>
            <w:r w:rsidR="008E2D6C" w:rsidRPr="00AC5753">
              <w:rPr>
                <w:rFonts w:ascii="Arial" w:hAnsi="Arial" w:cs="Arial"/>
                <w:sz w:val="18"/>
                <w:szCs w:val="18"/>
              </w:rPr>
              <w:t>.</w:t>
            </w:r>
          </w:p>
          <w:p w14:paraId="713A2794" w14:textId="2EC7070F" w:rsidR="008E2D6C" w:rsidRPr="00AC5753" w:rsidRDefault="008E2D6C" w:rsidP="008E2D6C">
            <w:pPr>
              <w:spacing w:before="225" w:after="225"/>
              <w:jc w:val="both"/>
            </w:pPr>
            <w:r w:rsidRPr="00AC5753">
              <w:rPr>
                <w:rFonts w:ascii="Arial" w:hAnsi="Arial" w:cs="Arial"/>
                <w:sz w:val="18"/>
                <w:szCs w:val="18"/>
              </w:rPr>
              <w:t>Če nastane potreba po povečanju obsega del, ki ga ob sklenitvi te pogodbe ni bilo mogoče predvideti, dobavitelj pri naročniku vloži pisni zahtevek za povečanje pogodbene vrednosti z obrazložitvijo, po morebitni odobritvi pa sta naročnik in dobavitelj sporazumna, da bosta o tem sklenila pisni dogovor v obliki dodatka k tej pogodbi, če bo to dopustno glede na pravila po Zakonu o javnem naročanju. Za dodatno naročena dela oz. dobave, ki niso zajeta v predračunu bosta pogodbeni stranki cene določila na osnovi primerljivih cen iz ponudbenega predračuna.</w:t>
            </w:r>
          </w:p>
        </w:tc>
      </w:tr>
    </w:tbl>
    <w:p w14:paraId="1C99C52C" w14:textId="77777777" w:rsidR="002F6D6E" w:rsidRDefault="00902993">
      <w:pPr>
        <w:spacing w:after="0" w:line="240" w:lineRule="auto"/>
        <w:jc w:val="center"/>
      </w:pPr>
      <w:r>
        <w:rPr>
          <w:rFonts w:ascii="Arial" w:hAnsi="Arial" w:cs="Arial"/>
          <w:b/>
          <w:bCs/>
          <w:color w:val="000000"/>
          <w:sz w:val="18"/>
          <w:szCs w:val="18"/>
        </w:rPr>
        <w:t>3. člen</w:t>
      </w:r>
    </w:p>
    <w:tbl>
      <w:tblPr>
        <w:tblStyle w:val="NormalTablePHPDOCX"/>
        <w:tblpPr w:leftFromText="141" w:rightFromText="141" w:vertAnchor="text" w:tblpY="1"/>
        <w:tblOverlap w:val="never"/>
        <w:tblW w:w="0" w:type="auto"/>
        <w:tblLook w:val="04A0" w:firstRow="1" w:lastRow="0" w:firstColumn="1" w:lastColumn="0" w:noHBand="0" w:noVBand="1"/>
      </w:tblPr>
      <w:tblGrid>
        <w:gridCol w:w="222"/>
      </w:tblGrid>
      <w:tr w:rsidR="002F6D6E" w14:paraId="676EC64C" w14:textId="77777777" w:rsidTr="00ED555C">
        <w:tc>
          <w:tcPr>
            <w:tcW w:w="0" w:type="auto"/>
            <w:tcMar>
              <w:top w:w="0" w:type="auto"/>
              <w:bottom w:w="0" w:type="auto"/>
            </w:tcMar>
          </w:tcPr>
          <w:p w14:paraId="29601E15" w14:textId="0F610321" w:rsidR="002F6D6E" w:rsidRDefault="002F6D6E" w:rsidP="00ED555C">
            <w:pPr>
              <w:spacing w:before="225" w:after="225"/>
              <w:jc w:val="both"/>
            </w:pPr>
          </w:p>
        </w:tc>
      </w:tr>
    </w:tbl>
    <w:p w14:paraId="2DD99204" w14:textId="6372507D" w:rsidR="00ED555C" w:rsidRDefault="008E2D6C" w:rsidP="008E2D6C">
      <w:pPr>
        <w:spacing w:before="225" w:after="225"/>
        <w:jc w:val="both"/>
        <w:rPr>
          <w:rFonts w:ascii="Arial" w:hAnsi="Arial" w:cs="Arial"/>
          <w:color w:val="000000"/>
          <w:sz w:val="18"/>
          <w:szCs w:val="18"/>
        </w:rPr>
      </w:pPr>
      <w:r>
        <w:rPr>
          <w:rFonts w:ascii="Arial" w:hAnsi="Arial" w:cs="Arial"/>
          <w:color w:val="000000"/>
          <w:sz w:val="18"/>
          <w:szCs w:val="18"/>
        </w:rPr>
        <w:t>Skupna p</w:t>
      </w:r>
      <w:r w:rsidR="00ED555C">
        <w:rPr>
          <w:rFonts w:ascii="Arial" w:hAnsi="Arial" w:cs="Arial"/>
          <w:color w:val="000000"/>
          <w:sz w:val="18"/>
          <w:szCs w:val="18"/>
        </w:rPr>
        <w:t xml:space="preserve">ogodbena vrednost </w:t>
      </w:r>
      <w:r>
        <w:rPr>
          <w:rFonts w:ascii="Arial" w:hAnsi="Arial" w:cs="Arial"/>
          <w:color w:val="000000"/>
          <w:sz w:val="18"/>
          <w:szCs w:val="18"/>
        </w:rPr>
        <w:t xml:space="preserve">znaša </w:t>
      </w:r>
      <w:r w:rsidR="00ED555C">
        <w:rPr>
          <w:rFonts w:ascii="Arial" w:hAnsi="Arial" w:cs="Arial"/>
          <w:color w:val="000000"/>
          <w:sz w:val="18"/>
          <w:szCs w:val="18"/>
        </w:rPr>
        <w:t>____________ EUR</w:t>
      </w:r>
      <w:r>
        <w:rPr>
          <w:rFonts w:ascii="Arial" w:hAnsi="Arial" w:cs="Arial"/>
          <w:color w:val="000000"/>
          <w:sz w:val="18"/>
          <w:szCs w:val="18"/>
        </w:rPr>
        <w:t xml:space="preserve"> brez DDV, znesek DDV znaša _________EUR, skupaj </w:t>
      </w:r>
      <w:r w:rsidR="00ED555C">
        <w:rPr>
          <w:rFonts w:ascii="Arial" w:hAnsi="Arial" w:cs="Arial"/>
          <w:color w:val="000000"/>
          <w:sz w:val="18"/>
          <w:szCs w:val="18"/>
        </w:rPr>
        <w:t>__________________ EUR</w:t>
      </w:r>
      <w:r>
        <w:rPr>
          <w:rFonts w:ascii="Arial" w:hAnsi="Arial" w:cs="Arial"/>
          <w:color w:val="000000"/>
          <w:sz w:val="18"/>
          <w:szCs w:val="18"/>
        </w:rPr>
        <w:t xml:space="preserve"> z DDV.</w:t>
      </w:r>
    </w:p>
    <w:p w14:paraId="3890B514" w14:textId="215749ED" w:rsidR="008E2D6C" w:rsidRPr="008E2D6C" w:rsidRDefault="008E2D6C" w:rsidP="008E2D6C">
      <w:pPr>
        <w:spacing w:before="225" w:after="225"/>
        <w:jc w:val="both"/>
        <w:rPr>
          <w:rFonts w:ascii="Arial" w:hAnsi="Arial" w:cs="Arial"/>
          <w:sz w:val="18"/>
          <w:szCs w:val="18"/>
        </w:rPr>
      </w:pPr>
      <w:r>
        <w:rPr>
          <w:rFonts w:ascii="Arial" w:hAnsi="Arial" w:cs="Arial"/>
          <w:sz w:val="18"/>
          <w:szCs w:val="18"/>
        </w:rPr>
        <w:t xml:space="preserve">       </w:t>
      </w:r>
      <w:r w:rsidRPr="008E2D6C">
        <w:rPr>
          <w:rFonts w:ascii="Arial" w:hAnsi="Arial" w:cs="Arial"/>
          <w:sz w:val="18"/>
          <w:szCs w:val="18"/>
        </w:rPr>
        <w:t>Cene na enoto so nespremenljive. Dobavitelj ni upravičen do revalorizacije.</w:t>
      </w:r>
    </w:p>
    <w:p w14:paraId="1FBA3F92" w14:textId="3386B0CA" w:rsidR="002F6D6E" w:rsidRDefault="00ED555C" w:rsidP="00ED555C">
      <w:pPr>
        <w:spacing w:after="0" w:line="240" w:lineRule="auto"/>
        <w:jc w:val="center"/>
      </w:pPr>
      <w:r>
        <w:rPr>
          <w:rFonts w:ascii="Arial" w:hAnsi="Arial" w:cs="Arial"/>
          <w:b/>
          <w:bCs/>
          <w:color w:val="000000"/>
          <w:sz w:val="18"/>
          <w:szCs w:val="18"/>
        </w:rPr>
        <w:br w:type="textWrapping" w:clear="all"/>
      </w:r>
      <w:r w:rsidR="0090299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2F6D6E" w14:paraId="14DC5694" w14:textId="77777777">
        <w:tc>
          <w:tcPr>
            <w:tcW w:w="0" w:type="auto"/>
            <w:tcMar>
              <w:top w:w="0" w:type="auto"/>
              <w:bottom w:w="0" w:type="auto"/>
            </w:tcMar>
          </w:tcPr>
          <w:p w14:paraId="472579B0" w14:textId="77777777" w:rsidR="002F6D6E" w:rsidRDefault="00902993">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2F6D6E" w14:paraId="4884B89E" w14:textId="77777777">
              <w:tc>
                <w:tcPr>
                  <w:tcW w:w="0" w:type="auto"/>
                  <w:tcMar>
                    <w:top w:w="0" w:type="auto"/>
                    <w:bottom w:w="0" w:type="auto"/>
                  </w:tcMar>
                </w:tcPr>
                <w:p w14:paraId="03BA30E1" w14:textId="77777777" w:rsidR="002F6D6E" w:rsidRDefault="00902993" w:rsidP="00B33746">
                  <w:pPr>
                    <w:numPr>
                      <w:ilvl w:val="0"/>
                      <w:numId w:val="10"/>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8F1D659" w14:textId="77777777" w:rsidR="002F6D6E" w:rsidRDefault="00902993" w:rsidP="00B33746">
                  <w:pPr>
                    <w:numPr>
                      <w:ilvl w:val="0"/>
                      <w:numId w:val="10"/>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10B8C710" w14:textId="77777777" w:rsidR="002F6D6E" w:rsidRDefault="00902993" w:rsidP="00B33746">
                  <w:pPr>
                    <w:numPr>
                      <w:ilvl w:val="0"/>
                      <w:numId w:val="10"/>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1BB9632B" w14:textId="77777777" w:rsidR="002F6D6E" w:rsidRDefault="00902993" w:rsidP="00B33746">
                  <w:pPr>
                    <w:numPr>
                      <w:ilvl w:val="0"/>
                      <w:numId w:val="10"/>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21E1E7F" w14:textId="77777777" w:rsidR="002F6D6E" w:rsidRDefault="00902993" w:rsidP="00B33746">
                  <w:pPr>
                    <w:numPr>
                      <w:ilvl w:val="0"/>
                      <w:numId w:val="10"/>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6AB4E01" w14:textId="77777777" w:rsidR="002F6D6E" w:rsidRDefault="002F6D6E"/>
        </w:tc>
      </w:tr>
    </w:tbl>
    <w:p w14:paraId="206337EF" w14:textId="77777777" w:rsidR="00FC46F1" w:rsidRDefault="00FC46F1">
      <w:pPr>
        <w:spacing w:after="0" w:line="240" w:lineRule="auto"/>
        <w:jc w:val="center"/>
        <w:rPr>
          <w:rFonts w:ascii="Arial" w:hAnsi="Arial" w:cs="Arial"/>
          <w:b/>
          <w:bCs/>
          <w:color w:val="000000"/>
          <w:sz w:val="18"/>
          <w:szCs w:val="18"/>
        </w:rPr>
      </w:pPr>
    </w:p>
    <w:p w14:paraId="4BF6EF91" w14:textId="77777777" w:rsidR="00A753E1" w:rsidRDefault="00A753E1">
      <w:pPr>
        <w:spacing w:after="0" w:line="240" w:lineRule="auto"/>
        <w:jc w:val="center"/>
        <w:rPr>
          <w:rFonts w:ascii="Arial" w:hAnsi="Arial" w:cs="Arial"/>
          <w:b/>
          <w:bCs/>
          <w:color w:val="000000"/>
          <w:sz w:val="18"/>
          <w:szCs w:val="18"/>
        </w:rPr>
      </w:pPr>
    </w:p>
    <w:p w14:paraId="5C4DAC83" w14:textId="77777777" w:rsidR="00A753E1" w:rsidRDefault="00A753E1">
      <w:pPr>
        <w:spacing w:after="0" w:line="240" w:lineRule="auto"/>
        <w:jc w:val="center"/>
        <w:rPr>
          <w:rFonts w:ascii="Arial" w:hAnsi="Arial" w:cs="Arial"/>
          <w:b/>
          <w:bCs/>
          <w:color w:val="000000"/>
          <w:sz w:val="18"/>
          <w:szCs w:val="18"/>
        </w:rPr>
      </w:pPr>
    </w:p>
    <w:p w14:paraId="704044CF" w14:textId="77777777" w:rsidR="00A753E1" w:rsidRDefault="00A753E1">
      <w:pPr>
        <w:spacing w:after="0" w:line="240" w:lineRule="auto"/>
        <w:jc w:val="center"/>
        <w:rPr>
          <w:rFonts w:ascii="Arial" w:hAnsi="Arial" w:cs="Arial"/>
          <w:b/>
          <w:bCs/>
          <w:color w:val="000000"/>
          <w:sz w:val="18"/>
          <w:szCs w:val="18"/>
        </w:rPr>
      </w:pPr>
    </w:p>
    <w:p w14:paraId="4F17C910" w14:textId="77777777" w:rsidR="00A753E1" w:rsidRDefault="00A753E1">
      <w:pPr>
        <w:spacing w:after="0" w:line="240" w:lineRule="auto"/>
        <w:jc w:val="center"/>
        <w:rPr>
          <w:rFonts w:ascii="Arial" w:hAnsi="Arial" w:cs="Arial"/>
          <w:b/>
          <w:bCs/>
          <w:color w:val="000000"/>
          <w:sz w:val="18"/>
          <w:szCs w:val="18"/>
        </w:rPr>
      </w:pPr>
    </w:p>
    <w:p w14:paraId="02EE7960" w14:textId="340DF854" w:rsidR="002F6D6E" w:rsidRDefault="00902993">
      <w:pPr>
        <w:spacing w:before="225" w:after="225" w:line="240" w:lineRule="auto"/>
        <w:jc w:val="both"/>
      </w:pPr>
      <w:r>
        <w:rPr>
          <w:rFonts w:ascii="Arial" w:hAnsi="Arial" w:cs="Arial"/>
          <w:b/>
          <w:bCs/>
          <w:color w:val="000000"/>
          <w:sz w:val="18"/>
          <w:szCs w:val="18"/>
        </w:rPr>
        <w:t xml:space="preserve">III. </w:t>
      </w:r>
      <w:r w:rsidR="00B44DB2">
        <w:rPr>
          <w:rFonts w:ascii="Arial" w:hAnsi="Arial" w:cs="Arial"/>
          <w:b/>
          <w:bCs/>
          <w:color w:val="000000"/>
          <w:sz w:val="18"/>
          <w:szCs w:val="18"/>
        </w:rPr>
        <w:t xml:space="preserve">OBRAČUN IN PLAČILO </w:t>
      </w:r>
    </w:p>
    <w:p w14:paraId="11B31492" w14:textId="3A67621D" w:rsidR="002F6D6E" w:rsidRDefault="00922539">
      <w:pPr>
        <w:spacing w:after="0" w:line="240" w:lineRule="auto"/>
        <w:jc w:val="center"/>
      </w:pPr>
      <w:r>
        <w:rPr>
          <w:rFonts w:ascii="Arial" w:hAnsi="Arial" w:cs="Arial"/>
          <w:b/>
          <w:bCs/>
          <w:color w:val="000000"/>
          <w:sz w:val="18"/>
          <w:szCs w:val="18"/>
        </w:rPr>
        <w:t>5</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1324DD51" w14:textId="77777777">
        <w:tc>
          <w:tcPr>
            <w:tcW w:w="0" w:type="auto"/>
            <w:tcMar>
              <w:top w:w="0" w:type="auto"/>
              <w:bottom w:w="0" w:type="auto"/>
            </w:tcMar>
          </w:tcPr>
          <w:p w14:paraId="20C4E018" w14:textId="489A9D20" w:rsidR="002F6D6E" w:rsidRDefault="00902993">
            <w:pPr>
              <w:spacing w:before="225" w:after="225"/>
              <w:jc w:val="both"/>
            </w:pPr>
            <w:r>
              <w:rPr>
                <w:rFonts w:ascii="Arial" w:hAnsi="Arial" w:cs="Arial"/>
                <w:color w:val="000000"/>
                <w:sz w:val="18"/>
                <w:szCs w:val="18"/>
              </w:rPr>
              <w:t xml:space="preserve">Dobavitelj </w:t>
            </w:r>
            <w:r w:rsidR="00B44DB2">
              <w:rPr>
                <w:rFonts w:ascii="Arial" w:hAnsi="Arial" w:cs="Arial"/>
                <w:color w:val="000000"/>
                <w:sz w:val="18"/>
                <w:szCs w:val="18"/>
              </w:rPr>
              <w:t xml:space="preserve">po uspešni primopredaji (podpis primopredajnega zapisnika) </w:t>
            </w:r>
            <w:r>
              <w:rPr>
                <w:rFonts w:ascii="Arial" w:hAnsi="Arial" w:cs="Arial"/>
                <w:color w:val="000000"/>
                <w:sz w:val="18"/>
                <w:szCs w:val="18"/>
              </w:rPr>
              <w:t>izstavi račun v elektronski obliki (eRačun) preko spletnega portala UJPnet. Kot uradni prejem računa se šteje datum vnosa računa v sistem UJPnet.</w:t>
            </w:r>
          </w:p>
          <w:p w14:paraId="3BD5C599" w14:textId="77777777" w:rsidR="002F6D6E" w:rsidRDefault="00902993">
            <w:pPr>
              <w:spacing w:before="225" w:after="225"/>
              <w:jc w:val="both"/>
            </w:pPr>
            <w:r>
              <w:rPr>
                <w:rFonts w:ascii="Arial" w:hAnsi="Arial" w:cs="Arial"/>
                <w:color w:val="000000"/>
                <w:sz w:val="18"/>
                <w:szCs w:val="18"/>
              </w:rPr>
              <w:t>V kolikor naročnik računa ne zavrne v roku 8 delovnih dni od prejema, se račun šteje za potrjenega.</w:t>
            </w:r>
          </w:p>
          <w:p w14:paraId="130A3FFF" w14:textId="16554C64" w:rsidR="002F6D6E" w:rsidRDefault="00902993">
            <w:pPr>
              <w:spacing w:before="225" w:after="225"/>
              <w:jc w:val="both"/>
            </w:pPr>
            <w:r>
              <w:rPr>
                <w:rFonts w:ascii="Arial" w:hAnsi="Arial" w:cs="Arial"/>
                <w:color w:val="000000"/>
                <w:sz w:val="18"/>
                <w:szCs w:val="18"/>
              </w:rPr>
              <w:t>Naročnik bo pravilno izstavljen in potrjen račun poravnal na transakcijski račun dobavitelja naveden na računu</w:t>
            </w:r>
            <w:r w:rsidR="00B44DB2">
              <w:rPr>
                <w:rFonts w:ascii="Arial" w:hAnsi="Arial" w:cs="Arial"/>
                <w:color w:val="000000"/>
                <w:sz w:val="18"/>
                <w:szCs w:val="18"/>
              </w:rPr>
              <w:t>, v 30 dneh.</w:t>
            </w:r>
            <w:r>
              <w:rPr>
                <w:rFonts w:ascii="Arial" w:hAnsi="Arial" w:cs="Arial"/>
                <w:color w:val="000000"/>
                <w:sz w:val="18"/>
                <w:szCs w:val="18"/>
              </w:rPr>
              <w:t xml:space="preserve"> V primeru, da TRR ni naveden na računu, se plačilo nakaže na prvi račun naveden pri podatkih o dobavitelju.</w:t>
            </w:r>
          </w:p>
          <w:p w14:paraId="49458D1B"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4E35D4C" w14:textId="77777777" w:rsidR="00B44DB2" w:rsidRPr="00B44DB2" w:rsidRDefault="00B44DB2" w:rsidP="00B44DB2">
            <w:pPr>
              <w:spacing w:before="225" w:after="225"/>
              <w:jc w:val="both"/>
              <w:rPr>
                <w:rFonts w:ascii="Arial" w:hAnsi="Arial" w:cs="Arial"/>
                <w:sz w:val="18"/>
                <w:szCs w:val="18"/>
              </w:rPr>
            </w:pPr>
            <w:r w:rsidRPr="00B44DB2">
              <w:rPr>
                <w:rFonts w:ascii="Arial" w:hAnsi="Arial" w:cs="Arial"/>
                <w:sz w:val="18"/>
                <w:szCs w:val="18"/>
              </w:rPr>
              <w:t>V kolikor naročnik v celoti ali delno zavrne račun, mora dobavitelj v roku 8 dni podati dodatno (izčrpno in jasno) obrazložitev svoje realizacije oziroma sestave računa.</w:t>
            </w:r>
          </w:p>
          <w:p w14:paraId="5E34A9F7" w14:textId="77777777" w:rsidR="00B44DB2" w:rsidRPr="00B44DB2" w:rsidRDefault="00B44DB2" w:rsidP="00B44DB2">
            <w:pPr>
              <w:spacing w:before="225" w:after="225"/>
              <w:jc w:val="both"/>
              <w:rPr>
                <w:rFonts w:ascii="Arial" w:hAnsi="Arial" w:cs="Arial"/>
                <w:sz w:val="18"/>
                <w:szCs w:val="18"/>
              </w:rPr>
            </w:pPr>
            <w:r w:rsidRPr="00B44DB2">
              <w:rPr>
                <w:rFonts w:ascii="Arial" w:hAnsi="Arial" w:cs="Arial"/>
                <w:sz w:val="18"/>
                <w:szCs w:val="18"/>
              </w:rPr>
              <w:t>Plačnik vseh del je v celoti naročnik UNKIZ. Če pride do spremembe v proračunu ali programu dela naročnika oziroma do proračunskih ukrepov, ki neposredno vplivajo na to pogodbo, so stranke soglasne, da s sklenitvijo dodatka to pogodbo ustrezno spremenijo.</w:t>
            </w:r>
          </w:p>
          <w:p w14:paraId="26CF85C0" w14:textId="22B7B891" w:rsidR="00B44DB2" w:rsidRPr="00B44DB2" w:rsidRDefault="00B44DB2" w:rsidP="00B44DB2">
            <w:pPr>
              <w:spacing w:before="225" w:after="225"/>
              <w:jc w:val="both"/>
              <w:rPr>
                <w:rFonts w:ascii="Arial" w:hAnsi="Arial" w:cs="Arial"/>
                <w:sz w:val="18"/>
                <w:szCs w:val="18"/>
              </w:rPr>
            </w:pPr>
            <w:r w:rsidRPr="00B44DB2">
              <w:rPr>
                <w:rFonts w:ascii="Arial" w:hAnsi="Arial" w:cs="Arial"/>
                <w:sz w:val="18"/>
                <w:szCs w:val="18"/>
              </w:rPr>
              <w:t xml:space="preserve">Dobavitelj se zavezuje, da bo v primeru, če bo dela izvajal s podizvajalci, ki zahtevajo neposredno plačilo,računu obvezno priložil potrjene račune teh podizvajalcev. </w:t>
            </w:r>
          </w:p>
          <w:p w14:paraId="236CF4CF" w14:textId="416A478C" w:rsidR="00B44DB2" w:rsidRPr="00B44DB2" w:rsidRDefault="00B44DB2" w:rsidP="00B44DB2">
            <w:pPr>
              <w:spacing w:before="225" w:after="225"/>
              <w:jc w:val="both"/>
              <w:rPr>
                <w:rFonts w:ascii="Arial" w:hAnsi="Arial" w:cs="Arial"/>
                <w:sz w:val="18"/>
                <w:szCs w:val="18"/>
              </w:rPr>
            </w:pPr>
            <w:r w:rsidRPr="00B44DB2">
              <w:rPr>
                <w:rFonts w:ascii="Arial" w:hAnsi="Arial" w:cs="Arial"/>
                <w:sz w:val="18"/>
                <w:szCs w:val="18"/>
              </w:rPr>
              <w:t>Če dobavitelj (oz. skupina dobaviteljev v primeru skupne izvedbe) storitve izvaja s podizvajalcem, ki zahteva neposredno plačilo, dobavitelj pooblašča naročnika, da na podlagi potrjenega računa s strani dobavitelja neposredno plačuje podizvajalcu.</w:t>
            </w:r>
          </w:p>
          <w:p w14:paraId="7FA4B31B" w14:textId="44A18BE9" w:rsidR="00B44DB2" w:rsidRPr="00B44DB2" w:rsidRDefault="00B44DB2" w:rsidP="00B44DB2">
            <w:pPr>
              <w:spacing w:before="225" w:after="225"/>
              <w:jc w:val="both"/>
              <w:rPr>
                <w:rFonts w:ascii="Arial" w:hAnsi="Arial" w:cs="Arial"/>
                <w:sz w:val="18"/>
                <w:szCs w:val="18"/>
              </w:rPr>
            </w:pPr>
            <w:r w:rsidRPr="00B44DB2">
              <w:rPr>
                <w:rFonts w:ascii="Arial" w:hAnsi="Arial" w:cs="Arial"/>
                <w:sz w:val="18"/>
                <w:szCs w:val="18"/>
              </w:rPr>
              <w:t>Naročnik je dolžan v primeru, ko podizvajalec zahteva naročnikova neposredna plačila, namesto dobavitelja poravnati podizvajalčevo terjatev do dobavitelja, za kar dobavitelj predloži pisno soglasje podizvajalca, ki je sestavni del te pogodbe.</w:t>
            </w:r>
          </w:p>
          <w:p w14:paraId="0B45E312" w14:textId="5CB9CB82" w:rsidR="00B44DB2" w:rsidRDefault="00B44DB2" w:rsidP="00B44DB2">
            <w:pPr>
              <w:spacing w:before="225" w:after="225"/>
              <w:jc w:val="both"/>
            </w:pPr>
            <w:r w:rsidRPr="00B44DB2">
              <w:rPr>
                <w:rFonts w:ascii="Arial" w:hAnsi="Arial" w:cs="Arial"/>
                <w:sz w:val="18"/>
                <w:szCs w:val="18"/>
              </w:rPr>
              <w:t>V nobenem trenutku v primeru neposrednih plačil podizvajalcem, direktna plačila podizvajalcem ne smejo preseči vrednosti predvidenih plačil dobavitelju v določenem obdobju (vmesni roki). Naročnik bo zavrnil plačilo dobavitelju in podizvajalcu, če bo vrednost izstavljenega računa presegla vrednost, ki jo lahko dobavitelj obračuna v določenem (vmesnem) obdobju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tc>
      </w:tr>
    </w:tbl>
    <w:p w14:paraId="084B339D" w14:textId="77777777" w:rsidR="002F6D6E" w:rsidRDefault="00902993">
      <w:pPr>
        <w:spacing w:before="225" w:after="225" w:line="240" w:lineRule="auto"/>
        <w:jc w:val="both"/>
      </w:pPr>
      <w:r>
        <w:rPr>
          <w:rFonts w:ascii="Arial" w:hAnsi="Arial" w:cs="Arial"/>
          <w:b/>
          <w:bCs/>
          <w:color w:val="000000"/>
          <w:sz w:val="18"/>
          <w:szCs w:val="18"/>
        </w:rPr>
        <w:t>IV. DOBAVNI ROK</w:t>
      </w:r>
    </w:p>
    <w:p w14:paraId="4807B094" w14:textId="46839C21" w:rsidR="002F6D6E" w:rsidRDefault="00922539">
      <w:pPr>
        <w:spacing w:after="0" w:line="240" w:lineRule="auto"/>
        <w:jc w:val="center"/>
      </w:pPr>
      <w:r>
        <w:rPr>
          <w:rFonts w:ascii="Arial" w:hAnsi="Arial" w:cs="Arial"/>
          <w:b/>
          <w:bCs/>
          <w:color w:val="000000"/>
          <w:sz w:val="18"/>
          <w:szCs w:val="18"/>
        </w:rPr>
        <w:t>6</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1E693E6E" w14:textId="77777777">
        <w:tc>
          <w:tcPr>
            <w:tcW w:w="0" w:type="auto"/>
            <w:tcMar>
              <w:top w:w="0" w:type="auto"/>
              <w:bottom w:w="0" w:type="auto"/>
            </w:tcMar>
          </w:tcPr>
          <w:p w14:paraId="6A0DED7D" w14:textId="18BB94C7" w:rsidR="002F6D6E" w:rsidRPr="00AC5753" w:rsidRDefault="00902993">
            <w:pPr>
              <w:spacing w:before="225" w:after="225"/>
              <w:jc w:val="both"/>
              <w:rPr>
                <w:b/>
                <w:bCs/>
              </w:rPr>
            </w:pPr>
            <w:r w:rsidRPr="00AC5753">
              <w:rPr>
                <w:rFonts w:ascii="Arial" w:hAnsi="Arial" w:cs="Arial"/>
                <w:b/>
                <w:bCs/>
                <w:sz w:val="18"/>
                <w:szCs w:val="18"/>
              </w:rPr>
              <w:t xml:space="preserve">Dobavitelj se zavezuje, da bo celotno količino dobavil </w:t>
            </w:r>
            <w:r w:rsidR="00632050" w:rsidRPr="00AC5753">
              <w:rPr>
                <w:rFonts w:ascii="Arial" w:hAnsi="Arial" w:cs="Arial"/>
                <w:b/>
                <w:bCs/>
                <w:sz w:val="18"/>
                <w:szCs w:val="18"/>
              </w:rPr>
              <w:t>najkasneje  do</w:t>
            </w:r>
            <w:r w:rsidR="00AC5753" w:rsidRPr="00AC5753">
              <w:rPr>
                <w:rFonts w:ascii="Arial" w:hAnsi="Arial" w:cs="Arial"/>
                <w:b/>
                <w:bCs/>
                <w:sz w:val="18"/>
                <w:szCs w:val="18"/>
              </w:rPr>
              <w:t xml:space="preserve"> predvidoma</w:t>
            </w:r>
            <w:r w:rsidR="00632050" w:rsidRPr="00AC5753">
              <w:rPr>
                <w:rFonts w:ascii="Arial" w:hAnsi="Arial" w:cs="Arial"/>
                <w:b/>
                <w:bCs/>
                <w:sz w:val="18"/>
                <w:szCs w:val="18"/>
              </w:rPr>
              <w:t xml:space="preserve"> </w:t>
            </w:r>
            <w:r w:rsidR="00C12F3B" w:rsidRPr="00AC5753">
              <w:rPr>
                <w:rFonts w:ascii="Arial" w:hAnsi="Arial" w:cs="Arial"/>
                <w:b/>
                <w:bCs/>
                <w:sz w:val="18"/>
                <w:szCs w:val="18"/>
              </w:rPr>
              <w:t>30</w:t>
            </w:r>
            <w:r w:rsidR="00E64C60" w:rsidRPr="00AC5753">
              <w:rPr>
                <w:rFonts w:ascii="Arial" w:hAnsi="Arial" w:cs="Arial"/>
                <w:b/>
                <w:bCs/>
                <w:sz w:val="18"/>
                <w:szCs w:val="18"/>
              </w:rPr>
              <w:t>.</w:t>
            </w:r>
            <w:r w:rsidR="00C12F3B" w:rsidRPr="00AC5753">
              <w:rPr>
                <w:rFonts w:ascii="Arial" w:hAnsi="Arial" w:cs="Arial"/>
                <w:b/>
                <w:bCs/>
                <w:sz w:val="18"/>
                <w:szCs w:val="18"/>
              </w:rPr>
              <w:t>0</w:t>
            </w:r>
            <w:r w:rsidR="00B33746" w:rsidRPr="00AC5753">
              <w:rPr>
                <w:rFonts w:ascii="Arial" w:hAnsi="Arial" w:cs="Arial"/>
                <w:b/>
                <w:bCs/>
                <w:sz w:val="18"/>
                <w:szCs w:val="18"/>
              </w:rPr>
              <w:t>8</w:t>
            </w:r>
            <w:r w:rsidR="00E64C60" w:rsidRPr="00AC5753">
              <w:rPr>
                <w:rFonts w:ascii="Arial" w:hAnsi="Arial" w:cs="Arial"/>
                <w:b/>
                <w:bCs/>
                <w:sz w:val="18"/>
                <w:szCs w:val="18"/>
              </w:rPr>
              <w:t>.2025</w:t>
            </w:r>
            <w:r w:rsidRPr="00AC5753">
              <w:rPr>
                <w:rFonts w:ascii="Arial" w:hAnsi="Arial" w:cs="Arial"/>
                <w:b/>
                <w:bCs/>
                <w:sz w:val="18"/>
                <w:szCs w:val="18"/>
              </w:rPr>
              <w:t>. Rok dobave je bistvena sestavina te pogodbe.</w:t>
            </w:r>
            <w:r w:rsidR="00632050" w:rsidRPr="00AC5753">
              <w:rPr>
                <w:b/>
                <w:bCs/>
              </w:rPr>
              <w:t xml:space="preserve"> </w:t>
            </w:r>
            <w:r w:rsidR="00632050" w:rsidRPr="00AC5753">
              <w:rPr>
                <w:rFonts w:ascii="Arial" w:hAnsi="Arial" w:cs="Arial"/>
                <w:b/>
                <w:bCs/>
                <w:sz w:val="18"/>
                <w:szCs w:val="18"/>
              </w:rPr>
              <w:t>Ponudnik je dolžan skladno s Pravilnikom o varnosti in zdravju pri uporabi delovne opreme (Uradni list RS, št. 101/04 in 43/11 – ZVZD-1) pred prvim zagonom stroja zagotoviti prvi pregled in preizkus stroja ter izdati potrdilo, da je delovna oprema pravilno nameščena in da deluje v skladu s predpisi. V kolikor ponudnik sam ni ustrezno usposobljen (registriran, pooblaščen) mora izvajalca prvega pregleda in preizkusa prijaviti v ponudbi kot podizvajalca.</w:t>
            </w:r>
          </w:p>
          <w:p w14:paraId="335CB871" w14:textId="38D5A54C" w:rsidR="002F6D6E" w:rsidRDefault="00902993">
            <w:pPr>
              <w:spacing w:before="225" w:after="225"/>
              <w:jc w:val="both"/>
            </w:pPr>
            <w:r>
              <w:rPr>
                <w:rFonts w:ascii="Arial" w:hAnsi="Arial" w:cs="Arial"/>
                <w:color w:val="000000"/>
                <w:sz w:val="18"/>
                <w:szCs w:val="18"/>
              </w:rPr>
              <w:t>Za dobavo blaga se upošteva Incoterms 20</w:t>
            </w:r>
            <w:r w:rsidR="00B44DB2">
              <w:rPr>
                <w:rFonts w:ascii="Arial" w:hAnsi="Arial" w:cs="Arial"/>
                <w:color w:val="000000"/>
                <w:sz w:val="18"/>
                <w:szCs w:val="18"/>
              </w:rPr>
              <w:t>22</w:t>
            </w:r>
            <w:r>
              <w:rPr>
                <w:rFonts w:ascii="Arial" w:hAnsi="Arial" w:cs="Arial"/>
                <w:color w:val="000000"/>
                <w:sz w:val="18"/>
                <w:szCs w:val="18"/>
              </w:rPr>
              <w:t xml:space="preserve"> klavzula DDP, na sedežu </w:t>
            </w:r>
            <w:r w:rsidR="00B44DB2">
              <w:rPr>
                <w:rFonts w:ascii="Arial" w:hAnsi="Arial" w:cs="Arial"/>
                <w:color w:val="000000"/>
                <w:sz w:val="18"/>
                <w:szCs w:val="18"/>
              </w:rPr>
              <w:t>uporabnika</w:t>
            </w:r>
            <w:r>
              <w:rPr>
                <w:rFonts w:ascii="Arial" w:hAnsi="Arial" w:cs="Arial"/>
                <w:color w:val="000000"/>
                <w:sz w:val="18"/>
                <w:szCs w:val="18"/>
              </w:rPr>
              <w:t>.</w:t>
            </w:r>
          </w:p>
          <w:p w14:paraId="071C8D56" w14:textId="77777777" w:rsidR="002F6D6E" w:rsidRDefault="00902993">
            <w:pPr>
              <w:spacing w:before="225" w:after="225"/>
              <w:jc w:val="both"/>
            </w:pPr>
            <w:r>
              <w:rPr>
                <w:rFonts w:ascii="Arial" w:hAnsi="Arial" w:cs="Arial"/>
                <w:color w:val="000000"/>
                <w:sz w:val="18"/>
                <w:szCs w:val="18"/>
              </w:rPr>
              <w:lastRenderedPageBreak/>
              <w:t>Dobavitelj mora do navedenega datuma opraviti vse pogodbene obveznosti, vključno z montažo oz. vgraditvijo in preizkusom doseganja pogodbeno tehnično – tehnoloških parametrov in funkcionalnega delovanja, če je to potrebno.</w:t>
            </w:r>
          </w:p>
          <w:p w14:paraId="7DAA1010"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4060EC34" w14:textId="77777777" w:rsidR="00B44DB2" w:rsidRDefault="00B44DB2" w:rsidP="00A753E1">
            <w:pPr>
              <w:spacing w:before="225" w:after="225"/>
              <w:jc w:val="both"/>
              <w:rPr>
                <w:rFonts w:ascii="Arial" w:hAnsi="Arial" w:cs="Arial"/>
                <w:sz w:val="18"/>
                <w:szCs w:val="18"/>
              </w:rPr>
            </w:pPr>
            <w:r w:rsidRPr="00A753E1">
              <w:rPr>
                <w:rFonts w:ascii="Arial" w:hAnsi="Arial" w:cs="Arial"/>
                <w:sz w:val="18"/>
                <w:szCs w:val="18"/>
              </w:rPr>
              <w:t xml:space="preserve">Ta pogodba se sklepa za predvidoma </w:t>
            </w:r>
            <w:r w:rsidR="00A753E1" w:rsidRPr="00A753E1">
              <w:rPr>
                <w:rFonts w:ascii="Arial" w:hAnsi="Arial" w:cs="Arial"/>
                <w:sz w:val="18"/>
                <w:szCs w:val="18"/>
              </w:rPr>
              <w:t>60 dni</w:t>
            </w:r>
            <w:r w:rsidRPr="00A753E1">
              <w:rPr>
                <w:rFonts w:ascii="Arial" w:hAnsi="Arial" w:cs="Arial"/>
                <w:sz w:val="18"/>
                <w:szCs w:val="18"/>
              </w:rPr>
              <w:t xml:space="preserve"> od </w:t>
            </w:r>
            <w:r w:rsidR="00A753E1" w:rsidRPr="00A753E1">
              <w:rPr>
                <w:rFonts w:ascii="Arial" w:hAnsi="Arial" w:cs="Arial"/>
                <w:sz w:val="18"/>
                <w:szCs w:val="18"/>
              </w:rPr>
              <w:t>podpisa pogodbe</w:t>
            </w:r>
            <w:r w:rsidRPr="00A753E1">
              <w:rPr>
                <w:rFonts w:ascii="Arial" w:hAnsi="Arial" w:cs="Arial"/>
                <w:sz w:val="18"/>
                <w:szCs w:val="18"/>
              </w:rPr>
              <w:t xml:space="preserve"> in jo je mogoče podaljšati v primeru podaljšanja roka grad</w:t>
            </w:r>
            <w:r w:rsidR="00A753E1" w:rsidRPr="00A753E1">
              <w:rPr>
                <w:rFonts w:ascii="Arial" w:hAnsi="Arial" w:cs="Arial"/>
                <w:sz w:val="18"/>
                <w:szCs w:val="18"/>
              </w:rPr>
              <w:t>bene pogodbe</w:t>
            </w:r>
            <w:r w:rsidRPr="00A753E1">
              <w:rPr>
                <w:rFonts w:ascii="Arial" w:hAnsi="Arial" w:cs="Arial"/>
                <w:sz w:val="18"/>
                <w:szCs w:val="18"/>
              </w:rPr>
              <w:t>. V primeru podaljšanja roka za izvedbo te pogodbe, dobavitelju ne pripadajo dodatni stroški ali obračun škode.</w:t>
            </w:r>
          </w:p>
          <w:p w14:paraId="2E5C2BE1" w14:textId="41D0F14A" w:rsidR="00A753E1" w:rsidRPr="00A753E1" w:rsidRDefault="00A753E1" w:rsidP="00A753E1">
            <w:pPr>
              <w:spacing w:before="225" w:after="225"/>
              <w:jc w:val="both"/>
              <w:rPr>
                <w:rFonts w:ascii="Arial" w:hAnsi="Arial" w:cs="Arial"/>
                <w:sz w:val="18"/>
                <w:szCs w:val="18"/>
              </w:rPr>
            </w:pPr>
            <w:r w:rsidRPr="00A753E1">
              <w:rPr>
                <w:rFonts w:ascii="Arial" w:hAnsi="Arial" w:cs="Arial"/>
                <w:sz w:val="18"/>
                <w:szCs w:val="18"/>
              </w:rPr>
              <w:t xml:space="preserve">Pri tem se za dokončanje del šteje datum pisne potrditve </w:t>
            </w:r>
            <w:r w:rsidR="00954BF3">
              <w:rPr>
                <w:rFonts w:ascii="Arial" w:hAnsi="Arial" w:cs="Arial"/>
                <w:sz w:val="18"/>
                <w:szCs w:val="18"/>
              </w:rPr>
              <w:t>nadzornika</w:t>
            </w:r>
            <w:r w:rsidRPr="00A753E1">
              <w:rPr>
                <w:rFonts w:ascii="Arial" w:hAnsi="Arial" w:cs="Arial"/>
                <w:sz w:val="18"/>
                <w:szCs w:val="18"/>
              </w:rPr>
              <w:t>, uporabnika in naročnika</w:t>
            </w:r>
            <w:r>
              <w:rPr>
                <w:rFonts w:ascii="Arial" w:hAnsi="Arial" w:cs="Arial"/>
                <w:sz w:val="18"/>
                <w:szCs w:val="18"/>
              </w:rPr>
              <w:t xml:space="preserve"> (podpis primopredajnega zapisnika s strani vseh pogodbenih strank in morebitnega nadzornega inženirja)</w:t>
            </w:r>
            <w:r w:rsidRPr="00A753E1">
              <w:rPr>
                <w:rFonts w:ascii="Arial" w:hAnsi="Arial" w:cs="Arial"/>
                <w:sz w:val="18"/>
                <w:szCs w:val="18"/>
              </w:rPr>
              <w:t>.</w:t>
            </w:r>
          </w:p>
          <w:p w14:paraId="67E4DB26" w14:textId="19E4A8AC" w:rsidR="00A753E1" w:rsidRPr="00A753E1" w:rsidRDefault="00A753E1" w:rsidP="00A753E1">
            <w:pPr>
              <w:spacing w:before="225" w:after="225"/>
              <w:jc w:val="both"/>
              <w:rPr>
                <w:rFonts w:ascii="Arial" w:hAnsi="Arial" w:cs="Arial"/>
                <w:sz w:val="18"/>
                <w:szCs w:val="18"/>
              </w:rPr>
            </w:pPr>
            <w:r w:rsidRPr="00A753E1">
              <w:rPr>
                <w:rFonts w:ascii="Arial" w:hAnsi="Arial" w:cs="Arial"/>
                <w:sz w:val="18"/>
                <w:szCs w:val="18"/>
              </w:rPr>
              <w:t xml:space="preserve">Pogodba ostane veljavna v delu, ki se nanaša na garancijsko vzdrževanje in preskrbo z rezervnimi deli, do izteka zadnjega roka. </w:t>
            </w:r>
          </w:p>
          <w:p w14:paraId="2097E9F5" w14:textId="74279810" w:rsidR="00A753E1" w:rsidRPr="00A753E1" w:rsidRDefault="00A753E1" w:rsidP="00A753E1">
            <w:pPr>
              <w:spacing w:before="225" w:after="225"/>
              <w:jc w:val="both"/>
              <w:rPr>
                <w:rFonts w:ascii="Arial" w:hAnsi="Arial" w:cs="Arial"/>
                <w:sz w:val="18"/>
                <w:szCs w:val="18"/>
              </w:rPr>
            </w:pPr>
            <w:r w:rsidRPr="00A753E1">
              <w:rPr>
                <w:rFonts w:ascii="Arial" w:hAnsi="Arial" w:cs="Arial"/>
                <w:sz w:val="18"/>
                <w:szCs w:val="18"/>
              </w:rPr>
              <w:t>Pogodbeni rok se lahko spremeni ob izrednih dogodkih (višja sila), ki jih ni bilo mogoče predvideti ob oddaji ponudbe ali sklenitvi pogodbe in niso pod nadzorom nobene pogodbene stranke.</w:t>
            </w:r>
          </w:p>
          <w:p w14:paraId="6AE547A4" w14:textId="07C58E49" w:rsidR="00A753E1" w:rsidRPr="00A753E1" w:rsidRDefault="00A753E1" w:rsidP="00A753E1">
            <w:pPr>
              <w:spacing w:before="225" w:after="225"/>
              <w:jc w:val="both"/>
              <w:rPr>
                <w:rFonts w:ascii="Arial" w:hAnsi="Arial" w:cs="Arial"/>
                <w:sz w:val="18"/>
                <w:szCs w:val="18"/>
              </w:rPr>
            </w:pPr>
            <w:r w:rsidRPr="00A753E1">
              <w:rPr>
                <w:rFonts w:ascii="Arial" w:hAnsi="Arial" w:cs="Arial"/>
                <w:sz w:val="18"/>
                <w:szCs w:val="18"/>
              </w:rPr>
              <w:t>Pogodbeni rok se lahko podaljša tudi, če se stranki tako dogovorita o čemer bosta pogodbeni stranki sklenili aneks k tej pogodbi.</w:t>
            </w:r>
          </w:p>
          <w:p w14:paraId="6D66DE40" w14:textId="6B304117" w:rsidR="00A753E1" w:rsidRPr="00A753E1" w:rsidRDefault="00A753E1" w:rsidP="00A753E1">
            <w:pPr>
              <w:spacing w:before="225" w:after="225"/>
              <w:jc w:val="both"/>
              <w:rPr>
                <w:rFonts w:ascii="Arial" w:hAnsi="Arial" w:cs="Arial"/>
                <w:sz w:val="18"/>
                <w:szCs w:val="18"/>
              </w:rPr>
            </w:pPr>
            <w:r w:rsidRPr="00A753E1">
              <w:rPr>
                <w:rFonts w:ascii="Arial" w:hAnsi="Arial" w:cs="Arial"/>
                <w:sz w:val="18"/>
                <w:szCs w:val="18"/>
              </w:rPr>
              <w:t>Pogodbena stranka, na strani katere nastopijo okoliščine, zaradi katerih nastane morebitna potreba po spremembi roka, mora drugo pogodbeno stranko v primernem roku oz. najkasneje v 8 (osmih) dneh pisno obvestiti o nastopu okoliščin</w:t>
            </w:r>
          </w:p>
        </w:tc>
      </w:tr>
    </w:tbl>
    <w:p w14:paraId="468CBB22" w14:textId="77777777" w:rsidR="002F6D6E" w:rsidRDefault="00902993">
      <w:pPr>
        <w:spacing w:before="225" w:after="225" w:line="240" w:lineRule="auto"/>
        <w:jc w:val="both"/>
      </w:pPr>
      <w:r>
        <w:rPr>
          <w:rFonts w:ascii="Arial" w:hAnsi="Arial" w:cs="Arial"/>
          <w:b/>
          <w:bCs/>
          <w:color w:val="000000"/>
          <w:sz w:val="18"/>
          <w:szCs w:val="18"/>
        </w:rPr>
        <w:lastRenderedPageBreak/>
        <w:t>V. PODIZVAJALCI</w:t>
      </w:r>
    </w:p>
    <w:p w14:paraId="1FF3D188" w14:textId="009545BA" w:rsidR="002F6D6E" w:rsidRDefault="00922539">
      <w:pPr>
        <w:spacing w:after="0" w:line="240" w:lineRule="auto"/>
        <w:jc w:val="center"/>
      </w:pPr>
      <w:r>
        <w:rPr>
          <w:rFonts w:ascii="Arial" w:hAnsi="Arial" w:cs="Arial"/>
          <w:b/>
          <w:bCs/>
          <w:color w:val="000000"/>
          <w:sz w:val="18"/>
          <w:szCs w:val="18"/>
        </w:rPr>
        <w:t>7</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2F6D6E" w14:paraId="4D6F2693" w14:textId="77777777">
        <w:tc>
          <w:tcPr>
            <w:tcW w:w="0" w:type="auto"/>
            <w:tcMar>
              <w:top w:w="0" w:type="auto"/>
              <w:bottom w:w="0" w:type="auto"/>
            </w:tcMar>
          </w:tcPr>
          <w:p w14:paraId="67BA2180" w14:textId="77777777" w:rsidR="002F6D6E" w:rsidRDefault="00902993">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F6D6E" w14:paraId="435A0A9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A41632" w14:textId="06516C2E" w:rsidR="002F6D6E" w:rsidRDefault="00902993">
                  <w:pPr>
                    <w:jc w:val="right"/>
                  </w:pPr>
                  <w:r>
                    <w:rPr>
                      <w:rFonts w:ascii="Arial" w:hAnsi="Arial" w:cs="Arial"/>
                      <w:b/>
                      <w:bCs/>
                      <w:color w:val="000000"/>
                      <w:position w:val="-2"/>
                      <w:sz w:val="18"/>
                      <w:szCs w:val="18"/>
                      <w:shd w:val="clear" w:color="auto" w:fill="D1D1D1"/>
                    </w:rPr>
                    <w:t>Podizvajalec 1 (firma, naslov</w:t>
                  </w:r>
                  <w:r w:rsidR="00A753E1">
                    <w:rPr>
                      <w:rFonts w:ascii="Arial" w:hAnsi="Arial" w:cs="Arial"/>
                      <w:b/>
                      <w:bCs/>
                      <w:color w:val="000000"/>
                      <w:position w:val="-2"/>
                      <w:sz w:val="18"/>
                      <w:szCs w:val="18"/>
                      <w:shd w:val="clear" w:color="auto" w:fill="D1D1D1"/>
                    </w:rPr>
                    <w:t>, mat.št., ID za DDV</w:t>
                  </w:r>
                  <w:r>
                    <w:rPr>
                      <w:rFonts w:ascii="Arial" w:hAnsi="Arial" w:cs="Arial"/>
                      <w:b/>
                      <w:bCs/>
                      <w:color w:val="000000"/>
                      <w:position w:val="-2"/>
                      <w:sz w:val="18"/>
                      <w:szCs w:val="18"/>
                      <w:shd w:val="clear" w:color="auto" w:fill="D1D1D1"/>
                    </w:rPr>
                    <w:t>):</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F46F2E" w14:textId="77777777" w:rsidR="002F6D6E" w:rsidRDefault="002F6D6E"/>
              </w:tc>
            </w:tr>
            <w:tr w:rsidR="002F6D6E" w14:paraId="219E208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54CBEB" w14:textId="77777777" w:rsidR="002F6D6E" w:rsidRDefault="009029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1FF5C1" w14:textId="77777777" w:rsidR="002F6D6E" w:rsidRDefault="00902993">
                  <w:pPr>
                    <w:spacing w:before="135" w:after="135"/>
                    <w:jc w:val="both"/>
                    <w:textAlignment w:val="center"/>
                  </w:pPr>
                  <w:r>
                    <w:rPr>
                      <w:rFonts w:ascii="Arial" w:hAnsi="Arial" w:cs="Arial"/>
                      <w:color w:val="000000"/>
                      <w:position w:val="-2"/>
                      <w:sz w:val="18"/>
                      <w:szCs w:val="18"/>
                    </w:rPr>
                    <w:t>Opis del, ki jih bo izvedel podizvajalec:</w:t>
                  </w:r>
                </w:p>
                <w:p w14:paraId="6523987F" w14:textId="6F821139" w:rsidR="002F6D6E" w:rsidRDefault="00902993">
                  <w:pPr>
                    <w:spacing w:before="135" w:after="135"/>
                    <w:jc w:val="both"/>
                    <w:textAlignment w:val="center"/>
                  </w:pPr>
                  <w:r>
                    <w:rPr>
                      <w:rFonts w:ascii="Arial" w:hAnsi="Arial" w:cs="Arial"/>
                      <w:color w:val="000000"/>
                      <w:position w:val="-2"/>
                      <w:sz w:val="18"/>
                      <w:szCs w:val="18"/>
                    </w:rPr>
                    <w:t>% končne ponudbe vrednosti, ki jo bo izvedel podizvajalec: ____</w:t>
                  </w:r>
                  <w:r w:rsidR="00A753E1">
                    <w:rPr>
                      <w:rFonts w:ascii="Arial" w:hAnsi="Arial" w:cs="Arial"/>
                      <w:color w:val="000000"/>
                      <w:position w:val="-2"/>
                      <w:sz w:val="18"/>
                      <w:szCs w:val="18"/>
                    </w:rPr>
                    <w:t>, kar znaša _________EUR brez DDV oz. _________EUR z DDV</w:t>
                  </w:r>
                </w:p>
              </w:tc>
            </w:tr>
            <w:tr w:rsidR="002F6D6E" w14:paraId="775BBA2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5180A0" w14:textId="20791500" w:rsidR="002F6D6E" w:rsidRDefault="00902993">
                  <w:pPr>
                    <w:jc w:val="right"/>
                  </w:pPr>
                  <w:r>
                    <w:rPr>
                      <w:rFonts w:ascii="Arial" w:hAnsi="Arial" w:cs="Arial"/>
                      <w:b/>
                      <w:bCs/>
                      <w:color w:val="000000"/>
                      <w:position w:val="-2"/>
                      <w:sz w:val="18"/>
                      <w:szCs w:val="18"/>
                      <w:shd w:val="clear" w:color="auto" w:fill="D1D1D1"/>
                    </w:rPr>
                    <w:t>Podizvajalec 2 (firma, naslov</w:t>
                  </w:r>
                  <w:r w:rsidR="00A753E1">
                    <w:rPr>
                      <w:rFonts w:ascii="Arial" w:hAnsi="Arial" w:cs="Arial"/>
                      <w:b/>
                      <w:bCs/>
                      <w:color w:val="000000"/>
                      <w:position w:val="-2"/>
                      <w:sz w:val="18"/>
                      <w:szCs w:val="18"/>
                      <w:shd w:val="clear" w:color="auto" w:fill="D1D1D1"/>
                    </w:rPr>
                    <w:t xml:space="preserve"> mat.št., ID za DDV</w:t>
                  </w:r>
                  <w:r>
                    <w:rPr>
                      <w:rFonts w:ascii="Arial" w:hAnsi="Arial" w:cs="Arial"/>
                      <w:b/>
                      <w:bCs/>
                      <w:color w:val="000000"/>
                      <w:position w:val="-2"/>
                      <w:sz w:val="18"/>
                      <w:szCs w:val="18"/>
                      <w:shd w:val="clear" w:color="auto" w:fill="D1D1D1"/>
                    </w:rPr>
                    <w:t>):</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C067D2" w14:textId="77777777" w:rsidR="002F6D6E" w:rsidRDefault="002F6D6E"/>
              </w:tc>
            </w:tr>
            <w:tr w:rsidR="002F6D6E" w14:paraId="1B5D2AA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0071D6" w14:textId="77777777" w:rsidR="002F6D6E" w:rsidRDefault="009029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859A3F" w14:textId="77777777" w:rsidR="00A753E1" w:rsidRDefault="00A753E1" w:rsidP="00A753E1">
                  <w:pPr>
                    <w:spacing w:before="135" w:after="135"/>
                    <w:jc w:val="both"/>
                    <w:textAlignment w:val="center"/>
                  </w:pPr>
                  <w:r>
                    <w:rPr>
                      <w:rFonts w:ascii="Arial" w:hAnsi="Arial" w:cs="Arial"/>
                      <w:color w:val="000000"/>
                      <w:position w:val="-2"/>
                      <w:sz w:val="18"/>
                      <w:szCs w:val="18"/>
                    </w:rPr>
                    <w:t>Opis del, ki jih bo izvedel podizvajalec:</w:t>
                  </w:r>
                </w:p>
                <w:p w14:paraId="4105ECE0" w14:textId="7E7B6C14" w:rsidR="002F6D6E" w:rsidRDefault="00A753E1" w:rsidP="00A753E1">
                  <w:pPr>
                    <w:spacing w:before="135" w:after="135"/>
                    <w:jc w:val="both"/>
                    <w:textAlignment w:val="center"/>
                  </w:pPr>
                  <w:r>
                    <w:rPr>
                      <w:rFonts w:ascii="Arial" w:hAnsi="Arial" w:cs="Arial"/>
                      <w:color w:val="000000"/>
                      <w:position w:val="-2"/>
                      <w:sz w:val="18"/>
                      <w:szCs w:val="18"/>
                    </w:rPr>
                    <w:t>% končne ponudbe vrednosti, ki jo bo izvedel podizvajalec: ____, kar znaša _________EUR brez DDV oz. _________EUR z DDV</w:t>
                  </w:r>
                </w:p>
              </w:tc>
            </w:tr>
          </w:tbl>
          <w:p w14:paraId="603A74B4" w14:textId="77777777" w:rsidR="002F6D6E" w:rsidRDefault="002F6D6E"/>
          <w:p w14:paraId="3D9BF907" w14:textId="77777777" w:rsidR="002F6D6E" w:rsidRDefault="00902993">
            <w:pPr>
              <w:spacing w:before="225" w:after="225"/>
              <w:jc w:val="both"/>
            </w:pPr>
            <w:r>
              <w:rPr>
                <w:rFonts w:ascii="Arial" w:hAnsi="Arial" w:cs="Arial"/>
                <w:i/>
                <w:iCs/>
                <w:color w:val="000000"/>
                <w:sz w:val="18"/>
                <w:szCs w:val="18"/>
              </w:rPr>
              <w:t>Opomba:</w:t>
            </w:r>
          </w:p>
          <w:p w14:paraId="23AD6101" w14:textId="77777777" w:rsidR="002F6D6E" w:rsidRDefault="00902993">
            <w:pPr>
              <w:spacing w:before="225" w:after="225"/>
              <w:jc w:val="both"/>
            </w:pPr>
            <w:r>
              <w:rPr>
                <w:rFonts w:ascii="Arial" w:hAnsi="Arial" w:cs="Arial"/>
                <w:i/>
                <w:iCs/>
                <w:color w:val="000000"/>
                <w:sz w:val="18"/>
                <w:szCs w:val="18"/>
              </w:rPr>
              <w:t>V KOLIKOR PONUDNIK NE NASTOPA S PODIZVAJALCI SE RAZDELEK IZBRIŠE</w:t>
            </w:r>
          </w:p>
        </w:tc>
      </w:tr>
    </w:tbl>
    <w:p w14:paraId="3C27AC9F" w14:textId="2AB01374" w:rsidR="002F6D6E" w:rsidRDefault="00922539">
      <w:pPr>
        <w:spacing w:after="0" w:line="240" w:lineRule="auto"/>
        <w:jc w:val="center"/>
      </w:pPr>
      <w:r>
        <w:rPr>
          <w:rFonts w:ascii="Arial" w:hAnsi="Arial" w:cs="Arial"/>
          <w:b/>
          <w:bCs/>
          <w:color w:val="000000"/>
          <w:sz w:val="18"/>
          <w:szCs w:val="18"/>
        </w:rPr>
        <w:lastRenderedPageBreak/>
        <w:t>8</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4E1434F1" w14:textId="77777777">
        <w:tc>
          <w:tcPr>
            <w:tcW w:w="0" w:type="auto"/>
            <w:tcMar>
              <w:top w:w="0" w:type="auto"/>
              <w:bottom w:w="0" w:type="auto"/>
            </w:tcMar>
          </w:tcPr>
          <w:p w14:paraId="591613B8" w14:textId="77777777" w:rsidR="002F6D6E" w:rsidRDefault="0090299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EFF7061" w14:textId="77777777" w:rsidR="002F6D6E" w:rsidRDefault="0090299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F6D6E" w14:paraId="69753FE4" w14:textId="77777777">
              <w:tc>
                <w:tcPr>
                  <w:tcW w:w="0" w:type="auto"/>
                  <w:tcMar>
                    <w:top w:w="0" w:type="auto"/>
                    <w:bottom w:w="0" w:type="auto"/>
                  </w:tcMar>
                </w:tcPr>
                <w:p w14:paraId="688720B6" w14:textId="77777777" w:rsidR="002F6D6E" w:rsidRDefault="00902993" w:rsidP="00B33746">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2FEE067" w14:textId="77777777" w:rsidR="002F6D6E" w:rsidRDefault="00902993" w:rsidP="00B33746">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6F393AE" w14:textId="77777777" w:rsidR="002F6D6E" w:rsidRDefault="00902993" w:rsidP="00B33746">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2210B2F" w14:textId="77777777" w:rsidR="002F6D6E" w:rsidRDefault="002F6D6E"/>
          <w:p w14:paraId="58B6DF7E" w14:textId="77777777" w:rsidR="002F6D6E" w:rsidRDefault="0090299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AA8C14E" w14:textId="77777777" w:rsidR="002F6D6E" w:rsidRDefault="00902993">
            <w:pPr>
              <w:spacing w:before="225" w:after="225"/>
              <w:jc w:val="both"/>
            </w:pPr>
            <w:r>
              <w:rPr>
                <w:rFonts w:ascii="Arial" w:hAnsi="Arial" w:cs="Arial"/>
                <w:color w:val="000000"/>
                <w:sz w:val="18"/>
                <w:szCs w:val="18"/>
              </w:rPr>
              <w:t>Plačila podizvajalcem se izvedejo v rokih in na enak način kot velja za plačila izvajalcu.</w:t>
            </w:r>
          </w:p>
          <w:p w14:paraId="370CDA0D" w14:textId="77777777" w:rsidR="002F6D6E" w:rsidRDefault="0090299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316035C" w14:textId="77777777" w:rsidR="002F6D6E" w:rsidRDefault="0090299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E8BA3B4" w14:textId="77777777" w:rsidR="002F6D6E" w:rsidRDefault="0090299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83FD864" w14:textId="4CE08056" w:rsidR="002F6D6E" w:rsidRDefault="00922539">
      <w:pPr>
        <w:spacing w:after="0" w:line="240" w:lineRule="auto"/>
        <w:jc w:val="center"/>
      </w:pPr>
      <w:r>
        <w:rPr>
          <w:rFonts w:ascii="Arial" w:hAnsi="Arial" w:cs="Arial"/>
          <w:b/>
          <w:bCs/>
          <w:color w:val="000000"/>
          <w:sz w:val="18"/>
          <w:szCs w:val="18"/>
        </w:rPr>
        <w:t>9</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1257DC30" w14:textId="77777777">
        <w:tc>
          <w:tcPr>
            <w:tcW w:w="0" w:type="auto"/>
            <w:tcMar>
              <w:top w:w="0" w:type="auto"/>
              <w:bottom w:w="0" w:type="auto"/>
            </w:tcMar>
          </w:tcPr>
          <w:p w14:paraId="445D622C" w14:textId="77777777" w:rsidR="002F6D6E" w:rsidRDefault="00902993">
            <w:pPr>
              <w:spacing w:before="225" w:after="225"/>
              <w:jc w:val="both"/>
            </w:pPr>
            <w:r>
              <w:rPr>
                <w:rFonts w:ascii="Arial" w:hAnsi="Arial" w:cs="Arial"/>
                <w:color w:val="000000"/>
                <w:sz w:val="18"/>
                <w:szCs w:val="18"/>
              </w:rPr>
              <w:t>Naročnik se zavezuje poravnati pogodbeno ceno za pravilno dobavo blaga na podlagi te pogodbe.</w:t>
            </w:r>
          </w:p>
          <w:p w14:paraId="4D8C16EA" w14:textId="77777777" w:rsidR="002F6D6E" w:rsidRDefault="0090299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FA6D45C" w14:textId="46A1E906" w:rsidR="002F6D6E" w:rsidRDefault="00902993">
      <w:pPr>
        <w:spacing w:before="225" w:after="225" w:line="240" w:lineRule="auto"/>
        <w:jc w:val="both"/>
      </w:pPr>
      <w:r>
        <w:rPr>
          <w:rFonts w:ascii="Arial" w:hAnsi="Arial" w:cs="Arial"/>
          <w:b/>
          <w:bCs/>
          <w:color w:val="000000"/>
          <w:sz w:val="18"/>
          <w:szCs w:val="18"/>
        </w:rPr>
        <w:t>VI. OBVEZNOSTI DOBAVITELJA</w:t>
      </w:r>
      <w:r w:rsidR="00922539">
        <w:rPr>
          <w:rFonts w:ascii="Arial" w:hAnsi="Arial" w:cs="Arial"/>
          <w:b/>
          <w:bCs/>
          <w:color w:val="000000"/>
          <w:sz w:val="18"/>
          <w:szCs w:val="18"/>
        </w:rPr>
        <w:t>, NAROČNIKA IN UPORABNIKA</w:t>
      </w:r>
    </w:p>
    <w:p w14:paraId="4E2DACBB" w14:textId="6280C62D" w:rsidR="002F6D6E" w:rsidRDefault="00902993">
      <w:pPr>
        <w:spacing w:after="0" w:line="240" w:lineRule="auto"/>
        <w:jc w:val="center"/>
      </w:pPr>
      <w:r>
        <w:rPr>
          <w:rFonts w:ascii="Arial" w:hAnsi="Arial" w:cs="Arial"/>
          <w:b/>
          <w:bCs/>
          <w:color w:val="000000"/>
          <w:sz w:val="18"/>
          <w:szCs w:val="18"/>
        </w:rPr>
        <w:t>1</w:t>
      </w:r>
      <w:r w:rsidR="00922539">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0B8E3160" w14:textId="77777777">
        <w:tc>
          <w:tcPr>
            <w:tcW w:w="0" w:type="auto"/>
            <w:tcMar>
              <w:top w:w="0" w:type="auto"/>
              <w:bottom w:w="0" w:type="auto"/>
            </w:tcMar>
          </w:tcPr>
          <w:p w14:paraId="49485D92" w14:textId="2C85B206" w:rsidR="002F6D6E" w:rsidRDefault="00902993">
            <w:pPr>
              <w:spacing w:before="225" w:after="225"/>
              <w:jc w:val="both"/>
            </w:pPr>
            <w:r>
              <w:rPr>
                <w:rFonts w:ascii="Arial" w:hAnsi="Arial" w:cs="Arial"/>
                <w:color w:val="000000"/>
                <w:sz w:val="18"/>
                <w:szCs w:val="18"/>
              </w:rPr>
              <w:t>Dobavitelj se obvezuje, da:</w:t>
            </w:r>
          </w:p>
          <w:tbl>
            <w:tblPr>
              <w:tblStyle w:val="NormalTablePHPDOCX"/>
              <w:tblW w:w="0" w:type="auto"/>
              <w:tblLook w:val="04A0" w:firstRow="1" w:lastRow="0" w:firstColumn="1" w:lastColumn="0" w:noHBand="0" w:noVBand="1"/>
            </w:tblPr>
            <w:tblGrid>
              <w:gridCol w:w="8746"/>
            </w:tblGrid>
            <w:tr w:rsidR="002F6D6E" w14:paraId="0FD79C63" w14:textId="77777777">
              <w:tc>
                <w:tcPr>
                  <w:tcW w:w="0" w:type="auto"/>
                  <w:tcMar>
                    <w:top w:w="0" w:type="auto"/>
                    <w:bottom w:w="0" w:type="auto"/>
                  </w:tcMar>
                </w:tcPr>
                <w:p w14:paraId="783A897F" w14:textId="36F585A0" w:rsidR="002F6D6E" w:rsidRPr="001A1871" w:rsidRDefault="00A753E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 xml:space="preserve">bo </w:t>
                  </w:r>
                  <w:r w:rsidR="00902993" w:rsidRPr="001A1871">
                    <w:rPr>
                      <w:rFonts w:ascii="Arial" w:hAnsi="Arial" w:cs="Arial"/>
                      <w:color w:val="000000"/>
                      <w:sz w:val="18"/>
                      <w:szCs w:val="18"/>
                    </w:rPr>
                    <w:t>vsa dela po tej pogodbi opravil vestno in po pravilih stroke ob upoštevanju določil pogodbe in sestavnih delov te pogodbe, veljavnih predpisov,</w:t>
                  </w:r>
                  <w:r w:rsidR="001A1871">
                    <w:t xml:space="preserve"> </w:t>
                  </w:r>
                  <w:r w:rsidR="001A1871" w:rsidRPr="001A1871">
                    <w:rPr>
                      <w:rFonts w:ascii="Arial" w:hAnsi="Arial" w:cs="Arial"/>
                      <w:color w:val="000000"/>
                      <w:sz w:val="18"/>
                      <w:szCs w:val="18"/>
                    </w:rPr>
                    <w:t>pravil stroke, v skladu z veljavno zakonodajo, tehničnimi predpisi, standardi in normami;</w:t>
                  </w:r>
                  <w:r w:rsidR="00902993" w:rsidRPr="001A1871">
                    <w:rPr>
                      <w:rFonts w:ascii="Arial" w:hAnsi="Arial" w:cs="Arial"/>
                      <w:color w:val="000000"/>
                      <w:sz w:val="18"/>
                      <w:szCs w:val="18"/>
                    </w:rPr>
                    <w:t xml:space="preserve"> pri čemer mora skrbeti, da bo dobava opravljena </w:t>
                  </w:r>
                  <w:r w:rsidR="00902993" w:rsidRPr="001A1871">
                    <w:rPr>
                      <w:rFonts w:ascii="Arial" w:hAnsi="Arial" w:cs="Arial"/>
                      <w:color w:val="000000"/>
                      <w:sz w:val="18"/>
                      <w:szCs w:val="18"/>
                    </w:rPr>
                    <w:lastRenderedPageBreak/>
                    <w:t>ekonomično v okviru določil te pogodbe in morebitnih dodatnih dogovorov med pogodbenima strankama;</w:t>
                  </w:r>
                </w:p>
                <w:p w14:paraId="4DA0858C" w14:textId="1FFF366B" w:rsidR="00A753E1" w:rsidRPr="00A753E1" w:rsidRDefault="00A753E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bosta </w:t>
                  </w:r>
                  <w:r w:rsidRPr="00A753E1">
                    <w:rPr>
                      <w:rFonts w:ascii="Arial" w:hAnsi="Arial" w:cs="Arial"/>
                      <w:color w:val="000000"/>
                      <w:sz w:val="18"/>
                      <w:szCs w:val="18"/>
                    </w:rPr>
                    <w:t>dobavljeno blago in izvedena storitev opravljena brezhibno in b</w:t>
                  </w:r>
                  <w:r w:rsidR="001A1871">
                    <w:rPr>
                      <w:rFonts w:ascii="Arial" w:hAnsi="Arial" w:cs="Arial"/>
                      <w:color w:val="000000"/>
                      <w:sz w:val="18"/>
                      <w:szCs w:val="18"/>
                    </w:rPr>
                    <w:t>osta brez</w:t>
                  </w:r>
                  <w:r w:rsidRPr="00A753E1">
                    <w:rPr>
                      <w:rFonts w:ascii="Arial" w:hAnsi="Arial" w:cs="Arial"/>
                      <w:color w:val="000000"/>
                      <w:sz w:val="18"/>
                      <w:szCs w:val="18"/>
                    </w:rPr>
                    <w:t xml:space="preserve"> stvarnih napak;</w:t>
                  </w:r>
                </w:p>
                <w:p w14:paraId="02D6CE4D" w14:textId="6C4C92C7" w:rsidR="00A753E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 xml:space="preserve">bosta </w:t>
                  </w:r>
                  <w:r w:rsidR="00A753E1" w:rsidRPr="001A1871">
                    <w:rPr>
                      <w:rFonts w:ascii="Arial" w:hAnsi="Arial" w:cs="Arial"/>
                      <w:color w:val="000000"/>
                      <w:sz w:val="18"/>
                      <w:szCs w:val="18"/>
                    </w:rPr>
                    <w:t>dobavljeno blago in izvedena storitev popolnoma ustreza</w:t>
                  </w:r>
                  <w:r w:rsidRPr="001A1871">
                    <w:rPr>
                      <w:rFonts w:ascii="Arial" w:hAnsi="Arial" w:cs="Arial"/>
                      <w:color w:val="000000"/>
                      <w:sz w:val="18"/>
                      <w:szCs w:val="18"/>
                    </w:rPr>
                    <w:t>la</w:t>
                  </w:r>
                  <w:r w:rsidR="00A753E1" w:rsidRPr="001A1871">
                    <w:rPr>
                      <w:rFonts w:ascii="Arial" w:hAnsi="Arial" w:cs="Arial"/>
                      <w:color w:val="000000"/>
                      <w:sz w:val="18"/>
                      <w:szCs w:val="18"/>
                    </w:rPr>
                    <w:t xml:space="preserve"> vsem tehničnim opisom, lastnostim in specifikacijam, ki so bili predloženi v okviru razpisne dokumentacije.</w:t>
                  </w:r>
                </w:p>
                <w:p w14:paraId="78B9B6B5" w14:textId="1E49E01D" w:rsidR="002F6D6E"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00902993">
                    <w:rPr>
                      <w:rFonts w:ascii="Arial" w:hAnsi="Arial" w:cs="Arial"/>
                      <w:color w:val="000000"/>
                      <w:sz w:val="18"/>
                      <w:szCs w:val="18"/>
                    </w:rPr>
                    <w:t>dobavo izvedel v pogodbeno določenih rokih;</w:t>
                  </w:r>
                </w:p>
                <w:p w14:paraId="07A33B6A" w14:textId="01C6D7FE" w:rsidR="002F6D6E"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00902993">
                    <w:rPr>
                      <w:rFonts w:ascii="Arial" w:hAnsi="Arial" w:cs="Arial"/>
                      <w:color w:val="000000"/>
                      <w:sz w:val="18"/>
                      <w:szCs w:val="18"/>
                    </w:rPr>
                    <w:t>naročniku po predhodnem pozivu posredoval dodatne informacije o poteku dobave;</w:t>
                  </w:r>
                </w:p>
                <w:p w14:paraId="1C2AF626" w14:textId="5EF0A1E2" w:rsidR="002F6D6E"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00902993">
                    <w:rPr>
                      <w:rFonts w:ascii="Arial" w:hAnsi="Arial" w:cs="Arial"/>
                      <w:color w:val="000000"/>
                      <w:sz w:val="18"/>
                      <w:szCs w:val="18"/>
                    </w:rPr>
                    <w:t>pravočasno opozoril naročnika na morebitne ovire pri dobavi;</w:t>
                  </w:r>
                </w:p>
                <w:p w14:paraId="13BB4AD4" w14:textId="40F0374C" w:rsid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Pr="001A1871">
                    <w:rPr>
                      <w:rFonts w:ascii="Arial" w:hAnsi="Arial" w:cs="Arial"/>
                      <w:color w:val="000000"/>
                      <w:sz w:val="18"/>
                      <w:szCs w:val="18"/>
                    </w:rPr>
                    <w:t>naročniku omogoči</w:t>
                  </w:r>
                  <w:r>
                    <w:rPr>
                      <w:rFonts w:ascii="Arial" w:hAnsi="Arial" w:cs="Arial"/>
                      <w:color w:val="000000"/>
                      <w:sz w:val="18"/>
                      <w:szCs w:val="18"/>
                    </w:rPr>
                    <w:t>l</w:t>
                  </w:r>
                  <w:r w:rsidRPr="001A1871">
                    <w:rPr>
                      <w:rFonts w:ascii="Arial" w:hAnsi="Arial" w:cs="Arial"/>
                      <w:color w:val="000000"/>
                      <w:sz w:val="18"/>
                      <w:szCs w:val="18"/>
                    </w:rPr>
                    <w:t xml:space="preserve"> vpogled v izvajanje pogodbenih del ter upoštevati njegova navodila</w:t>
                  </w:r>
                </w:p>
                <w:p w14:paraId="36C4E800" w14:textId="18C21FA5" w:rsid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Pr="001A1871">
                    <w:rPr>
                      <w:rFonts w:ascii="Arial" w:hAnsi="Arial" w:cs="Arial"/>
                      <w:color w:val="000000"/>
                      <w:sz w:val="18"/>
                      <w:szCs w:val="18"/>
                    </w:rPr>
                    <w:t>za izvajanje pogodbenih obveznosti zagotoviti sodelovanje strokovno usposobljenih delavcev;</w:t>
                  </w:r>
                </w:p>
                <w:p w14:paraId="644AC936" w14:textId="22C7C098"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v kolikor dobavljeno blago ne bo ustrezalo zahtevam naročnika, bo dobavljeno blago v dogovorjenem roku zamenjal oziroma nadomestiti z novim, ki bo ustrezalo vsem tehničnim specifikacijam po razpisni dokumentaciji in zahtevam naročnika;</w:t>
                  </w:r>
                </w:p>
                <w:p w14:paraId="671FB6D4" w14:textId="5A8641F7" w:rsid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bo</w:t>
                  </w:r>
                  <w:r w:rsidRPr="001A1871">
                    <w:rPr>
                      <w:rFonts w:ascii="Arial" w:hAnsi="Arial" w:cs="Arial"/>
                      <w:color w:val="000000"/>
                      <w:sz w:val="18"/>
                      <w:szCs w:val="18"/>
                    </w:rPr>
                    <w:t xml:space="preserve"> vso komunikacijo (pisno in ustno) voditi v slovenskem jeziku;</w:t>
                  </w:r>
                </w:p>
                <w:p w14:paraId="7CA4E239" w14:textId="7C43C886"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bo 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5C87A98E" w14:textId="4A7D8BFF"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Pr="001A1871">
                    <w:rPr>
                      <w:rFonts w:ascii="Arial" w:hAnsi="Arial" w:cs="Arial"/>
                      <w:color w:val="000000"/>
                      <w:sz w:val="18"/>
                      <w:szCs w:val="18"/>
                    </w:rPr>
                    <w:t>upoštevati Uredbo o zelenem javnem naročanju (Uradni list RS, št. 51/17, 64/19, 121/21 in 132/23);</w:t>
                  </w:r>
                </w:p>
                <w:p w14:paraId="6CFC91E8" w14:textId="68C34912"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 xml:space="preserve">bo dela izvajal z vso potrebno skrbnostjo, da z izvajanjem svojih del ne bo povzročil kakršnekoli škode na objektu; </w:t>
                  </w:r>
                </w:p>
                <w:p w14:paraId="3076529D" w14:textId="02290925"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bo</w:t>
                  </w:r>
                  <w:r w:rsidRPr="001A1871">
                    <w:rPr>
                      <w:rFonts w:ascii="Arial" w:hAnsi="Arial" w:cs="Arial"/>
                      <w:color w:val="000000"/>
                      <w:sz w:val="18"/>
                      <w:szCs w:val="18"/>
                    </w:rPr>
                    <w:t xml:space="preserve"> izdelal podroben terminski plan izvedbe, ki mora biti usklajen s terminskim planom izvajalca po </w:t>
                  </w:r>
                </w:p>
                <w:p w14:paraId="464C2913" w14:textId="77777777"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 xml:space="preserve">gradbeni pogodbi; </w:t>
                  </w:r>
                </w:p>
                <w:p w14:paraId="72D0A826" w14:textId="594C5247"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da bo ob zaključku del odpravil morebitne poškodbe na objektu, ki jih bo povzročil in izvedel končno</w:t>
                  </w:r>
                </w:p>
                <w:p w14:paraId="1B53D980" w14:textId="5FFD63CE" w:rsid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čiščenje prostorov</w:t>
                  </w:r>
                  <w:r>
                    <w:rPr>
                      <w:rFonts w:ascii="Arial" w:hAnsi="Arial" w:cs="Arial"/>
                      <w:color w:val="000000"/>
                      <w:sz w:val="18"/>
                      <w:szCs w:val="18"/>
                    </w:rPr>
                    <w:t>;</w:t>
                  </w:r>
                </w:p>
                <w:p w14:paraId="1C9EE22D" w14:textId="799CD187"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Pr="001A1871">
                    <w:rPr>
                      <w:rFonts w:ascii="Arial" w:hAnsi="Arial" w:cs="Arial"/>
                      <w:color w:val="000000"/>
                      <w:sz w:val="18"/>
                      <w:szCs w:val="18"/>
                    </w:rPr>
                    <w:t>izdela</w:t>
                  </w:r>
                  <w:r>
                    <w:rPr>
                      <w:rFonts w:ascii="Arial" w:hAnsi="Arial" w:cs="Arial"/>
                      <w:color w:val="000000"/>
                      <w:sz w:val="18"/>
                      <w:szCs w:val="18"/>
                    </w:rPr>
                    <w:t>l</w:t>
                  </w:r>
                  <w:r w:rsidRPr="001A1871">
                    <w:rPr>
                      <w:rFonts w:ascii="Arial" w:hAnsi="Arial" w:cs="Arial"/>
                      <w:color w:val="000000"/>
                      <w:sz w:val="18"/>
                      <w:szCs w:val="18"/>
                    </w:rPr>
                    <w:t xml:space="preserve"> in preda</w:t>
                  </w:r>
                  <w:r>
                    <w:rPr>
                      <w:rFonts w:ascii="Arial" w:hAnsi="Arial" w:cs="Arial"/>
                      <w:color w:val="000000"/>
                      <w:sz w:val="18"/>
                      <w:szCs w:val="18"/>
                    </w:rPr>
                    <w:t>l</w:t>
                  </w:r>
                  <w:r w:rsidRPr="001A1871">
                    <w:rPr>
                      <w:rFonts w:ascii="Arial" w:hAnsi="Arial" w:cs="Arial"/>
                      <w:color w:val="000000"/>
                      <w:sz w:val="18"/>
                      <w:szCs w:val="18"/>
                    </w:rPr>
                    <w:t xml:space="preserve"> navodila za obratovanje in vzdrževanje dobavljene opreme v slovenskem jeziku; </w:t>
                  </w:r>
                </w:p>
                <w:p w14:paraId="60798543" w14:textId="6750E78E"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 xml:space="preserve">bo </w:t>
                  </w:r>
                  <w:r w:rsidRPr="001A1871">
                    <w:rPr>
                      <w:rFonts w:ascii="Arial" w:hAnsi="Arial" w:cs="Arial"/>
                      <w:color w:val="000000"/>
                      <w:sz w:val="18"/>
                      <w:szCs w:val="18"/>
                    </w:rPr>
                    <w:t>predal poročilo o nastalih odpadkih;</w:t>
                  </w:r>
                </w:p>
                <w:p w14:paraId="6F7D3289" w14:textId="2883B3F5"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 xml:space="preserve">bo omogočil naročniku ter vsem ostalim institucijam vpogled v originalne dokumente, tako računovodske kot ostale, ki so vezani na projekt, zagotavljati ustrezne revizijske sledi in spoštovati pravne predpise, ki veljajo v Republiki Sloveniji; </w:t>
                  </w:r>
                </w:p>
                <w:p w14:paraId="339B067C" w14:textId="028CDE24"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bo varoval poslovno tajnost naročnika in uporabnika,</w:t>
                  </w:r>
                  <w:r w:rsidR="00954BF3">
                    <w:rPr>
                      <w:rFonts w:ascii="Arial" w:hAnsi="Arial" w:cs="Arial"/>
                      <w:color w:val="000000"/>
                      <w:sz w:val="18"/>
                      <w:szCs w:val="18"/>
                    </w:rPr>
                    <w:t xml:space="preserve"> </w:t>
                  </w:r>
                  <w:r w:rsidRPr="001A1871">
                    <w:rPr>
                      <w:rFonts w:ascii="Arial" w:hAnsi="Arial" w:cs="Arial"/>
                      <w:color w:val="000000"/>
                      <w:sz w:val="18"/>
                      <w:szCs w:val="18"/>
                    </w:rPr>
                    <w:t>kakor tudi tajnost vseh tehničnih podlog, tehnoloških postopkov in ostalih informacij, če to naročnik posebej zahteva;</w:t>
                  </w:r>
                </w:p>
                <w:p w14:paraId="5D5489ED" w14:textId="611BE616"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bo</w:t>
                  </w:r>
                  <w:r w:rsidRPr="001A1871">
                    <w:rPr>
                      <w:rFonts w:ascii="Arial" w:hAnsi="Arial" w:cs="Arial"/>
                      <w:color w:val="000000"/>
                      <w:sz w:val="18"/>
                      <w:szCs w:val="18"/>
                    </w:rPr>
                    <w:t xml:space="preserve"> hrani</w:t>
                  </w:r>
                  <w:r>
                    <w:rPr>
                      <w:rFonts w:ascii="Arial" w:hAnsi="Arial" w:cs="Arial"/>
                      <w:color w:val="000000"/>
                      <w:sz w:val="18"/>
                      <w:szCs w:val="18"/>
                    </w:rPr>
                    <w:t>l</w:t>
                  </w:r>
                  <w:r w:rsidRPr="001A1871">
                    <w:rPr>
                      <w:rFonts w:ascii="Arial" w:hAnsi="Arial" w:cs="Arial"/>
                      <w:color w:val="000000"/>
                      <w:sz w:val="18"/>
                      <w:szCs w:val="18"/>
                    </w:rPr>
                    <w:t xml:space="preserve"> vso dokumentacijo o izvajanju projekta v skladu s predpisi, ki urejajo hrambo in arhiviranje </w:t>
                  </w:r>
                </w:p>
                <w:p w14:paraId="0F3C42DC" w14:textId="77777777"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dokumentov, ločeno od ostalih dokumentov;</w:t>
                  </w:r>
                </w:p>
                <w:p w14:paraId="15DDABC5" w14:textId="52E88691" w:rsidR="001A1871" w:rsidRPr="001A1871" w:rsidRDefault="001A1871" w:rsidP="00B33746">
                  <w:pPr>
                    <w:numPr>
                      <w:ilvl w:val="0"/>
                      <w:numId w:val="12"/>
                    </w:numPr>
                    <w:jc w:val="both"/>
                    <w:rPr>
                      <w:rFonts w:ascii="Arial" w:hAnsi="Arial" w:cs="Arial"/>
                      <w:color w:val="000000"/>
                      <w:sz w:val="18"/>
                      <w:szCs w:val="18"/>
                    </w:rPr>
                  </w:pPr>
                  <w:r>
                    <w:rPr>
                      <w:rFonts w:ascii="Arial" w:hAnsi="Arial" w:cs="Arial"/>
                      <w:color w:val="000000"/>
                      <w:sz w:val="18"/>
                      <w:szCs w:val="18"/>
                    </w:rPr>
                    <w:t>bo</w:t>
                  </w:r>
                  <w:r w:rsidRPr="001A1871">
                    <w:rPr>
                      <w:rFonts w:ascii="Arial" w:hAnsi="Arial" w:cs="Arial"/>
                      <w:color w:val="000000"/>
                      <w:sz w:val="18"/>
                      <w:szCs w:val="18"/>
                    </w:rPr>
                    <w:t xml:space="preserve"> izve</w:t>
                  </w:r>
                  <w:r>
                    <w:rPr>
                      <w:rFonts w:ascii="Arial" w:hAnsi="Arial" w:cs="Arial"/>
                      <w:color w:val="000000"/>
                      <w:sz w:val="18"/>
                      <w:szCs w:val="18"/>
                    </w:rPr>
                    <w:t>del</w:t>
                  </w:r>
                  <w:r w:rsidRPr="001A1871">
                    <w:rPr>
                      <w:rFonts w:ascii="Arial" w:hAnsi="Arial" w:cs="Arial"/>
                      <w:color w:val="000000"/>
                      <w:sz w:val="18"/>
                      <w:szCs w:val="18"/>
                    </w:rPr>
                    <w:t xml:space="preserve"> šolanje kadrov uporabnika dobavljene opreme (</w:t>
                  </w:r>
                  <w:r>
                    <w:rPr>
                      <w:rFonts w:ascii="Arial" w:hAnsi="Arial" w:cs="Arial"/>
                      <w:color w:val="000000"/>
                      <w:sz w:val="18"/>
                      <w:szCs w:val="18"/>
                    </w:rPr>
                    <w:t>SB Novo mesto</w:t>
                  </w:r>
                  <w:r w:rsidRPr="001A1871">
                    <w:rPr>
                      <w:rFonts w:ascii="Arial" w:hAnsi="Arial" w:cs="Arial"/>
                      <w:color w:val="000000"/>
                      <w:sz w:val="18"/>
                      <w:szCs w:val="18"/>
                    </w:rPr>
                    <w:t>);</w:t>
                  </w:r>
                </w:p>
                <w:p w14:paraId="56B21E96" w14:textId="36824569" w:rsidR="001A1871" w:rsidRPr="001A1871" w:rsidRDefault="001A1871" w:rsidP="00B33746">
                  <w:pPr>
                    <w:numPr>
                      <w:ilvl w:val="0"/>
                      <w:numId w:val="12"/>
                    </w:numPr>
                    <w:jc w:val="both"/>
                    <w:rPr>
                      <w:rFonts w:ascii="Arial" w:hAnsi="Arial" w:cs="Arial"/>
                      <w:color w:val="000000"/>
                      <w:sz w:val="18"/>
                      <w:szCs w:val="18"/>
                    </w:rPr>
                  </w:pPr>
                  <w:r w:rsidRPr="001A1871">
                    <w:rPr>
                      <w:rFonts w:ascii="Arial" w:hAnsi="Arial" w:cs="Arial"/>
                      <w:color w:val="000000"/>
                      <w:sz w:val="18"/>
                      <w:szCs w:val="18"/>
                    </w:rPr>
                    <w:t>bo ne glede na določila te pogodbe, upošteval morebitna, s strani naročnika ali uporabnika posredovana dodatna navodila oziroma spremembe že danih navodil in zahtev ter tudi po prenehanju pogodbe po potrebi sodelovati z naročnikom</w:t>
                  </w:r>
                  <w:r>
                    <w:rPr>
                      <w:rFonts w:ascii="Arial" w:hAnsi="Arial" w:cs="Arial"/>
                      <w:color w:val="000000"/>
                      <w:sz w:val="18"/>
                      <w:szCs w:val="18"/>
                    </w:rPr>
                    <w:t xml:space="preserve"> ali uporabnikom;</w:t>
                  </w:r>
                </w:p>
                <w:p w14:paraId="3731E2D3" w14:textId="04142425" w:rsidR="002F6D6E" w:rsidRDefault="00902993" w:rsidP="00B33746">
                  <w:pPr>
                    <w:numPr>
                      <w:ilvl w:val="0"/>
                      <w:numId w:val="1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D972C5F" w14:textId="77777777" w:rsidR="002F6D6E" w:rsidRDefault="002F6D6E"/>
        </w:tc>
      </w:tr>
    </w:tbl>
    <w:p w14:paraId="4FC2D9A8" w14:textId="77777777" w:rsidR="00922539" w:rsidRDefault="00922539" w:rsidP="00922539">
      <w:pPr>
        <w:spacing w:after="0" w:line="240" w:lineRule="auto"/>
        <w:jc w:val="center"/>
        <w:rPr>
          <w:rFonts w:ascii="Arial" w:hAnsi="Arial" w:cs="Arial"/>
          <w:b/>
          <w:bCs/>
          <w:color w:val="000000"/>
          <w:sz w:val="18"/>
          <w:szCs w:val="18"/>
        </w:rPr>
      </w:pPr>
    </w:p>
    <w:p w14:paraId="6D2DC836" w14:textId="7CC37AD0" w:rsidR="00922539" w:rsidRDefault="00922539" w:rsidP="00922539">
      <w:pPr>
        <w:spacing w:after="0" w:line="240" w:lineRule="auto"/>
        <w:jc w:val="center"/>
      </w:pPr>
      <w:r>
        <w:rPr>
          <w:rFonts w:ascii="Arial" w:hAnsi="Arial" w:cs="Arial"/>
          <w:b/>
          <w:bCs/>
          <w:color w:val="000000"/>
          <w:sz w:val="18"/>
          <w:szCs w:val="18"/>
        </w:rPr>
        <w:t>11. člen</w:t>
      </w:r>
    </w:p>
    <w:p w14:paraId="38A835BC" w14:textId="77777777" w:rsidR="00922539" w:rsidRDefault="00922539">
      <w:pPr>
        <w:spacing w:before="225" w:after="225" w:line="240" w:lineRule="auto"/>
        <w:jc w:val="both"/>
        <w:rPr>
          <w:rFonts w:ascii="Arial" w:hAnsi="Arial" w:cs="Arial"/>
          <w:sz w:val="18"/>
          <w:szCs w:val="18"/>
        </w:rPr>
      </w:pPr>
      <w:r w:rsidRPr="00922539">
        <w:rPr>
          <w:rFonts w:ascii="Arial" w:hAnsi="Arial" w:cs="Arial"/>
          <w:sz w:val="18"/>
          <w:szCs w:val="18"/>
        </w:rPr>
        <w:t xml:space="preserve">Naročnik se obvezuje: </w:t>
      </w:r>
    </w:p>
    <w:p w14:paraId="669C2B17" w14:textId="77777777" w:rsid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sodelovati z dobaviteljem s ciljem, da se prevzete obveznosti izvršijo pravočasno in v obojestransko zadovoljstvo; </w:t>
      </w:r>
    </w:p>
    <w:p w14:paraId="4819CC1C" w14:textId="77777777" w:rsid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dati na razpolago dobavitelju vso dokumentacijo in informacije, s katerimi razpolaga, in so za realizacijo pogodbenih del potrebne; </w:t>
      </w:r>
    </w:p>
    <w:p w14:paraId="6EB1A233" w14:textId="77777777" w:rsid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pravočasno obveščati dobavitelja o vseh spremembah in novo nastalih situacijah, ki bi lahko imele vpliv na izvršitev prevzetih storitev in realizacijo izvedbe predmeta pogodbe; </w:t>
      </w:r>
    </w:p>
    <w:p w14:paraId="395D171E" w14:textId="77777777" w:rsid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urediti in spoštovati plačilne obveznosti, izhajajoč iz te pogodbe; </w:t>
      </w:r>
    </w:p>
    <w:p w14:paraId="22DF1CE8" w14:textId="77777777" w:rsid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tekoče (dnevno/mesečno) spremljati izvajanje pogodbenih storitev; </w:t>
      </w:r>
    </w:p>
    <w:p w14:paraId="2A33DEBA" w14:textId="6464A614" w:rsidR="00922539" w:rsidRPr="00922539" w:rsidRDefault="00922539" w:rsidP="00B33746">
      <w:pPr>
        <w:pStyle w:val="Odstavekseznama"/>
        <w:numPr>
          <w:ilvl w:val="0"/>
          <w:numId w:val="20"/>
        </w:numPr>
        <w:spacing w:before="225" w:after="225" w:line="240" w:lineRule="auto"/>
        <w:jc w:val="both"/>
        <w:rPr>
          <w:rFonts w:ascii="Arial" w:hAnsi="Arial" w:cs="Arial"/>
          <w:sz w:val="18"/>
          <w:szCs w:val="18"/>
        </w:rPr>
      </w:pPr>
      <w:r w:rsidRPr="00922539">
        <w:rPr>
          <w:rFonts w:ascii="Arial" w:hAnsi="Arial" w:cs="Arial"/>
          <w:sz w:val="18"/>
          <w:szCs w:val="18"/>
        </w:rPr>
        <w:t xml:space="preserve">sproti potrjevati dogovorjene spremembe na projektu. </w:t>
      </w:r>
    </w:p>
    <w:p w14:paraId="724B6CC1" w14:textId="317AC6BE" w:rsidR="00922539" w:rsidRDefault="00922539" w:rsidP="00922539">
      <w:pPr>
        <w:spacing w:after="0" w:line="240" w:lineRule="auto"/>
        <w:jc w:val="center"/>
      </w:pPr>
      <w:r>
        <w:rPr>
          <w:rFonts w:ascii="Arial" w:hAnsi="Arial" w:cs="Arial"/>
          <w:b/>
          <w:bCs/>
          <w:color w:val="000000"/>
          <w:sz w:val="18"/>
          <w:szCs w:val="18"/>
        </w:rPr>
        <w:t>12. člen</w:t>
      </w:r>
    </w:p>
    <w:p w14:paraId="517288D2" w14:textId="77777777" w:rsidR="00922539" w:rsidRDefault="00922539" w:rsidP="00922539">
      <w:pPr>
        <w:spacing w:before="225" w:after="225" w:line="240" w:lineRule="auto"/>
        <w:jc w:val="both"/>
        <w:rPr>
          <w:rFonts w:ascii="Arial" w:hAnsi="Arial" w:cs="Arial"/>
          <w:sz w:val="18"/>
          <w:szCs w:val="18"/>
        </w:rPr>
      </w:pPr>
      <w:r w:rsidRPr="00922539">
        <w:rPr>
          <w:rFonts w:ascii="Arial" w:hAnsi="Arial" w:cs="Arial"/>
          <w:sz w:val="18"/>
          <w:szCs w:val="18"/>
        </w:rPr>
        <w:t xml:space="preserve">Uporabnik se s to pogodbo zavezuje, da bo: </w:t>
      </w:r>
    </w:p>
    <w:p w14:paraId="1C3A585E" w14:textId="77777777" w:rsidR="00922539" w:rsidRPr="00922539" w:rsidRDefault="00922539" w:rsidP="00B33746">
      <w:pPr>
        <w:pStyle w:val="Odstavekseznama"/>
        <w:numPr>
          <w:ilvl w:val="0"/>
          <w:numId w:val="19"/>
        </w:numPr>
        <w:spacing w:before="225" w:after="225" w:line="240" w:lineRule="auto"/>
        <w:jc w:val="both"/>
        <w:rPr>
          <w:rFonts w:ascii="Arial" w:hAnsi="Arial" w:cs="Arial"/>
          <w:b/>
          <w:bCs/>
          <w:color w:val="000000"/>
          <w:sz w:val="18"/>
          <w:szCs w:val="18"/>
        </w:rPr>
      </w:pPr>
      <w:r w:rsidRPr="00922539">
        <w:rPr>
          <w:rFonts w:ascii="Arial" w:hAnsi="Arial" w:cs="Arial"/>
          <w:sz w:val="18"/>
          <w:szCs w:val="18"/>
        </w:rPr>
        <w:t xml:space="preserve">omogočil dobavitelju nemoteno delo (predaja delovišča v trenutno posest, zagotovitev primernih dostopov itd.), </w:t>
      </w:r>
    </w:p>
    <w:p w14:paraId="75B2125C" w14:textId="77777777" w:rsidR="00922539" w:rsidRPr="00922539" w:rsidRDefault="00922539" w:rsidP="00B33746">
      <w:pPr>
        <w:pStyle w:val="Odstavekseznama"/>
        <w:numPr>
          <w:ilvl w:val="0"/>
          <w:numId w:val="19"/>
        </w:numPr>
        <w:spacing w:before="225" w:after="225" w:line="240" w:lineRule="auto"/>
        <w:jc w:val="both"/>
        <w:rPr>
          <w:rFonts w:ascii="Arial" w:hAnsi="Arial" w:cs="Arial"/>
          <w:b/>
          <w:bCs/>
          <w:color w:val="000000"/>
          <w:sz w:val="18"/>
          <w:szCs w:val="18"/>
        </w:rPr>
      </w:pPr>
      <w:r w:rsidRPr="00922539">
        <w:rPr>
          <w:rFonts w:ascii="Arial" w:hAnsi="Arial" w:cs="Arial"/>
          <w:sz w:val="18"/>
          <w:szCs w:val="18"/>
        </w:rPr>
        <w:lastRenderedPageBreak/>
        <w:t xml:space="preserve">tekoče spremljal izvajanje pogodbenih del in potrjeval predlagane in s strani inženirja ter projektanta usklajene spremembe, </w:t>
      </w:r>
    </w:p>
    <w:p w14:paraId="551EB740" w14:textId="390CD2B0" w:rsidR="00922539" w:rsidRPr="00922539" w:rsidRDefault="00922539" w:rsidP="00B33746">
      <w:pPr>
        <w:pStyle w:val="Odstavekseznama"/>
        <w:numPr>
          <w:ilvl w:val="0"/>
          <w:numId w:val="19"/>
        </w:numPr>
        <w:spacing w:before="225" w:after="225" w:line="240" w:lineRule="auto"/>
        <w:jc w:val="both"/>
        <w:rPr>
          <w:rFonts w:ascii="Arial" w:hAnsi="Arial" w:cs="Arial"/>
          <w:b/>
          <w:bCs/>
          <w:color w:val="000000"/>
          <w:sz w:val="18"/>
          <w:szCs w:val="18"/>
        </w:rPr>
      </w:pPr>
      <w:r w:rsidRPr="00922539">
        <w:rPr>
          <w:rFonts w:ascii="Arial" w:hAnsi="Arial" w:cs="Arial"/>
          <w:sz w:val="18"/>
          <w:szCs w:val="18"/>
        </w:rPr>
        <w:t>zagotovil sodelovanje svoje tehnično vzdrževalnih službe</w:t>
      </w:r>
    </w:p>
    <w:p w14:paraId="7F3C82D6" w14:textId="77777777" w:rsidR="00922539" w:rsidRDefault="00922539">
      <w:pPr>
        <w:spacing w:before="225" w:after="225" w:line="240" w:lineRule="auto"/>
        <w:jc w:val="both"/>
        <w:rPr>
          <w:rFonts w:ascii="Arial" w:hAnsi="Arial" w:cs="Arial"/>
          <w:b/>
          <w:bCs/>
          <w:color w:val="000000"/>
          <w:sz w:val="18"/>
          <w:szCs w:val="18"/>
        </w:rPr>
      </w:pPr>
    </w:p>
    <w:p w14:paraId="74E50620" w14:textId="1E4AA4B4" w:rsidR="002F6D6E" w:rsidRDefault="00C57DD2">
      <w:pPr>
        <w:spacing w:before="225" w:after="225" w:line="240" w:lineRule="auto"/>
        <w:jc w:val="both"/>
      </w:pPr>
      <w:r>
        <w:rPr>
          <w:rFonts w:ascii="Arial" w:hAnsi="Arial" w:cs="Arial"/>
          <w:b/>
          <w:bCs/>
          <w:color w:val="000000"/>
          <w:sz w:val="18"/>
          <w:szCs w:val="18"/>
        </w:rPr>
        <w:t>VII</w:t>
      </w:r>
      <w:r w:rsidR="00902993">
        <w:rPr>
          <w:rFonts w:ascii="Arial" w:hAnsi="Arial" w:cs="Arial"/>
          <w:b/>
          <w:bCs/>
          <w:color w:val="000000"/>
          <w:sz w:val="18"/>
          <w:szCs w:val="18"/>
        </w:rPr>
        <w:t>. PREVZEM</w:t>
      </w:r>
    </w:p>
    <w:p w14:paraId="1128E394" w14:textId="48042CCE" w:rsidR="002F6D6E" w:rsidRDefault="00902993">
      <w:pPr>
        <w:spacing w:after="0" w:line="240" w:lineRule="auto"/>
        <w:jc w:val="center"/>
      </w:pPr>
      <w:r>
        <w:rPr>
          <w:rFonts w:ascii="Arial" w:hAnsi="Arial" w:cs="Arial"/>
          <w:b/>
          <w:bCs/>
          <w:color w:val="000000"/>
          <w:sz w:val="18"/>
          <w:szCs w:val="18"/>
        </w:rPr>
        <w:t>1</w:t>
      </w:r>
      <w:r w:rsidR="00922539">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11E7844E" w14:textId="77777777">
        <w:tc>
          <w:tcPr>
            <w:tcW w:w="0" w:type="auto"/>
            <w:tcMar>
              <w:top w:w="0" w:type="auto"/>
              <w:bottom w:w="0" w:type="auto"/>
            </w:tcMar>
          </w:tcPr>
          <w:p w14:paraId="68AF523F" w14:textId="57FC88A9"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Po uspešni dobavi</w:t>
            </w:r>
            <w:r w:rsidR="00922539">
              <w:rPr>
                <w:rFonts w:ascii="Arial" w:hAnsi="Arial" w:cs="Arial"/>
                <w:color w:val="000000"/>
                <w:sz w:val="18"/>
                <w:szCs w:val="18"/>
              </w:rPr>
              <w:t>,</w:t>
            </w:r>
            <w:r>
              <w:rPr>
                <w:rFonts w:ascii="Arial" w:hAnsi="Arial" w:cs="Arial"/>
                <w:color w:val="000000"/>
                <w:sz w:val="18"/>
                <w:szCs w:val="18"/>
              </w:rPr>
              <w:t xml:space="preserve"> montaži, zagonu ter preizkusu doseganja pogodbeno tehnično – tehnoloških parametrov in funkcionalnega delovanja, kadar je to vključeno v dobavo, dobavitelj</w:t>
            </w:r>
            <w:r w:rsidR="00922539">
              <w:rPr>
                <w:rFonts w:ascii="Arial" w:hAnsi="Arial" w:cs="Arial"/>
                <w:color w:val="000000"/>
                <w:sz w:val="18"/>
                <w:szCs w:val="18"/>
              </w:rPr>
              <w:t>,</w:t>
            </w:r>
            <w:r>
              <w:rPr>
                <w:rFonts w:ascii="Arial" w:hAnsi="Arial" w:cs="Arial"/>
                <w:color w:val="000000"/>
                <w:sz w:val="18"/>
                <w:szCs w:val="18"/>
              </w:rPr>
              <w:t xml:space="preserve"> naročnik </w:t>
            </w:r>
            <w:r w:rsidR="00922539">
              <w:rPr>
                <w:rFonts w:ascii="Arial" w:hAnsi="Arial" w:cs="Arial"/>
                <w:color w:val="000000"/>
                <w:sz w:val="18"/>
                <w:szCs w:val="18"/>
              </w:rPr>
              <w:t>in uporabnik izvedejo</w:t>
            </w:r>
            <w:r>
              <w:rPr>
                <w:rFonts w:ascii="Arial" w:hAnsi="Arial" w:cs="Arial"/>
                <w:color w:val="000000"/>
                <w:sz w:val="18"/>
                <w:szCs w:val="18"/>
              </w:rPr>
              <w:t xml:space="preserve"> primopredajo opreme ter o tem sestavi</w:t>
            </w:r>
            <w:r w:rsidR="00922539">
              <w:rPr>
                <w:rFonts w:ascii="Arial" w:hAnsi="Arial" w:cs="Arial"/>
                <w:color w:val="000000"/>
                <w:sz w:val="18"/>
                <w:szCs w:val="18"/>
              </w:rPr>
              <w:t>jo</w:t>
            </w:r>
            <w:r>
              <w:rPr>
                <w:rFonts w:ascii="Arial" w:hAnsi="Arial" w:cs="Arial"/>
                <w:color w:val="000000"/>
                <w:sz w:val="18"/>
                <w:szCs w:val="18"/>
              </w:rPr>
              <w:t xml:space="preserve"> pisni zapisnik.</w:t>
            </w:r>
          </w:p>
          <w:p w14:paraId="187B6461" w14:textId="77777777" w:rsidR="00922539" w:rsidRPr="00922539" w:rsidRDefault="00922539" w:rsidP="00922539">
            <w:pPr>
              <w:spacing w:before="225" w:after="225"/>
              <w:jc w:val="both"/>
              <w:rPr>
                <w:rFonts w:ascii="Arial" w:hAnsi="Arial" w:cs="Arial"/>
                <w:sz w:val="18"/>
                <w:szCs w:val="18"/>
              </w:rPr>
            </w:pPr>
            <w:r w:rsidRPr="00922539">
              <w:rPr>
                <w:rFonts w:ascii="Arial" w:hAnsi="Arial" w:cs="Arial"/>
                <w:sz w:val="18"/>
                <w:szCs w:val="18"/>
              </w:rPr>
              <w:t>Dobavitelj mora ob prevzemu naročniku izročiti tudi naslednjo spremno dokumentacijo:</w:t>
            </w:r>
          </w:p>
          <w:p w14:paraId="50C6AE03" w14:textId="257D4314" w:rsidR="00922539" w:rsidRPr="00922539" w:rsidRDefault="00922539" w:rsidP="00B33746">
            <w:pPr>
              <w:pStyle w:val="Odstavekseznama"/>
              <w:numPr>
                <w:ilvl w:val="0"/>
                <w:numId w:val="21"/>
              </w:numPr>
              <w:spacing w:before="225" w:after="225"/>
              <w:jc w:val="both"/>
              <w:rPr>
                <w:rFonts w:ascii="Arial" w:hAnsi="Arial" w:cs="Arial"/>
                <w:sz w:val="18"/>
                <w:szCs w:val="18"/>
              </w:rPr>
            </w:pPr>
            <w:r w:rsidRPr="00922539">
              <w:rPr>
                <w:rFonts w:ascii="Arial" w:hAnsi="Arial" w:cs="Arial"/>
                <w:sz w:val="18"/>
                <w:szCs w:val="18"/>
              </w:rPr>
              <w:t>garancijske liste s seznamom kontaktov oseb pri proizvajalcih opreme;</w:t>
            </w:r>
          </w:p>
          <w:p w14:paraId="710E7B95" w14:textId="434BFC69" w:rsidR="00922539" w:rsidRPr="00922539" w:rsidRDefault="00922539" w:rsidP="00B33746">
            <w:pPr>
              <w:pStyle w:val="Odstavekseznama"/>
              <w:numPr>
                <w:ilvl w:val="0"/>
                <w:numId w:val="21"/>
              </w:numPr>
              <w:spacing w:before="225" w:after="225"/>
              <w:jc w:val="both"/>
              <w:rPr>
                <w:rFonts w:ascii="Arial" w:hAnsi="Arial" w:cs="Arial"/>
                <w:sz w:val="18"/>
                <w:szCs w:val="18"/>
              </w:rPr>
            </w:pPr>
            <w:r w:rsidRPr="00922539">
              <w:rPr>
                <w:rFonts w:ascii="Arial" w:hAnsi="Arial" w:cs="Arial"/>
                <w:sz w:val="18"/>
                <w:szCs w:val="18"/>
              </w:rPr>
              <w:t>ateste, certifikate in izjave o tehničnih lastnostih vgrajene oz. dobavljene opreme</w:t>
            </w:r>
            <w:r>
              <w:rPr>
                <w:rFonts w:ascii="Arial" w:hAnsi="Arial" w:cs="Arial"/>
                <w:sz w:val="18"/>
                <w:szCs w:val="18"/>
              </w:rPr>
              <w:t>;</w:t>
            </w:r>
          </w:p>
          <w:p w14:paraId="248C85C5" w14:textId="551F305E" w:rsidR="00922539" w:rsidRDefault="00922539" w:rsidP="00B33746">
            <w:pPr>
              <w:pStyle w:val="Odstavekseznama"/>
              <w:numPr>
                <w:ilvl w:val="0"/>
                <w:numId w:val="21"/>
              </w:numPr>
              <w:spacing w:before="225" w:after="225"/>
              <w:jc w:val="both"/>
              <w:rPr>
                <w:rFonts w:ascii="Arial" w:hAnsi="Arial" w:cs="Arial"/>
                <w:sz w:val="18"/>
                <w:szCs w:val="18"/>
              </w:rPr>
            </w:pPr>
            <w:r w:rsidRPr="00922539">
              <w:rPr>
                <w:rFonts w:ascii="Arial" w:hAnsi="Arial" w:cs="Arial"/>
                <w:sz w:val="18"/>
                <w:szCs w:val="18"/>
              </w:rPr>
              <w:t>navodila za uporabo in vzdrževanje opreme v slovenskem jeziku</w:t>
            </w:r>
            <w:r>
              <w:rPr>
                <w:rFonts w:ascii="Arial" w:hAnsi="Arial" w:cs="Arial"/>
                <w:sz w:val="18"/>
                <w:szCs w:val="18"/>
              </w:rPr>
              <w:t>;</w:t>
            </w:r>
          </w:p>
          <w:p w14:paraId="114DA29D" w14:textId="3CBA2438" w:rsidR="00511C15" w:rsidRPr="00511C15" w:rsidRDefault="00511C15" w:rsidP="00B33746">
            <w:pPr>
              <w:pStyle w:val="Odstavekseznama"/>
              <w:numPr>
                <w:ilvl w:val="0"/>
                <w:numId w:val="21"/>
              </w:numPr>
              <w:spacing w:before="225" w:after="225"/>
              <w:jc w:val="both"/>
              <w:rPr>
                <w:rFonts w:ascii="Arial" w:hAnsi="Arial" w:cs="Arial"/>
                <w:sz w:val="18"/>
                <w:szCs w:val="18"/>
              </w:rPr>
            </w:pPr>
            <w:r w:rsidRPr="00511C15">
              <w:rPr>
                <w:rFonts w:ascii="Arial" w:hAnsi="Arial" w:cs="Arial"/>
                <w:sz w:val="18"/>
                <w:szCs w:val="18"/>
              </w:rPr>
              <w:t>tehnično dokumentacijo dobavljene opreme</w:t>
            </w:r>
            <w:r>
              <w:rPr>
                <w:rFonts w:ascii="Arial" w:hAnsi="Arial" w:cs="Arial"/>
                <w:sz w:val="18"/>
                <w:szCs w:val="18"/>
              </w:rPr>
              <w:t>;</w:t>
            </w:r>
          </w:p>
          <w:p w14:paraId="1C039C4F" w14:textId="0F692A5F" w:rsidR="00511C15" w:rsidRPr="00511C15" w:rsidRDefault="00511C15" w:rsidP="00B33746">
            <w:pPr>
              <w:pStyle w:val="Odstavekseznama"/>
              <w:numPr>
                <w:ilvl w:val="0"/>
                <w:numId w:val="21"/>
              </w:numPr>
              <w:spacing w:before="225" w:after="225"/>
              <w:jc w:val="both"/>
              <w:rPr>
                <w:rFonts w:ascii="Arial" w:hAnsi="Arial" w:cs="Arial"/>
                <w:sz w:val="18"/>
                <w:szCs w:val="18"/>
              </w:rPr>
            </w:pPr>
            <w:r w:rsidRPr="00511C15">
              <w:rPr>
                <w:rFonts w:ascii="Arial" w:hAnsi="Arial" w:cs="Arial"/>
                <w:sz w:val="18"/>
                <w:szCs w:val="18"/>
              </w:rPr>
              <w:t>Varnostn</w:t>
            </w:r>
            <w:r>
              <w:rPr>
                <w:rFonts w:ascii="Arial" w:hAnsi="Arial" w:cs="Arial"/>
                <w:sz w:val="18"/>
                <w:szCs w:val="18"/>
              </w:rPr>
              <w:t>e</w:t>
            </w:r>
            <w:r w:rsidRPr="00511C15">
              <w:rPr>
                <w:rFonts w:ascii="Arial" w:hAnsi="Arial" w:cs="Arial"/>
                <w:sz w:val="18"/>
                <w:szCs w:val="18"/>
              </w:rPr>
              <w:t xml:space="preserve"> list</w:t>
            </w:r>
            <w:r>
              <w:rPr>
                <w:rFonts w:ascii="Arial" w:hAnsi="Arial" w:cs="Arial"/>
                <w:sz w:val="18"/>
                <w:szCs w:val="18"/>
              </w:rPr>
              <w:t>e</w:t>
            </w:r>
            <w:r w:rsidRPr="00511C15">
              <w:rPr>
                <w:rFonts w:ascii="Arial" w:hAnsi="Arial" w:cs="Arial"/>
                <w:sz w:val="18"/>
                <w:szCs w:val="18"/>
              </w:rPr>
              <w:t xml:space="preserve"> (v kolikor je smiselno)</w:t>
            </w:r>
            <w:r>
              <w:rPr>
                <w:rFonts w:ascii="Arial" w:hAnsi="Arial" w:cs="Arial"/>
                <w:sz w:val="18"/>
                <w:szCs w:val="18"/>
              </w:rPr>
              <w:t>;</w:t>
            </w:r>
          </w:p>
          <w:p w14:paraId="2580C241" w14:textId="2A5CD640" w:rsidR="00511C15" w:rsidRPr="00511C15" w:rsidRDefault="00511C15" w:rsidP="00B33746">
            <w:pPr>
              <w:pStyle w:val="Odstavekseznama"/>
              <w:numPr>
                <w:ilvl w:val="0"/>
                <w:numId w:val="21"/>
              </w:numPr>
              <w:spacing w:before="225" w:after="225"/>
              <w:jc w:val="both"/>
              <w:rPr>
                <w:rFonts w:ascii="Arial" w:hAnsi="Arial" w:cs="Arial"/>
                <w:sz w:val="18"/>
                <w:szCs w:val="18"/>
              </w:rPr>
            </w:pPr>
            <w:r w:rsidRPr="00511C15">
              <w:rPr>
                <w:rFonts w:ascii="Arial" w:hAnsi="Arial" w:cs="Arial"/>
                <w:sz w:val="18"/>
                <w:szCs w:val="18"/>
              </w:rPr>
              <w:t>Naslov pooblaščen</w:t>
            </w:r>
            <w:r>
              <w:rPr>
                <w:rFonts w:ascii="Arial" w:hAnsi="Arial" w:cs="Arial"/>
                <w:sz w:val="18"/>
                <w:szCs w:val="18"/>
              </w:rPr>
              <w:t>ih</w:t>
            </w:r>
            <w:r w:rsidRPr="00511C15">
              <w:rPr>
                <w:rFonts w:ascii="Arial" w:hAnsi="Arial" w:cs="Arial"/>
                <w:sz w:val="18"/>
                <w:szCs w:val="18"/>
              </w:rPr>
              <w:t xml:space="preserve"> serviserj</w:t>
            </w:r>
            <w:r>
              <w:rPr>
                <w:rFonts w:ascii="Arial" w:hAnsi="Arial" w:cs="Arial"/>
                <w:sz w:val="18"/>
                <w:szCs w:val="18"/>
              </w:rPr>
              <w:t>ev</w:t>
            </w:r>
            <w:r w:rsidRPr="00511C15">
              <w:rPr>
                <w:rFonts w:ascii="Arial" w:hAnsi="Arial" w:cs="Arial"/>
                <w:sz w:val="18"/>
                <w:szCs w:val="18"/>
              </w:rPr>
              <w:t xml:space="preserve"> opreme v RS (s kontaktnimi osebami in tel/gsm številkami ter e-mail naslovi)</w:t>
            </w:r>
            <w:r>
              <w:rPr>
                <w:rFonts w:ascii="Arial" w:hAnsi="Arial" w:cs="Arial"/>
                <w:sz w:val="18"/>
                <w:szCs w:val="18"/>
              </w:rPr>
              <w:t>.</w:t>
            </w:r>
          </w:p>
          <w:p w14:paraId="190EDF1E" w14:textId="30E13D23" w:rsidR="00922539" w:rsidRDefault="00922539" w:rsidP="00922539">
            <w:pPr>
              <w:spacing w:before="225" w:after="225"/>
              <w:jc w:val="both"/>
              <w:rPr>
                <w:rFonts w:ascii="Arial" w:hAnsi="Arial" w:cs="Arial"/>
                <w:sz w:val="18"/>
                <w:szCs w:val="18"/>
              </w:rPr>
            </w:pPr>
            <w:r w:rsidRPr="00922539">
              <w:rPr>
                <w:rFonts w:ascii="Arial" w:hAnsi="Arial" w:cs="Arial"/>
                <w:sz w:val="18"/>
                <w:szCs w:val="18"/>
              </w:rPr>
              <w:t>Oprema ali montaža, za katero se bo ugotovilo, da kakor koli odstopa od navedb v ponudbeni dokumentaciji ali ni skladno z določbami te pogodbe, bo zavrnjen</w:t>
            </w:r>
            <w:r w:rsidR="00511C15">
              <w:rPr>
                <w:rFonts w:ascii="Arial" w:hAnsi="Arial" w:cs="Arial"/>
                <w:sz w:val="18"/>
                <w:szCs w:val="18"/>
              </w:rPr>
              <w:t>a</w:t>
            </w:r>
            <w:r w:rsidRPr="00922539">
              <w:rPr>
                <w:rFonts w:ascii="Arial" w:hAnsi="Arial" w:cs="Arial"/>
                <w:sz w:val="18"/>
                <w:szCs w:val="18"/>
              </w:rPr>
              <w:t>, dobavitelj pa bo moral ugotovljene nepravilnosti odpraviti v sporazumno določenem roku z naročnikom. Enako velja, če bo neskladnost ugotovljena za kateri koli priložen dokument. Če dobavitelj napake ne odpravi v roku, bo naročnik</w:t>
            </w:r>
            <w:r>
              <w:rPr>
                <w:rFonts w:ascii="Arial" w:hAnsi="Arial" w:cs="Arial"/>
                <w:sz w:val="18"/>
                <w:szCs w:val="18"/>
              </w:rPr>
              <w:t xml:space="preserve"> </w:t>
            </w:r>
            <w:r w:rsidRPr="00922539">
              <w:rPr>
                <w:rFonts w:ascii="Arial" w:hAnsi="Arial" w:cs="Arial"/>
                <w:sz w:val="18"/>
                <w:szCs w:val="18"/>
              </w:rPr>
              <w:t>zaračunal pogodbeno kazen.</w:t>
            </w:r>
          </w:p>
          <w:p w14:paraId="4D18826A" w14:textId="38E048BC" w:rsidR="00511C15" w:rsidRPr="00922539" w:rsidRDefault="00511C15" w:rsidP="00511C15">
            <w:pPr>
              <w:spacing w:before="225" w:after="225"/>
              <w:jc w:val="both"/>
              <w:rPr>
                <w:rFonts w:ascii="Arial" w:hAnsi="Arial" w:cs="Arial"/>
                <w:sz w:val="18"/>
                <w:szCs w:val="18"/>
              </w:rPr>
            </w:pPr>
            <w:r w:rsidRPr="00511C15">
              <w:rPr>
                <w:rFonts w:ascii="Arial" w:hAnsi="Arial" w:cs="Arial"/>
                <w:sz w:val="18"/>
                <w:szCs w:val="18"/>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p w14:paraId="28F31E8B" w14:textId="5AF12670" w:rsidR="002F6D6E" w:rsidRDefault="00902993">
            <w:pPr>
              <w:spacing w:before="225" w:after="225"/>
              <w:jc w:val="both"/>
            </w:pPr>
            <w:r>
              <w:rPr>
                <w:rFonts w:ascii="Arial" w:hAnsi="Arial" w:cs="Arial"/>
                <w:color w:val="000000"/>
                <w:sz w:val="18"/>
                <w:szCs w:val="18"/>
              </w:rPr>
              <w:t xml:space="preserve">Dobavitelj lahko na podlagi podpisanega končnega primopredajnega zapisnika (pisno potrjenega s strani predstavnikov </w:t>
            </w:r>
            <w:r w:rsidR="00922539">
              <w:rPr>
                <w:rFonts w:ascii="Arial" w:hAnsi="Arial" w:cs="Arial"/>
                <w:color w:val="000000"/>
                <w:sz w:val="18"/>
                <w:szCs w:val="18"/>
              </w:rPr>
              <w:t>vseh</w:t>
            </w:r>
            <w:r>
              <w:rPr>
                <w:rFonts w:ascii="Arial" w:hAnsi="Arial" w:cs="Arial"/>
                <w:color w:val="000000"/>
                <w:sz w:val="18"/>
                <w:szCs w:val="18"/>
              </w:rPr>
              <w:t xml:space="preserve"> pogodbenih strank</w:t>
            </w:r>
            <w:r w:rsidR="00922539">
              <w:rPr>
                <w:rFonts w:ascii="Arial" w:hAnsi="Arial" w:cs="Arial"/>
                <w:color w:val="000000"/>
                <w:sz w:val="18"/>
                <w:szCs w:val="18"/>
              </w:rPr>
              <w:t xml:space="preserve"> in morebitnega nadzora</w:t>
            </w:r>
            <w:r>
              <w:rPr>
                <w:rFonts w:ascii="Arial" w:hAnsi="Arial" w:cs="Arial"/>
                <w:color w:val="000000"/>
                <w:sz w:val="18"/>
                <w:szCs w:val="18"/>
              </w:rPr>
              <w:t>) naročniku izstavi račun za dobavljeno, nameščeno in delujočo opremo.</w:t>
            </w:r>
          </w:p>
        </w:tc>
      </w:tr>
    </w:tbl>
    <w:p w14:paraId="79CB5496" w14:textId="2BEA51E1" w:rsidR="002F6D6E" w:rsidRDefault="00C57DD2">
      <w:pPr>
        <w:spacing w:before="225" w:after="225" w:line="240" w:lineRule="auto"/>
        <w:jc w:val="both"/>
      </w:pPr>
      <w:r>
        <w:rPr>
          <w:rFonts w:ascii="Arial" w:hAnsi="Arial" w:cs="Arial"/>
          <w:b/>
          <w:bCs/>
          <w:color w:val="000000"/>
          <w:sz w:val="18"/>
          <w:szCs w:val="18"/>
        </w:rPr>
        <w:t>VIII</w:t>
      </w:r>
      <w:r w:rsidR="00902993">
        <w:rPr>
          <w:rFonts w:ascii="Arial" w:hAnsi="Arial" w:cs="Arial"/>
          <w:b/>
          <w:bCs/>
          <w:color w:val="000000"/>
          <w:sz w:val="18"/>
          <w:szCs w:val="18"/>
        </w:rPr>
        <w:t>. ODPRAVA NAPAK IN GARANCIJSKA DOBA</w:t>
      </w:r>
    </w:p>
    <w:p w14:paraId="0878FDCD" w14:textId="2947504C" w:rsidR="002F6D6E" w:rsidRDefault="00902993">
      <w:pPr>
        <w:spacing w:after="0" w:line="240" w:lineRule="auto"/>
        <w:jc w:val="center"/>
      </w:pPr>
      <w:r>
        <w:rPr>
          <w:rFonts w:ascii="Arial" w:hAnsi="Arial" w:cs="Arial"/>
          <w:b/>
          <w:bCs/>
          <w:color w:val="000000"/>
          <w:sz w:val="18"/>
          <w:szCs w:val="18"/>
        </w:rPr>
        <w:t>1</w:t>
      </w:r>
      <w:r w:rsidR="00511C1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7C7BC8AE" w14:textId="77777777">
        <w:tc>
          <w:tcPr>
            <w:tcW w:w="0" w:type="auto"/>
            <w:tcMar>
              <w:top w:w="0" w:type="auto"/>
              <w:bottom w:w="0" w:type="auto"/>
            </w:tcMar>
          </w:tcPr>
          <w:p w14:paraId="24AD45F7" w14:textId="60F9E567" w:rsidR="002F6D6E" w:rsidRDefault="00902993">
            <w:pPr>
              <w:spacing w:before="225" w:after="225"/>
              <w:jc w:val="both"/>
            </w:pPr>
            <w:r>
              <w:rPr>
                <w:rFonts w:ascii="Arial" w:hAnsi="Arial" w:cs="Arial"/>
                <w:color w:val="000000"/>
                <w:sz w:val="18"/>
                <w:szCs w:val="18"/>
              </w:rPr>
              <w:t>Garancijska doba po tej pogodbi je _____________</w:t>
            </w:r>
            <w:r w:rsidR="00511C15">
              <w:rPr>
                <w:rFonts w:ascii="Arial" w:hAnsi="Arial" w:cs="Arial"/>
                <w:color w:val="000000"/>
                <w:sz w:val="18"/>
                <w:szCs w:val="18"/>
              </w:rPr>
              <w:t xml:space="preserve"> (min.12)</w:t>
            </w:r>
            <w:r>
              <w:rPr>
                <w:rFonts w:ascii="Arial" w:hAnsi="Arial" w:cs="Arial"/>
                <w:color w:val="000000"/>
                <w:sz w:val="18"/>
                <w:szCs w:val="18"/>
              </w:rPr>
              <w:t xml:space="preserve"> mesecev.</w:t>
            </w:r>
          </w:p>
          <w:p w14:paraId="2661D9D1" w14:textId="73E8A54E" w:rsidR="002F6D6E" w:rsidRDefault="00902993">
            <w:pPr>
              <w:spacing w:before="225" w:after="225"/>
              <w:jc w:val="both"/>
            </w:pPr>
            <w:r>
              <w:rPr>
                <w:rFonts w:ascii="Arial" w:hAnsi="Arial" w:cs="Arial"/>
                <w:color w:val="000000"/>
                <w:sz w:val="18"/>
                <w:szCs w:val="18"/>
              </w:rPr>
              <w:t xml:space="preserve">Garancijski roki začnejo teči z dnem uspešne pisne </w:t>
            </w:r>
            <w:r w:rsidR="00954BF3">
              <w:rPr>
                <w:rFonts w:ascii="Arial" w:hAnsi="Arial" w:cs="Arial"/>
                <w:color w:val="000000"/>
                <w:sz w:val="18"/>
                <w:szCs w:val="18"/>
              </w:rPr>
              <w:t xml:space="preserve">končne </w:t>
            </w:r>
            <w:r>
              <w:rPr>
                <w:rFonts w:ascii="Arial" w:hAnsi="Arial" w:cs="Arial"/>
                <w:color w:val="000000"/>
                <w:sz w:val="18"/>
                <w:szCs w:val="18"/>
              </w:rPr>
              <w:t>primopredaje opreme.</w:t>
            </w:r>
          </w:p>
          <w:p w14:paraId="12EDEC8A" w14:textId="77777777" w:rsidR="002F6D6E" w:rsidRDefault="00902993">
            <w:pPr>
              <w:spacing w:before="225" w:after="225"/>
              <w:jc w:val="both"/>
            </w:pPr>
            <w:r>
              <w:rPr>
                <w:rFonts w:ascii="Arial" w:hAnsi="Arial" w:cs="Arial"/>
                <w:color w:val="000000"/>
                <w:sz w:val="18"/>
                <w:szCs w:val="18"/>
              </w:rPr>
              <w:t>Garancija je vezana na normalne pogoje uporabe in primerno ter strokovno vzdrževanje.</w:t>
            </w:r>
          </w:p>
          <w:p w14:paraId="4C9813CB" w14:textId="77777777" w:rsidR="002F6D6E" w:rsidRDefault="00902993">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013C2C4A" w14:textId="77777777" w:rsidR="002F6D6E" w:rsidRDefault="00902993">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33CEA516" w14:textId="4B1F056A" w:rsidR="002F6D6E" w:rsidRDefault="00902993">
      <w:pPr>
        <w:spacing w:after="0" w:line="240" w:lineRule="auto"/>
        <w:jc w:val="center"/>
      </w:pPr>
      <w:r>
        <w:rPr>
          <w:rFonts w:ascii="Arial" w:hAnsi="Arial" w:cs="Arial"/>
          <w:b/>
          <w:bCs/>
          <w:color w:val="000000"/>
          <w:sz w:val="18"/>
          <w:szCs w:val="18"/>
        </w:rPr>
        <w:t>1</w:t>
      </w:r>
      <w:r w:rsidR="00511C1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73BCD1B4" w14:textId="77777777">
        <w:tc>
          <w:tcPr>
            <w:tcW w:w="0" w:type="auto"/>
            <w:tcMar>
              <w:top w:w="0" w:type="auto"/>
              <w:bottom w:w="0" w:type="auto"/>
            </w:tcMar>
          </w:tcPr>
          <w:p w14:paraId="19A01556"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Za vse dobavljeno blago bo dobavitelj v okviru garancijske dobe in v okviru svoje pogodbene obveznosti iz te pogodbe, izvedel odpravo napak.</w:t>
            </w:r>
          </w:p>
          <w:p w14:paraId="0F99526B" w14:textId="77777777" w:rsidR="00511C15" w:rsidRDefault="00511C15">
            <w:pPr>
              <w:spacing w:before="225" w:after="225"/>
              <w:jc w:val="both"/>
              <w:rPr>
                <w:rFonts w:ascii="Arial" w:hAnsi="Arial" w:cs="Arial"/>
                <w:sz w:val="18"/>
                <w:szCs w:val="18"/>
              </w:rPr>
            </w:pPr>
            <w:r w:rsidRPr="00511C15">
              <w:rPr>
                <w:rFonts w:ascii="Arial" w:hAnsi="Arial" w:cs="Arial"/>
                <w:sz w:val="18"/>
                <w:szCs w:val="18"/>
              </w:rPr>
              <w:lastRenderedPageBreak/>
              <w:t xml:space="preserve">Dobavitelj se zavezuje, da bo v garancijskem roku zagotavljal servis in rezervne dele za dobavljeno blago, ki je predmet te pogodbe, na lokaciji </w:t>
            </w:r>
            <w:r>
              <w:rPr>
                <w:rFonts w:ascii="Arial" w:hAnsi="Arial" w:cs="Arial"/>
                <w:sz w:val="18"/>
                <w:szCs w:val="18"/>
              </w:rPr>
              <w:t>uporabnika</w:t>
            </w:r>
            <w:r w:rsidRPr="00511C15">
              <w:rPr>
                <w:rFonts w:ascii="Arial" w:hAnsi="Arial" w:cs="Arial"/>
                <w:sz w:val="18"/>
                <w:szCs w:val="18"/>
              </w:rPr>
              <w:t>, razen če to ni mogoče zaradi narave potrebnega posega.</w:t>
            </w:r>
            <w:r>
              <w:rPr>
                <w:rFonts w:ascii="Arial" w:hAnsi="Arial" w:cs="Arial"/>
                <w:sz w:val="18"/>
                <w:szCs w:val="18"/>
              </w:rPr>
              <w:t xml:space="preserve"> </w:t>
            </w:r>
          </w:p>
          <w:p w14:paraId="2D5F3DA4" w14:textId="72144B4A" w:rsidR="002F6D6E" w:rsidRDefault="00902993">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9CC754D" w14:textId="77777777" w:rsidR="002F6D6E" w:rsidRDefault="00902993">
            <w:pPr>
              <w:spacing w:before="225" w:after="225"/>
              <w:jc w:val="both"/>
            </w:pPr>
            <w:r>
              <w:rPr>
                <w:rFonts w:ascii="Arial" w:hAnsi="Arial" w:cs="Arial"/>
                <w:color w:val="000000"/>
                <w:sz w:val="18"/>
                <w:szCs w:val="18"/>
              </w:rPr>
              <w:t>Za zamenjane dele v garancijski dobi prične teči nov garancijski rok z dnem zamenjave.</w:t>
            </w:r>
          </w:p>
        </w:tc>
      </w:tr>
    </w:tbl>
    <w:p w14:paraId="2DC5D237" w14:textId="273DB13F" w:rsidR="002F6D6E" w:rsidRDefault="00902993">
      <w:pPr>
        <w:spacing w:after="0" w:line="240" w:lineRule="auto"/>
        <w:jc w:val="center"/>
      </w:pPr>
      <w:r>
        <w:rPr>
          <w:rFonts w:ascii="Arial" w:hAnsi="Arial" w:cs="Arial"/>
          <w:b/>
          <w:bCs/>
          <w:color w:val="000000"/>
          <w:sz w:val="18"/>
          <w:szCs w:val="18"/>
        </w:rPr>
        <w:lastRenderedPageBreak/>
        <w:t>1</w:t>
      </w:r>
      <w:r w:rsidR="00C57DD2">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2F6D6E" w14:paraId="3A0F2FD4" w14:textId="77777777">
        <w:tc>
          <w:tcPr>
            <w:tcW w:w="0" w:type="auto"/>
            <w:tcMar>
              <w:top w:w="0" w:type="auto"/>
              <w:bottom w:w="0" w:type="auto"/>
            </w:tcMar>
          </w:tcPr>
          <w:p w14:paraId="191E4A25" w14:textId="77777777" w:rsidR="002F6D6E" w:rsidRDefault="00902993">
            <w:pPr>
              <w:spacing w:before="225" w:after="225"/>
              <w:jc w:val="both"/>
            </w:pPr>
            <w:r>
              <w:rPr>
                <w:rFonts w:ascii="Arial" w:hAnsi="Arial" w:cs="Arial"/>
                <w:color w:val="000000"/>
                <w:sz w:val="18"/>
                <w:szCs w:val="18"/>
              </w:rPr>
              <w:t>Dobavitelj mora zagotavljati rezervne dele še najmanj 10 let po poteku garancijske dobe.</w:t>
            </w:r>
          </w:p>
        </w:tc>
      </w:tr>
    </w:tbl>
    <w:p w14:paraId="73AAAF4E" w14:textId="461B4F15" w:rsidR="002F6D6E" w:rsidRDefault="00C57DD2">
      <w:pPr>
        <w:spacing w:after="0" w:line="240" w:lineRule="auto"/>
        <w:jc w:val="center"/>
      </w:pPr>
      <w:r>
        <w:rPr>
          <w:rFonts w:ascii="Arial" w:hAnsi="Arial" w:cs="Arial"/>
          <w:b/>
          <w:bCs/>
          <w:color w:val="000000"/>
          <w:sz w:val="18"/>
          <w:szCs w:val="18"/>
        </w:rPr>
        <w:t>17</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2F6D6E" w14:paraId="0033D08B" w14:textId="77777777">
        <w:tc>
          <w:tcPr>
            <w:tcW w:w="0" w:type="auto"/>
            <w:tcMar>
              <w:top w:w="0" w:type="auto"/>
              <w:bottom w:w="0" w:type="auto"/>
            </w:tcMar>
          </w:tcPr>
          <w:p w14:paraId="56BCDD3F"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Morebitne skrite napake se obravnavajo v skladu z določili zakona, ki ureja obligacijska razmerja.</w:t>
            </w:r>
          </w:p>
          <w:p w14:paraId="761434A0" w14:textId="4C4BE615" w:rsidR="00511C15" w:rsidRDefault="00C57DD2">
            <w:pPr>
              <w:spacing w:before="225" w:after="225"/>
              <w:jc w:val="both"/>
            </w:pPr>
            <w:r>
              <w:rPr>
                <w:rFonts w:ascii="Arial" w:hAnsi="Arial" w:cs="Arial"/>
                <w:b/>
                <w:bCs/>
                <w:color w:val="000000"/>
                <w:sz w:val="18"/>
                <w:szCs w:val="18"/>
              </w:rPr>
              <w:t>I</w:t>
            </w:r>
            <w:r w:rsidR="00511C15" w:rsidRPr="00511C15">
              <w:rPr>
                <w:rFonts w:ascii="Arial" w:hAnsi="Arial" w:cs="Arial"/>
                <w:b/>
                <w:bCs/>
                <w:color w:val="000000"/>
                <w:sz w:val="18"/>
                <w:szCs w:val="18"/>
              </w:rPr>
              <w:t>X. ZAVAROVANJ</w:t>
            </w:r>
            <w:r>
              <w:rPr>
                <w:rFonts w:ascii="Arial" w:hAnsi="Arial" w:cs="Arial"/>
                <w:b/>
                <w:bCs/>
                <w:color w:val="000000"/>
                <w:sz w:val="18"/>
                <w:szCs w:val="18"/>
              </w:rPr>
              <w:t>A</w:t>
            </w:r>
          </w:p>
        </w:tc>
      </w:tr>
    </w:tbl>
    <w:p w14:paraId="5ED4260F" w14:textId="7E06B643" w:rsidR="002F6D6E" w:rsidRDefault="00C57DD2">
      <w:pPr>
        <w:spacing w:after="0" w:line="240" w:lineRule="auto"/>
        <w:jc w:val="center"/>
      </w:pPr>
      <w:r>
        <w:rPr>
          <w:rFonts w:ascii="Arial" w:hAnsi="Arial" w:cs="Arial"/>
          <w:b/>
          <w:bCs/>
          <w:color w:val="000000"/>
          <w:sz w:val="18"/>
          <w:szCs w:val="18"/>
        </w:rPr>
        <w:t>18</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C5753" w:rsidRPr="00AC5753" w14:paraId="5E712769" w14:textId="77777777">
        <w:tc>
          <w:tcPr>
            <w:tcW w:w="0" w:type="auto"/>
            <w:tcMar>
              <w:top w:w="0" w:type="auto"/>
              <w:bottom w:w="0" w:type="auto"/>
            </w:tcMar>
          </w:tcPr>
          <w:p w14:paraId="417A9A94" w14:textId="77777777" w:rsidR="00511C15" w:rsidRPr="00AC5753" w:rsidRDefault="00511C15" w:rsidP="00511C15">
            <w:pPr>
              <w:spacing w:before="225" w:after="225"/>
              <w:jc w:val="both"/>
              <w:rPr>
                <w:rFonts w:ascii="Arial" w:hAnsi="Arial" w:cs="Arial"/>
                <w:sz w:val="18"/>
                <w:szCs w:val="18"/>
              </w:rPr>
            </w:pPr>
            <w:r w:rsidRPr="00AC5753">
              <w:rPr>
                <w:rFonts w:ascii="Arial" w:hAnsi="Arial" w:cs="Arial"/>
                <w:sz w:val="18"/>
                <w:szCs w:val="18"/>
              </w:rPr>
              <w:t xml:space="preserve">Dobavitelj je dolžan v petnajstih delovnih dneh po prejemu obojestransko podpisane pogodbe predložiti finančno zavarovanje za dobro izvedbo pogodbenih obveznosti v višini 10 % skupne pogodbene vrednosti z DDV, ki mora veljati še vsaj 30 dni po izteku pogodbenega roka. </w:t>
            </w:r>
          </w:p>
          <w:p w14:paraId="2DA49A1D" w14:textId="1788ECDF" w:rsidR="00511C15" w:rsidRPr="00AC5753" w:rsidRDefault="00511C15" w:rsidP="00511C15">
            <w:pPr>
              <w:spacing w:before="225" w:after="225"/>
              <w:jc w:val="both"/>
              <w:rPr>
                <w:rFonts w:ascii="Arial" w:hAnsi="Arial" w:cs="Arial"/>
                <w:sz w:val="18"/>
                <w:szCs w:val="18"/>
              </w:rPr>
            </w:pPr>
            <w:r w:rsidRPr="00AC5753">
              <w:rPr>
                <w:rFonts w:ascii="Arial" w:hAnsi="Arial" w:cs="Arial"/>
                <w:sz w:val="18"/>
                <w:szCs w:val="18"/>
              </w:rPr>
              <w:t>Finančno zavarovanje za dobro izvedbo pogodbenih obveznosti mora izdati:</w:t>
            </w:r>
          </w:p>
          <w:p w14:paraId="1EB9232D" w14:textId="0CE6E8F8" w:rsidR="00511C15" w:rsidRPr="00AC5753" w:rsidRDefault="00511C15" w:rsidP="00B33746">
            <w:pPr>
              <w:pStyle w:val="Odstavekseznama"/>
              <w:numPr>
                <w:ilvl w:val="0"/>
                <w:numId w:val="21"/>
              </w:numPr>
              <w:spacing w:before="225" w:after="225"/>
              <w:jc w:val="both"/>
              <w:rPr>
                <w:rFonts w:ascii="Arial" w:hAnsi="Arial" w:cs="Arial"/>
                <w:sz w:val="18"/>
                <w:szCs w:val="18"/>
              </w:rPr>
            </w:pPr>
            <w:r w:rsidRPr="00AC5753">
              <w:rPr>
                <w:rFonts w:ascii="Arial" w:hAnsi="Arial" w:cs="Arial"/>
                <w:sz w:val="18"/>
                <w:szCs w:val="18"/>
              </w:rPr>
              <w:t>banka v državi naročnika ali</w:t>
            </w:r>
          </w:p>
          <w:p w14:paraId="3F874A9E" w14:textId="03ECB70B" w:rsidR="00511C15" w:rsidRPr="00AC5753" w:rsidRDefault="00511C15" w:rsidP="00B33746">
            <w:pPr>
              <w:pStyle w:val="Odstavekseznama"/>
              <w:numPr>
                <w:ilvl w:val="0"/>
                <w:numId w:val="21"/>
              </w:numPr>
              <w:spacing w:before="225" w:after="225"/>
              <w:jc w:val="both"/>
              <w:rPr>
                <w:rFonts w:ascii="Arial" w:hAnsi="Arial" w:cs="Arial"/>
                <w:sz w:val="18"/>
                <w:szCs w:val="18"/>
              </w:rPr>
            </w:pPr>
            <w:r w:rsidRPr="00AC5753">
              <w:rPr>
                <w:rFonts w:ascii="Arial" w:hAnsi="Arial" w:cs="Arial"/>
                <w:sz w:val="18"/>
                <w:szCs w:val="18"/>
              </w:rPr>
              <w:t>zavarovalnica v državi naročnika.</w:t>
            </w:r>
          </w:p>
          <w:p w14:paraId="5A90EE3B" w14:textId="109D8E08" w:rsidR="00511C15" w:rsidRPr="00AC5753" w:rsidRDefault="004560F4" w:rsidP="00511C15">
            <w:pPr>
              <w:spacing w:before="225" w:after="225"/>
              <w:jc w:val="both"/>
              <w:rPr>
                <w:rFonts w:ascii="Arial" w:hAnsi="Arial" w:cs="Arial"/>
                <w:sz w:val="18"/>
                <w:szCs w:val="18"/>
              </w:rPr>
            </w:pPr>
            <w:r w:rsidRPr="00AC5753">
              <w:rPr>
                <w:rFonts w:ascii="Arial" w:hAnsi="Arial" w:cs="Arial"/>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 </w:t>
            </w:r>
            <w:r w:rsidR="00511C15" w:rsidRPr="00AC5753">
              <w:rPr>
                <w:rFonts w:ascii="Arial" w:hAnsi="Arial" w:cs="Arial"/>
                <w:sz w:val="18"/>
                <w:szCs w:val="18"/>
              </w:rPr>
              <w:t>Naročnik lahko unovči finančno zavarovanje za dobro izvedbo pogodbenih obveznosti tudi zaradi plačila obračunane, a neplačane pogodbene kazni.</w:t>
            </w:r>
          </w:p>
          <w:p w14:paraId="605EFA82" w14:textId="14D5FE63" w:rsidR="00511C15" w:rsidRPr="00AC5753" w:rsidRDefault="00511C15" w:rsidP="00511C15">
            <w:pPr>
              <w:spacing w:before="225" w:after="225"/>
              <w:jc w:val="both"/>
              <w:rPr>
                <w:rFonts w:ascii="Arial" w:hAnsi="Arial" w:cs="Arial"/>
                <w:sz w:val="18"/>
                <w:szCs w:val="18"/>
              </w:rPr>
            </w:pPr>
            <w:r w:rsidRPr="00AC5753">
              <w:rPr>
                <w:rFonts w:ascii="Arial" w:hAnsi="Arial" w:cs="Arial"/>
                <w:sz w:val="18"/>
                <w:szCs w:val="18"/>
              </w:rPr>
              <w:t>Če se med izvajanjem pogodbe spremeni rok za izvedbo pogodbenih obveznosti ali pogodbena vrednost, mora dobavitelj naročniku v desetih delovnih dneh od prejema sklenjenega aneksa k tej pogodbi predložiti prenovljeno finančno zavarovanje za dobro izvedbo pogodbenih obveznosti, skladno s spremembami pogodbe.</w:t>
            </w:r>
          </w:p>
          <w:p w14:paraId="7E3F5372" w14:textId="59468BE0" w:rsidR="002F6D6E" w:rsidRPr="00AC5753" w:rsidRDefault="00511C15" w:rsidP="004560F4">
            <w:pPr>
              <w:spacing w:before="225" w:after="225"/>
              <w:jc w:val="both"/>
            </w:pPr>
            <w:r w:rsidRPr="00AC5753">
              <w:rPr>
                <w:rFonts w:ascii="Arial" w:hAnsi="Arial" w:cs="Arial"/>
                <w:sz w:val="18"/>
                <w:szCs w:val="18"/>
              </w:rPr>
              <w:t xml:space="preserve">Finančno zavarovanje za dobro izvedbo pogodbenih obveznosti bo dobavitelju vrnjeno po tem, ko predloži </w:t>
            </w:r>
            <w:r w:rsidR="004560F4" w:rsidRPr="00AC5753">
              <w:rPr>
                <w:rFonts w:ascii="Arial" w:hAnsi="Arial" w:cs="Arial"/>
                <w:sz w:val="18"/>
                <w:szCs w:val="18"/>
              </w:rPr>
              <w:t>uporabniku</w:t>
            </w:r>
            <w:r w:rsidRPr="00AC5753">
              <w:rPr>
                <w:rFonts w:ascii="Arial" w:hAnsi="Arial" w:cs="Arial"/>
                <w:sz w:val="18"/>
                <w:szCs w:val="18"/>
              </w:rPr>
              <w:t xml:space="preserve"> finančno zavarovanje za odpravo napak v garancijskem roku.</w:t>
            </w:r>
          </w:p>
        </w:tc>
      </w:tr>
    </w:tbl>
    <w:p w14:paraId="3601CFAC" w14:textId="01DCB789" w:rsidR="002F6D6E" w:rsidRPr="00AC5753" w:rsidRDefault="00C57DD2">
      <w:pPr>
        <w:spacing w:after="0" w:line="240" w:lineRule="auto"/>
        <w:jc w:val="center"/>
      </w:pPr>
      <w:r w:rsidRPr="00AC5753">
        <w:rPr>
          <w:rFonts w:ascii="Arial" w:hAnsi="Arial" w:cs="Arial"/>
          <w:b/>
          <w:bCs/>
          <w:sz w:val="18"/>
          <w:szCs w:val="18"/>
        </w:rPr>
        <w:t>19</w:t>
      </w:r>
      <w:r w:rsidR="00902993" w:rsidRPr="00AC5753">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AC5753" w:rsidRPr="00AC5753" w14:paraId="2B440260" w14:textId="77777777">
        <w:tc>
          <w:tcPr>
            <w:tcW w:w="0" w:type="auto"/>
            <w:tcMar>
              <w:top w:w="0" w:type="auto"/>
              <w:bottom w:w="0" w:type="auto"/>
            </w:tcMar>
          </w:tcPr>
          <w:p w14:paraId="79FFC6A1" w14:textId="77777777"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 xml:space="preserve">Dobavitelj je dolžan najpozneje deset dni pred potekom veljavnosti finančnega zavarovanja za dobro izvedbo pogodbenih obveznosti uporabniku predložiti finančno zavarovanje za odpravo napak v garancijskem roku v višini 5 % od končne pogodbene vrednosti (z DDV). </w:t>
            </w:r>
          </w:p>
          <w:p w14:paraId="2FCA97F0" w14:textId="77777777"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 xml:space="preserve">Finančno zavarovanje za odpravo napak v garancijskem roku mora biti veljavno še vsaj 30 dni po izteku zadnjega garancijskega roka. </w:t>
            </w:r>
          </w:p>
          <w:p w14:paraId="1DB707D5" w14:textId="6281FCC2"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Finančno zavarovanje za odpravo napak v garancijskem roku mora izdati:</w:t>
            </w:r>
          </w:p>
          <w:p w14:paraId="11B43279" w14:textId="7626CC1D" w:rsidR="004560F4" w:rsidRPr="00AC5753" w:rsidRDefault="004560F4" w:rsidP="00B33746">
            <w:pPr>
              <w:pStyle w:val="Odstavekseznama"/>
              <w:numPr>
                <w:ilvl w:val="0"/>
                <w:numId w:val="21"/>
              </w:numPr>
              <w:spacing w:before="225" w:after="225"/>
              <w:jc w:val="both"/>
              <w:rPr>
                <w:rFonts w:ascii="Arial" w:hAnsi="Arial" w:cs="Arial"/>
                <w:sz w:val="18"/>
                <w:szCs w:val="18"/>
              </w:rPr>
            </w:pPr>
            <w:r w:rsidRPr="00AC5753">
              <w:rPr>
                <w:rFonts w:ascii="Arial" w:hAnsi="Arial" w:cs="Arial"/>
                <w:sz w:val="18"/>
                <w:szCs w:val="18"/>
              </w:rPr>
              <w:t>banka v državi naročnika ali</w:t>
            </w:r>
          </w:p>
          <w:p w14:paraId="4901195C" w14:textId="5E3BB44C" w:rsidR="004560F4" w:rsidRPr="00AC5753" w:rsidRDefault="004560F4" w:rsidP="00B33746">
            <w:pPr>
              <w:pStyle w:val="Odstavekseznama"/>
              <w:numPr>
                <w:ilvl w:val="0"/>
                <w:numId w:val="21"/>
              </w:numPr>
              <w:spacing w:before="225" w:after="225"/>
              <w:jc w:val="both"/>
              <w:rPr>
                <w:rFonts w:ascii="Arial" w:hAnsi="Arial" w:cs="Arial"/>
                <w:sz w:val="18"/>
                <w:szCs w:val="18"/>
              </w:rPr>
            </w:pPr>
            <w:r w:rsidRPr="00AC5753">
              <w:rPr>
                <w:rFonts w:ascii="Arial" w:hAnsi="Arial" w:cs="Arial"/>
                <w:sz w:val="18"/>
                <w:szCs w:val="18"/>
              </w:rPr>
              <w:t>zavarovalnica v državi naročnika.</w:t>
            </w:r>
          </w:p>
          <w:p w14:paraId="3CB39F97" w14:textId="77777777"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 xml:space="preserve">Če dobavitelj ne predloži finančnega zavarovanja v roku iz predhodnega odstavka, je naročnik upravičen unovčiti finančno zavarovanje za dobro izvedbo pogodbenih obveznosti v višini 5 % od končne pogodbene </w:t>
            </w:r>
            <w:r w:rsidRPr="00AC5753">
              <w:rPr>
                <w:rFonts w:ascii="Arial" w:hAnsi="Arial" w:cs="Arial"/>
                <w:sz w:val="18"/>
                <w:szCs w:val="18"/>
              </w:rPr>
              <w:lastRenderedPageBreak/>
              <w:t>vrednosti (z DDV), unovčen znesek pa zadržati kot depozit do izteka roka veljavnosti  zavarovanja za odpravo napak v garancijski dobi oz. do predložitve ustreznega finančnega zavarovanja po prvem odstavku tega člena.</w:t>
            </w:r>
            <w:r w:rsidRPr="00AC5753">
              <w:rPr>
                <w:rFonts w:ascii="Arial" w:hAnsi="Arial" w:cs="Arial"/>
                <w:sz w:val="18"/>
                <w:szCs w:val="18"/>
              </w:rPr>
              <w:cr/>
            </w:r>
          </w:p>
          <w:p w14:paraId="2B785007" w14:textId="06C68691"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Zavarovanje za odpravo napak uporabnik unovči za vse primere kršitev obveznosti izvajalca iz te pogodbe, vezanih na odpravo napak v garancijski dobi, pri čemer v zvezi z višino unovčitve upošteva naravo in obseg kršitve pogodbenih obveznosti.</w:t>
            </w:r>
          </w:p>
          <w:p w14:paraId="25625BBF" w14:textId="2C4E4284" w:rsidR="001A1871" w:rsidRPr="00AC5753" w:rsidRDefault="00C57DD2" w:rsidP="004560F4">
            <w:pPr>
              <w:spacing w:before="225" w:after="225"/>
              <w:jc w:val="both"/>
            </w:pPr>
            <w:r w:rsidRPr="00AC5753">
              <w:rPr>
                <w:rFonts w:ascii="Arial" w:hAnsi="Arial" w:cs="Arial"/>
                <w:b/>
                <w:bCs/>
                <w:sz w:val="18"/>
                <w:szCs w:val="18"/>
              </w:rPr>
              <w:t>XI</w:t>
            </w:r>
            <w:r w:rsidR="001A1871" w:rsidRPr="00AC5753">
              <w:rPr>
                <w:rFonts w:ascii="Arial" w:hAnsi="Arial" w:cs="Arial"/>
                <w:b/>
                <w:bCs/>
                <w:sz w:val="18"/>
                <w:szCs w:val="18"/>
              </w:rPr>
              <w:t>. SKRBNIKI POGODBE</w:t>
            </w:r>
          </w:p>
          <w:p w14:paraId="496661DD" w14:textId="0C9FE262" w:rsidR="001A1871" w:rsidRPr="00AC5753" w:rsidRDefault="00C57DD2" w:rsidP="001A1871">
            <w:pPr>
              <w:jc w:val="center"/>
            </w:pPr>
            <w:r w:rsidRPr="00AC5753">
              <w:rPr>
                <w:rFonts w:ascii="Arial" w:hAnsi="Arial" w:cs="Arial"/>
                <w:b/>
                <w:bCs/>
                <w:sz w:val="18"/>
                <w:szCs w:val="18"/>
              </w:rPr>
              <w:t>20</w:t>
            </w:r>
            <w:r w:rsidR="001A1871" w:rsidRPr="00AC5753">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638"/>
            </w:tblGrid>
            <w:tr w:rsidR="00AC5753" w:rsidRPr="00AC5753" w14:paraId="107F447F" w14:textId="77777777" w:rsidTr="00F4790C">
              <w:tc>
                <w:tcPr>
                  <w:tcW w:w="0" w:type="auto"/>
                  <w:tcMar>
                    <w:top w:w="0" w:type="auto"/>
                    <w:bottom w:w="0" w:type="auto"/>
                  </w:tcMar>
                </w:tcPr>
                <w:p w14:paraId="200CC19F" w14:textId="45F8E255"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Style w:val="Tabelamrea"/>
                    <w:tblW w:w="0" w:type="auto"/>
                    <w:tblLook w:val="04A0" w:firstRow="1" w:lastRow="0" w:firstColumn="1" w:lastColumn="0" w:noHBand="0" w:noVBand="1"/>
                  </w:tblPr>
                  <w:tblGrid>
                    <w:gridCol w:w="2111"/>
                    <w:gridCol w:w="2092"/>
                    <w:gridCol w:w="2120"/>
                    <w:gridCol w:w="2089"/>
                  </w:tblGrid>
                  <w:tr w:rsidR="00AC5753" w:rsidRPr="00AC5753" w14:paraId="018E6668" w14:textId="77777777" w:rsidTr="004560F4">
                    <w:tc>
                      <w:tcPr>
                        <w:tcW w:w="2155" w:type="dxa"/>
                        <w:shd w:val="clear" w:color="auto" w:fill="F2F2F2" w:themeFill="background1" w:themeFillShade="F2"/>
                      </w:tcPr>
                      <w:p w14:paraId="26980CAC" w14:textId="3522F830" w:rsidR="004560F4" w:rsidRPr="00AC5753" w:rsidRDefault="004560F4" w:rsidP="001A1871">
                        <w:pPr>
                          <w:spacing w:before="225" w:after="225"/>
                          <w:jc w:val="both"/>
                          <w:rPr>
                            <w:rFonts w:ascii="Arial" w:hAnsi="Arial" w:cs="Arial"/>
                            <w:b/>
                            <w:bCs/>
                            <w:sz w:val="18"/>
                            <w:szCs w:val="18"/>
                          </w:rPr>
                        </w:pPr>
                        <w:r w:rsidRPr="00AC5753">
                          <w:rPr>
                            <w:rFonts w:ascii="Arial" w:hAnsi="Arial" w:cs="Arial"/>
                            <w:b/>
                            <w:bCs/>
                            <w:sz w:val="18"/>
                            <w:szCs w:val="18"/>
                          </w:rPr>
                          <w:t>Skrbniki pogodbenih strank</w:t>
                        </w:r>
                      </w:p>
                    </w:tc>
                    <w:tc>
                      <w:tcPr>
                        <w:tcW w:w="2156" w:type="dxa"/>
                        <w:shd w:val="clear" w:color="auto" w:fill="F2F2F2" w:themeFill="background1" w:themeFillShade="F2"/>
                      </w:tcPr>
                      <w:p w14:paraId="322AE0AD" w14:textId="2092099C" w:rsidR="004560F4" w:rsidRPr="00AC5753" w:rsidRDefault="004560F4" w:rsidP="001A1871">
                        <w:pPr>
                          <w:spacing w:before="225" w:after="225"/>
                          <w:jc w:val="both"/>
                          <w:rPr>
                            <w:rFonts w:ascii="Arial" w:hAnsi="Arial" w:cs="Arial"/>
                            <w:b/>
                            <w:bCs/>
                            <w:sz w:val="18"/>
                            <w:szCs w:val="18"/>
                          </w:rPr>
                        </w:pPr>
                        <w:r w:rsidRPr="00AC5753">
                          <w:rPr>
                            <w:rFonts w:ascii="Arial" w:hAnsi="Arial" w:cs="Arial"/>
                            <w:b/>
                            <w:bCs/>
                            <w:sz w:val="18"/>
                            <w:szCs w:val="18"/>
                          </w:rPr>
                          <w:t>Ime in priimek</w:t>
                        </w:r>
                      </w:p>
                    </w:tc>
                    <w:tc>
                      <w:tcPr>
                        <w:tcW w:w="2156" w:type="dxa"/>
                        <w:shd w:val="clear" w:color="auto" w:fill="F2F2F2" w:themeFill="background1" w:themeFillShade="F2"/>
                      </w:tcPr>
                      <w:p w14:paraId="31FA1D8C" w14:textId="3C8CECF6" w:rsidR="004560F4" w:rsidRPr="00AC5753" w:rsidRDefault="004560F4" w:rsidP="001A1871">
                        <w:pPr>
                          <w:spacing w:before="225" w:after="225"/>
                          <w:jc w:val="both"/>
                          <w:rPr>
                            <w:rFonts w:ascii="Arial" w:hAnsi="Arial" w:cs="Arial"/>
                            <w:b/>
                            <w:bCs/>
                            <w:sz w:val="18"/>
                            <w:szCs w:val="18"/>
                          </w:rPr>
                        </w:pPr>
                        <w:r w:rsidRPr="00AC5753">
                          <w:rPr>
                            <w:rFonts w:ascii="Arial" w:hAnsi="Arial" w:cs="Arial"/>
                            <w:b/>
                            <w:bCs/>
                            <w:sz w:val="18"/>
                            <w:szCs w:val="18"/>
                          </w:rPr>
                          <w:t>Tel.št./gsm.št.</w:t>
                        </w:r>
                      </w:p>
                    </w:tc>
                    <w:tc>
                      <w:tcPr>
                        <w:tcW w:w="2156" w:type="dxa"/>
                        <w:shd w:val="clear" w:color="auto" w:fill="F2F2F2" w:themeFill="background1" w:themeFillShade="F2"/>
                      </w:tcPr>
                      <w:p w14:paraId="634C4F63" w14:textId="22F90D66" w:rsidR="004560F4" w:rsidRPr="00AC5753" w:rsidRDefault="004560F4" w:rsidP="001A1871">
                        <w:pPr>
                          <w:spacing w:before="225" w:after="225"/>
                          <w:jc w:val="both"/>
                          <w:rPr>
                            <w:rFonts w:ascii="Arial" w:hAnsi="Arial" w:cs="Arial"/>
                            <w:b/>
                            <w:bCs/>
                            <w:sz w:val="18"/>
                            <w:szCs w:val="18"/>
                          </w:rPr>
                        </w:pPr>
                        <w:r w:rsidRPr="00AC5753">
                          <w:rPr>
                            <w:rFonts w:ascii="Arial" w:hAnsi="Arial" w:cs="Arial"/>
                            <w:b/>
                            <w:bCs/>
                            <w:sz w:val="18"/>
                            <w:szCs w:val="18"/>
                          </w:rPr>
                          <w:t>E-naslov</w:t>
                        </w:r>
                      </w:p>
                    </w:tc>
                  </w:tr>
                  <w:tr w:rsidR="00AC5753" w:rsidRPr="00AC5753" w14:paraId="0705014F" w14:textId="77777777" w:rsidTr="004560F4">
                    <w:tc>
                      <w:tcPr>
                        <w:tcW w:w="2155" w:type="dxa"/>
                      </w:tcPr>
                      <w:p w14:paraId="2C85961A" w14:textId="358A66C1" w:rsidR="004560F4" w:rsidRPr="00AC5753" w:rsidRDefault="004560F4" w:rsidP="001A1871">
                        <w:pPr>
                          <w:spacing w:before="225" w:after="225"/>
                          <w:jc w:val="both"/>
                          <w:rPr>
                            <w:rFonts w:ascii="Arial" w:hAnsi="Arial" w:cs="Arial"/>
                            <w:sz w:val="18"/>
                            <w:szCs w:val="18"/>
                          </w:rPr>
                        </w:pPr>
                        <w:r w:rsidRPr="00AC5753">
                          <w:rPr>
                            <w:rFonts w:ascii="Arial" w:hAnsi="Arial" w:cs="Arial"/>
                            <w:sz w:val="18"/>
                            <w:szCs w:val="18"/>
                          </w:rPr>
                          <w:t>Skrbnik pogodbe na strani naročnika</w:t>
                        </w:r>
                      </w:p>
                    </w:tc>
                    <w:tc>
                      <w:tcPr>
                        <w:tcW w:w="2156" w:type="dxa"/>
                      </w:tcPr>
                      <w:p w14:paraId="1BDC29CE" w14:textId="77777777" w:rsidR="004560F4" w:rsidRPr="00AC5753" w:rsidRDefault="004560F4" w:rsidP="001A1871">
                        <w:pPr>
                          <w:spacing w:before="225" w:after="225"/>
                          <w:jc w:val="both"/>
                          <w:rPr>
                            <w:rFonts w:ascii="Arial" w:hAnsi="Arial" w:cs="Arial"/>
                            <w:sz w:val="18"/>
                            <w:szCs w:val="18"/>
                          </w:rPr>
                        </w:pPr>
                      </w:p>
                    </w:tc>
                    <w:tc>
                      <w:tcPr>
                        <w:tcW w:w="2156" w:type="dxa"/>
                      </w:tcPr>
                      <w:p w14:paraId="683C8CD0" w14:textId="77777777" w:rsidR="004560F4" w:rsidRPr="00AC5753" w:rsidRDefault="004560F4" w:rsidP="001A1871">
                        <w:pPr>
                          <w:spacing w:before="225" w:after="225"/>
                          <w:jc w:val="both"/>
                          <w:rPr>
                            <w:rFonts w:ascii="Arial" w:hAnsi="Arial" w:cs="Arial"/>
                            <w:sz w:val="18"/>
                            <w:szCs w:val="18"/>
                          </w:rPr>
                        </w:pPr>
                      </w:p>
                    </w:tc>
                    <w:tc>
                      <w:tcPr>
                        <w:tcW w:w="2156" w:type="dxa"/>
                      </w:tcPr>
                      <w:p w14:paraId="75F3049D" w14:textId="77777777" w:rsidR="004560F4" w:rsidRPr="00AC5753" w:rsidRDefault="004560F4" w:rsidP="001A1871">
                        <w:pPr>
                          <w:spacing w:before="225" w:after="225"/>
                          <w:jc w:val="both"/>
                          <w:rPr>
                            <w:rFonts w:ascii="Arial" w:hAnsi="Arial" w:cs="Arial"/>
                            <w:sz w:val="18"/>
                            <w:szCs w:val="18"/>
                          </w:rPr>
                        </w:pPr>
                      </w:p>
                    </w:tc>
                  </w:tr>
                  <w:tr w:rsidR="00AC5753" w:rsidRPr="00AC5753" w14:paraId="2E4A83E7" w14:textId="77777777" w:rsidTr="004560F4">
                    <w:tc>
                      <w:tcPr>
                        <w:tcW w:w="2155" w:type="dxa"/>
                      </w:tcPr>
                      <w:p w14:paraId="660FFA5B" w14:textId="2D4956EC" w:rsidR="004560F4" w:rsidRPr="00AC5753" w:rsidRDefault="004560F4" w:rsidP="001A1871">
                        <w:pPr>
                          <w:spacing w:before="225" w:after="225"/>
                          <w:jc w:val="both"/>
                          <w:rPr>
                            <w:rFonts w:ascii="Arial" w:hAnsi="Arial" w:cs="Arial"/>
                            <w:sz w:val="18"/>
                            <w:szCs w:val="18"/>
                          </w:rPr>
                        </w:pPr>
                        <w:r w:rsidRPr="00AC5753">
                          <w:rPr>
                            <w:rFonts w:ascii="Arial" w:hAnsi="Arial" w:cs="Arial"/>
                            <w:sz w:val="18"/>
                            <w:szCs w:val="18"/>
                          </w:rPr>
                          <w:t>Skrbnik pogodbe na strani uporabnika</w:t>
                        </w:r>
                      </w:p>
                    </w:tc>
                    <w:tc>
                      <w:tcPr>
                        <w:tcW w:w="2156" w:type="dxa"/>
                      </w:tcPr>
                      <w:p w14:paraId="0E0459EA" w14:textId="77777777" w:rsidR="004560F4" w:rsidRPr="00AC5753" w:rsidRDefault="004560F4" w:rsidP="001A1871">
                        <w:pPr>
                          <w:spacing w:before="225" w:after="225"/>
                          <w:jc w:val="both"/>
                          <w:rPr>
                            <w:rFonts w:ascii="Arial" w:hAnsi="Arial" w:cs="Arial"/>
                            <w:sz w:val="18"/>
                            <w:szCs w:val="18"/>
                          </w:rPr>
                        </w:pPr>
                      </w:p>
                    </w:tc>
                    <w:tc>
                      <w:tcPr>
                        <w:tcW w:w="2156" w:type="dxa"/>
                      </w:tcPr>
                      <w:p w14:paraId="57FA2C37" w14:textId="77777777" w:rsidR="004560F4" w:rsidRPr="00AC5753" w:rsidRDefault="004560F4" w:rsidP="001A1871">
                        <w:pPr>
                          <w:spacing w:before="225" w:after="225"/>
                          <w:jc w:val="both"/>
                          <w:rPr>
                            <w:rFonts w:ascii="Arial" w:hAnsi="Arial" w:cs="Arial"/>
                            <w:sz w:val="18"/>
                            <w:szCs w:val="18"/>
                          </w:rPr>
                        </w:pPr>
                      </w:p>
                    </w:tc>
                    <w:tc>
                      <w:tcPr>
                        <w:tcW w:w="2156" w:type="dxa"/>
                      </w:tcPr>
                      <w:p w14:paraId="337F1B63" w14:textId="77777777" w:rsidR="004560F4" w:rsidRPr="00AC5753" w:rsidRDefault="004560F4" w:rsidP="001A1871">
                        <w:pPr>
                          <w:spacing w:before="225" w:after="225"/>
                          <w:jc w:val="both"/>
                          <w:rPr>
                            <w:rFonts w:ascii="Arial" w:hAnsi="Arial" w:cs="Arial"/>
                            <w:sz w:val="18"/>
                            <w:szCs w:val="18"/>
                          </w:rPr>
                        </w:pPr>
                      </w:p>
                    </w:tc>
                  </w:tr>
                  <w:tr w:rsidR="00AC5753" w:rsidRPr="00AC5753" w14:paraId="14E6D13F" w14:textId="77777777" w:rsidTr="004560F4">
                    <w:tc>
                      <w:tcPr>
                        <w:tcW w:w="2155" w:type="dxa"/>
                      </w:tcPr>
                      <w:p w14:paraId="7BB2EDB6" w14:textId="49134464" w:rsidR="004560F4" w:rsidRPr="00AC5753" w:rsidRDefault="004560F4" w:rsidP="001A1871">
                        <w:pPr>
                          <w:spacing w:before="225" w:after="225"/>
                          <w:jc w:val="both"/>
                          <w:rPr>
                            <w:rFonts w:ascii="Arial" w:hAnsi="Arial" w:cs="Arial"/>
                            <w:sz w:val="18"/>
                            <w:szCs w:val="18"/>
                          </w:rPr>
                        </w:pPr>
                        <w:r w:rsidRPr="00AC5753">
                          <w:rPr>
                            <w:rFonts w:ascii="Arial" w:hAnsi="Arial" w:cs="Arial"/>
                            <w:sz w:val="18"/>
                            <w:szCs w:val="18"/>
                          </w:rPr>
                          <w:t>Skrbnik pogodbe na strani dobavitelja</w:t>
                        </w:r>
                      </w:p>
                    </w:tc>
                    <w:tc>
                      <w:tcPr>
                        <w:tcW w:w="2156" w:type="dxa"/>
                      </w:tcPr>
                      <w:p w14:paraId="1A56532F" w14:textId="77777777" w:rsidR="004560F4" w:rsidRPr="00AC5753" w:rsidRDefault="004560F4" w:rsidP="001A1871">
                        <w:pPr>
                          <w:spacing w:before="225" w:after="225"/>
                          <w:jc w:val="both"/>
                          <w:rPr>
                            <w:rFonts w:ascii="Arial" w:hAnsi="Arial" w:cs="Arial"/>
                            <w:sz w:val="18"/>
                            <w:szCs w:val="18"/>
                          </w:rPr>
                        </w:pPr>
                      </w:p>
                    </w:tc>
                    <w:tc>
                      <w:tcPr>
                        <w:tcW w:w="2156" w:type="dxa"/>
                      </w:tcPr>
                      <w:p w14:paraId="7CC1F37C" w14:textId="77777777" w:rsidR="004560F4" w:rsidRPr="00AC5753" w:rsidRDefault="004560F4" w:rsidP="001A1871">
                        <w:pPr>
                          <w:spacing w:before="225" w:after="225"/>
                          <w:jc w:val="both"/>
                          <w:rPr>
                            <w:rFonts w:ascii="Arial" w:hAnsi="Arial" w:cs="Arial"/>
                            <w:sz w:val="18"/>
                            <w:szCs w:val="18"/>
                          </w:rPr>
                        </w:pPr>
                      </w:p>
                    </w:tc>
                    <w:tc>
                      <w:tcPr>
                        <w:tcW w:w="2156" w:type="dxa"/>
                      </w:tcPr>
                      <w:p w14:paraId="37A6CBD7" w14:textId="77777777" w:rsidR="004560F4" w:rsidRPr="00AC5753" w:rsidRDefault="004560F4" w:rsidP="001A1871">
                        <w:pPr>
                          <w:spacing w:before="225" w:after="225"/>
                          <w:jc w:val="both"/>
                          <w:rPr>
                            <w:rFonts w:ascii="Arial" w:hAnsi="Arial" w:cs="Arial"/>
                            <w:sz w:val="18"/>
                            <w:szCs w:val="18"/>
                          </w:rPr>
                        </w:pPr>
                      </w:p>
                    </w:tc>
                  </w:tr>
                  <w:tr w:rsidR="00AC5753" w:rsidRPr="00AC5753" w14:paraId="3EDB726E" w14:textId="77777777" w:rsidTr="004560F4">
                    <w:tc>
                      <w:tcPr>
                        <w:tcW w:w="2155" w:type="dxa"/>
                      </w:tcPr>
                      <w:p w14:paraId="75F62511" w14:textId="6B9D7506" w:rsidR="004560F4" w:rsidRPr="00AC5753" w:rsidRDefault="004560F4" w:rsidP="001A1871">
                        <w:pPr>
                          <w:spacing w:before="225" w:after="225"/>
                          <w:jc w:val="both"/>
                          <w:rPr>
                            <w:rFonts w:ascii="Arial" w:hAnsi="Arial" w:cs="Arial"/>
                            <w:sz w:val="18"/>
                            <w:szCs w:val="18"/>
                          </w:rPr>
                        </w:pPr>
                        <w:r w:rsidRPr="00AC5753">
                          <w:rPr>
                            <w:rFonts w:ascii="Arial" w:hAnsi="Arial" w:cs="Arial"/>
                            <w:sz w:val="18"/>
                            <w:szCs w:val="18"/>
                          </w:rPr>
                          <w:t xml:space="preserve">Skrbnik pogodbe na strani </w:t>
                        </w:r>
                        <w:r w:rsidR="00656C65" w:rsidRPr="00AC5753">
                          <w:rPr>
                            <w:rFonts w:ascii="Arial" w:hAnsi="Arial" w:cs="Arial"/>
                            <w:sz w:val="18"/>
                            <w:szCs w:val="18"/>
                          </w:rPr>
                          <w:t>nadzornika</w:t>
                        </w:r>
                      </w:p>
                    </w:tc>
                    <w:tc>
                      <w:tcPr>
                        <w:tcW w:w="2156" w:type="dxa"/>
                      </w:tcPr>
                      <w:p w14:paraId="7EF8EC71" w14:textId="77777777" w:rsidR="004560F4" w:rsidRPr="00AC5753" w:rsidRDefault="004560F4" w:rsidP="001A1871">
                        <w:pPr>
                          <w:spacing w:before="225" w:after="225"/>
                          <w:jc w:val="both"/>
                          <w:rPr>
                            <w:rFonts w:ascii="Arial" w:hAnsi="Arial" w:cs="Arial"/>
                            <w:sz w:val="18"/>
                            <w:szCs w:val="18"/>
                          </w:rPr>
                        </w:pPr>
                      </w:p>
                    </w:tc>
                    <w:tc>
                      <w:tcPr>
                        <w:tcW w:w="2156" w:type="dxa"/>
                      </w:tcPr>
                      <w:p w14:paraId="2E93A137" w14:textId="77777777" w:rsidR="004560F4" w:rsidRPr="00AC5753" w:rsidRDefault="004560F4" w:rsidP="001A1871">
                        <w:pPr>
                          <w:spacing w:before="225" w:after="225"/>
                          <w:jc w:val="both"/>
                          <w:rPr>
                            <w:rFonts w:ascii="Arial" w:hAnsi="Arial" w:cs="Arial"/>
                            <w:sz w:val="18"/>
                            <w:szCs w:val="18"/>
                          </w:rPr>
                        </w:pPr>
                      </w:p>
                    </w:tc>
                    <w:tc>
                      <w:tcPr>
                        <w:tcW w:w="2156" w:type="dxa"/>
                      </w:tcPr>
                      <w:p w14:paraId="709C7FB0" w14:textId="77777777" w:rsidR="004560F4" w:rsidRPr="00AC5753" w:rsidRDefault="004560F4" w:rsidP="001A1871">
                        <w:pPr>
                          <w:spacing w:before="225" w:after="225"/>
                          <w:jc w:val="both"/>
                          <w:rPr>
                            <w:rFonts w:ascii="Arial" w:hAnsi="Arial" w:cs="Arial"/>
                            <w:sz w:val="18"/>
                            <w:szCs w:val="18"/>
                          </w:rPr>
                        </w:pPr>
                      </w:p>
                    </w:tc>
                  </w:tr>
                </w:tbl>
                <w:p w14:paraId="206CFEFF" w14:textId="7B1AE8D9" w:rsidR="001A1871" w:rsidRPr="00AC5753" w:rsidRDefault="001A1871" w:rsidP="001A1871">
                  <w:pPr>
                    <w:spacing w:before="225" w:after="225"/>
                    <w:jc w:val="both"/>
                  </w:pPr>
                  <w:r w:rsidRPr="00AC5753">
                    <w:rPr>
                      <w:rFonts w:ascii="Arial" w:hAnsi="Arial" w:cs="Arial"/>
                      <w:sz w:val="18"/>
                      <w:szCs w:val="18"/>
                    </w:rPr>
                    <w:t>Skrbnik pogodbe</w:t>
                  </w:r>
                  <w:r w:rsidR="004560F4" w:rsidRPr="00AC5753">
                    <w:rPr>
                      <w:rFonts w:ascii="Arial" w:hAnsi="Arial" w:cs="Arial"/>
                      <w:sz w:val="18"/>
                      <w:szCs w:val="18"/>
                    </w:rPr>
                    <w:t xml:space="preserve">nih strank so </w:t>
                  </w:r>
                  <w:r w:rsidRPr="00AC5753">
                    <w:rPr>
                      <w:rFonts w:ascii="Arial" w:hAnsi="Arial" w:cs="Arial"/>
                      <w:sz w:val="18"/>
                      <w:szCs w:val="18"/>
                    </w:rPr>
                    <w:t>pooblaščen</w:t>
                  </w:r>
                  <w:r w:rsidR="004560F4" w:rsidRPr="00AC5753">
                    <w:rPr>
                      <w:rFonts w:ascii="Arial" w:hAnsi="Arial" w:cs="Arial"/>
                      <w:sz w:val="18"/>
                      <w:szCs w:val="18"/>
                    </w:rPr>
                    <w:t>i</w:t>
                  </w:r>
                  <w:r w:rsidRPr="00AC5753">
                    <w:rPr>
                      <w:rFonts w:ascii="Arial" w:hAnsi="Arial" w:cs="Arial"/>
                      <w:sz w:val="18"/>
                      <w:szCs w:val="18"/>
                    </w:rPr>
                    <w:t>, da zastopa</w:t>
                  </w:r>
                  <w:r w:rsidR="004560F4" w:rsidRPr="00AC5753">
                    <w:rPr>
                      <w:rFonts w:ascii="Arial" w:hAnsi="Arial" w:cs="Arial"/>
                      <w:sz w:val="18"/>
                      <w:szCs w:val="18"/>
                    </w:rPr>
                    <w:t>jo posamezno pogodbeno stranko</w:t>
                  </w:r>
                  <w:r w:rsidRPr="00AC5753">
                    <w:rPr>
                      <w:rFonts w:ascii="Arial" w:hAnsi="Arial" w:cs="Arial"/>
                      <w:sz w:val="18"/>
                      <w:szCs w:val="18"/>
                    </w:rPr>
                    <w:t xml:space="preserve"> v vseh vprašanjih, ki se nanašajo na dobav</w:t>
                  </w:r>
                  <w:r w:rsidR="004560F4" w:rsidRPr="00AC5753">
                    <w:rPr>
                      <w:rFonts w:ascii="Arial" w:hAnsi="Arial" w:cs="Arial"/>
                      <w:sz w:val="18"/>
                      <w:szCs w:val="18"/>
                    </w:rPr>
                    <w:t>e opreme in izvedbo del po tej</w:t>
                  </w:r>
                  <w:r w:rsidRPr="00AC5753">
                    <w:rPr>
                      <w:rFonts w:ascii="Arial" w:hAnsi="Arial" w:cs="Arial"/>
                      <w:sz w:val="18"/>
                      <w:szCs w:val="18"/>
                    </w:rPr>
                    <w:t xml:space="preserve"> pogodb</w:t>
                  </w:r>
                  <w:r w:rsidR="004560F4" w:rsidRPr="00AC5753">
                    <w:rPr>
                      <w:rFonts w:ascii="Arial" w:hAnsi="Arial" w:cs="Arial"/>
                      <w:sz w:val="18"/>
                      <w:szCs w:val="18"/>
                    </w:rPr>
                    <w:t>i</w:t>
                  </w:r>
                  <w:r w:rsidRPr="00AC5753">
                    <w:rPr>
                      <w:rFonts w:ascii="Arial" w:hAnsi="Arial" w:cs="Arial"/>
                      <w:sz w:val="18"/>
                      <w:szCs w:val="18"/>
                    </w:rPr>
                    <w:t>.</w:t>
                  </w:r>
                </w:p>
              </w:tc>
            </w:tr>
          </w:tbl>
          <w:p w14:paraId="7D737707" w14:textId="6D590EC6" w:rsidR="001A1871" w:rsidRPr="00AC5753" w:rsidRDefault="00C57DD2" w:rsidP="001A1871">
            <w:pPr>
              <w:spacing w:before="225" w:after="225"/>
              <w:jc w:val="both"/>
            </w:pPr>
            <w:r w:rsidRPr="00AC5753">
              <w:rPr>
                <w:rFonts w:ascii="Arial" w:hAnsi="Arial" w:cs="Arial"/>
                <w:b/>
                <w:bCs/>
                <w:sz w:val="18"/>
                <w:szCs w:val="18"/>
              </w:rPr>
              <w:t>XI</w:t>
            </w:r>
            <w:r w:rsidR="001A1871" w:rsidRPr="00AC5753">
              <w:rPr>
                <w:rFonts w:ascii="Arial" w:hAnsi="Arial" w:cs="Arial"/>
                <w:b/>
                <w:bCs/>
                <w:sz w:val="18"/>
                <w:szCs w:val="18"/>
              </w:rPr>
              <w:t>I. POGODBENA KAZEN</w:t>
            </w:r>
          </w:p>
          <w:p w14:paraId="51AA3EE7" w14:textId="7293E06B" w:rsidR="001A1871" w:rsidRPr="00AC5753" w:rsidRDefault="00C57DD2" w:rsidP="001A1871">
            <w:pPr>
              <w:jc w:val="center"/>
            </w:pPr>
            <w:r w:rsidRPr="00AC5753">
              <w:rPr>
                <w:rFonts w:ascii="Arial" w:hAnsi="Arial" w:cs="Arial"/>
                <w:b/>
                <w:bCs/>
                <w:sz w:val="18"/>
                <w:szCs w:val="18"/>
              </w:rPr>
              <w:t>21</w:t>
            </w:r>
            <w:r w:rsidR="001A1871" w:rsidRPr="00AC5753">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638"/>
            </w:tblGrid>
            <w:tr w:rsidR="00AC5753" w:rsidRPr="00AC5753" w14:paraId="03BFC54C" w14:textId="77777777" w:rsidTr="00F4790C">
              <w:tc>
                <w:tcPr>
                  <w:tcW w:w="0" w:type="auto"/>
                  <w:tcMar>
                    <w:top w:w="0" w:type="auto"/>
                    <w:bottom w:w="0" w:type="auto"/>
                  </w:tcMar>
                </w:tcPr>
                <w:p w14:paraId="1DC830DF" w14:textId="5EFEE55E"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V primeru, da dobavitelj po svoji krivdi zakasni z izpolnitvijo pogodbenih obvez v roku, lahko naročnik dobavitelju za vsak dan zamude zaračuna pogodbeno kazen v višini 0,2 % skupne pogodbene vrednosti z DDV. Skupna pogodbena kazen je lahko največ 10 % skupne končne pogodbene vrednosti z DDV.</w:t>
                  </w:r>
                </w:p>
                <w:p w14:paraId="75A325A7" w14:textId="6579A080"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04ECF2FA" w14:textId="79CBFF9B"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Če bo škoda, ki jo bo zaradi zamude utrpel naročnik oziroma uporabnik večja od pogodbene kazni, ima naročnik oziroma uporabnik pravico zahtevati razliko do polne odškodnine.</w:t>
                  </w:r>
                </w:p>
                <w:p w14:paraId="312761E6" w14:textId="55AFB832"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Če dobavitelj pri izdelavi, dobavi blaga in montaži zamuja toliko, da bi lahko naročniku nastala škoda ali bi izvedba izgubila pomen, lahko naročnik nadomestno blago/storitev naroči pri drugem dobavitelju na stroške zamudnika, lahko pa zahteva povrnitev dejanske škode ali razdre pogodbo.</w:t>
                  </w:r>
                </w:p>
                <w:p w14:paraId="0AAC8C70" w14:textId="513A4C1A"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lastRenderedPageBreak/>
                    <w:t>Če dobavitelj obveznosti po tej pogodbi ne izpolni (neizpolnitev) po svoji krivdi, mora plačati pogodbeno kazen v višini 10 % skupne pogodbene vrednosti z DDV.</w:t>
                  </w:r>
                </w:p>
                <w:p w14:paraId="18944CED" w14:textId="77777777"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Pogodbena kazen zaradi zamude in pogodbena kazen zaradi neizpolnitve se med sabo ne izključujeta.</w:t>
                  </w:r>
                </w:p>
                <w:p w14:paraId="08EAFDA4" w14:textId="536D6FA8"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Kadar dobavitelj zamuja pri odpravi napake, bo naročnik obračunal pogodbeno kazen samo, če mu dobavitelj ne bo zagotovil uporabe enakovredne nadomestne opreme, in sicer v višini 1 % od pogodbene vrednosti z DDV za vsak dan zamude, vendar skupno največ 10 % končne pogodbene vrednosti z DDV.</w:t>
                  </w:r>
                </w:p>
                <w:p w14:paraId="419B2D2E" w14:textId="286161F7" w:rsidR="004560F4"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Če bi pogodbena kazen presegla mejo, ki je v tej pogodbi določena kot največja vrednost pogodbene kazni, lahko naročnik zahteva povrnitev dejanske škode in razdre pogodbo.</w:t>
                  </w:r>
                </w:p>
                <w:p w14:paraId="028A3C66" w14:textId="77777777" w:rsidR="001A1871" w:rsidRPr="00AC5753" w:rsidRDefault="004560F4" w:rsidP="004560F4">
                  <w:pPr>
                    <w:spacing w:before="225" w:after="225"/>
                    <w:jc w:val="both"/>
                    <w:rPr>
                      <w:rFonts w:ascii="Arial" w:hAnsi="Arial" w:cs="Arial"/>
                      <w:sz w:val="18"/>
                      <w:szCs w:val="18"/>
                    </w:rPr>
                  </w:pPr>
                  <w:r w:rsidRPr="00AC5753">
                    <w:rPr>
                      <w:rFonts w:ascii="Arial" w:hAnsi="Arial" w:cs="Arial"/>
                      <w:sz w:val="18"/>
                      <w:szCs w:val="18"/>
                    </w:rPr>
                    <w:t>Pogodbena kazen in odškodnina se obračunata z izstavitvijo računa, katerega rok plačila je 30 dni od izstavitve.</w:t>
                  </w:r>
                </w:p>
                <w:p w14:paraId="6B2D43AE" w14:textId="5063D5CF" w:rsidR="00C57DD2" w:rsidRPr="00AC5753" w:rsidRDefault="00C57DD2" w:rsidP="00C57DD2">
                  <w:pPr>
                    <w:jc w:val="center"/>
                  </w:pPr>
                  <w:r w:rsidRPr="00AC5753">
                    <w:rPr>
                      <w:rFonts w:ascii="Arial" w:hAnsi="Arial" w:cs="Arial"/>
                      <w:b/>
                      <w:bCs/>
                      <w:sz w:val="18"/>
                      <w:szCs w:val="18"/>
                    </w:rPr>
                    <w:t>22. člen</w:t>
                  </w:r>
                </w:p>
                <w:p w14:paraId="76144C4B" w14:textId="76E0D7A5" w:rsidR="00C57DD2" w:rsidRPr="00AC5753" w:rsidRDefault="00C57DD2" w:rsidP="004560F4">
                  <w:pPr>
                    <w:spacing w:before="225" w:after="225"/>
                    <w:jc w:val="both"/>
                    <w:rPr>
                      <w:rFonts w:ascii="Arial" w:hAnsi="Arial" w:cs="Arial"/>
                      <w:sz w:val="18"/>
                      <w:szCs w:val="18"/>
                    </w:rPr>
                  </w:pPr>
                  <w:r w:rsidRPr="00AC5753">
                    <w:rPr>
                      <w:rFonts w:ascii="Arial" w:hAnsi="Arial" w:cs="Arial"/>
                      <w:sz w:val="18"/>
                      <w:szCs w:val="18"/>
                    </w:rPr>
                    <w:t>Dodaten rok za pravilno izpolnitev pogodbenih obveznosti bosta naročnik in dobavitelj določila na podlagi medsebojnega dogovora. Ob morebitni neizpolnitvi pogodbenih obveznosti v dodatnem roku lahko naročnik odstopi od pogodbe in obračuna pogodbeno kazen zaradi neizpolnitve.</w:t>
                  </w:r>
                </w:p>
              </w:tc>
            </w:tr>
          </w:tbl>
          <w:p w14:paraId="30E70F55" w14:textId="77777777" w:rsidR="001A1871" w:rsidRPr="00AC5753" w:rsidRDefault="001A1871">
            <w:pPr>
              <w:spacing w:before="225" w:after="225"/>
              <w:jc w:val="both"/>
            </w:pPr>
          </w:p>
        </w:tc>
      </w:tr>
    </w:tbl>
    <w:p w14:paraId="6B1BF630" w14:textId="5BC0FFA5" w:rsidR="002F6D6E" w:rsidRDefault="00902993">
      <w:pPr>
        <w:spacing w:before="225" w:after="225" w:line="240" w:lineRule="auto"/>
        <w:jc w:val="both"/>
      </w:pPr>
      <w:r>
        <w:rPr>
          <w:rFonts w:ascii="Arial" w:hAnsi="Arial" w:cs="Arial"/>
          <w:b/>
          <w:bCs/>
          <w:color w:val="000000"/>
          <w:sz w:val="18"/>
          <w:szCs w:val="18"/>
        </w:rPr>
        <w:lastRenderedPageBreak/>
        <w:t>X</w:t>
      </w:r>
      <w:r w:rsidR="00C57DD2">
        <w:rPr>
          <w:rFonts w:ascii="Arial" w:hAnsi="Arial" w:cs="Arial"/>
          <w:b/>
          <w:bCs/>
          <w:color w:val="000000"/>
          <w:sz w:val="18"/>
          <w:szCs w:val="18"/>
        </w:rPr>
        <w:t>II</w:t>
      </w:r>
      <w:r>
        <w:rPr>
          <w:rFonts w:ascii="Arial" w:hAnsi="Arial" w:cs="Arial"/>
          <w:b/>
          <w:bCs/>
          <w:color w:val="000000"/>
          <w:sz w:val="18"/>
          <w:szCs w:val="18"/>
        </w:rPr>
        <w:t>I. ODSTOP OD POGODBE</w:t>
      </w:r>
    </w:p>
    <w:p w14:paraId="2AC07D0F" w14:textId="77777777" w:rsidR="002F6D6E" w:rsidRDefault="0090299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2F6D6E" w14:paraId="13B95799" w14:textId="77777777">
        <w:tc>
          <w:tcPr>
            <w:tcW w:w="0" w:type="auto"/>
            <w:tcMar>
              <w:top w:w="0" w:type="auto"/>
              <w:bottom w:w="0" w:type="auto"/>
            </w:tcMar>
          </w:tcPr>
          <w:p w14:paraId="358A7866" w14:textId="77777777" w:rsidR="002F6D6E" w:rsidRPr="004D281E" w:rsidRDefault="00902993">
            <w:pPr>
              <w:spacing w:before="225" w:after="225"/>
              <w:jc w:val="both"/>
            </w:pPr>
            <w:r w:rsidRPr="004D281E">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C39B3A1" w14:textId="77777777" w:rsidR="002F6D6E" w:rsidRPr="004D281E" w:rsidRDefault="00902993">
            <w:pPr>
              <w:spacing w:before="225" w:after="225"/>
              <w:jc w:val="both"/>
            </w:pPr>
            <w:r w:rsidRPr="004D281E">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32050" w:rsidRPr="00632050" w14:paraId="29D66BDD" w14:textId="77777777">
              <w:tc>
                <w:tcPr>
                  <w:tcW w:w="0" w:type="auto"/>
                  <w:tcMar>
                    <w:top w:w="0" w:type="auto"/>
                    <w:bottom w:w="0" w:type="auto"/>
                  </w:tcMar>
                </w:tcPr>
                <w:p w14:paraId="6CACE168" w14:textId="77777777" w:rsidR="002F6D6E" w:rsidRPr="004D281E" w:rsidRDefault="00902993" w:rsidP="00B33746">
                  <w:pPr>
                    <w:numPr>
                      <w:ilvl w:val="0"/>
                      <w:numId w:val="13"/>
                    </w:numPr>
                    <w:jc w:val="both"/>
                    <w:rPr>
                      <w:rFonts w:ascii="Arial" w:hAnsi="Arial" w:cs="Arial"/>
                      <w:sz w:val="18"/>
                      <w:szCs w:val="18"/>
                    </w:rPr>
                  </w:pPr>
                  <w:r w:rsidRPr="004D281E">
                    <w:rPr>
                      <w:rFonts w:ascii="Arial" w:hAnsi="Arial" w:cs="Arial"/>
                      <w:sz w:val="18"/>
                      <w:szCs w:val="18"/>
                    </w:rPr>
                    <w:t>pride izvajalec v takšno finančno situacijo, ki bi mu onemogočila izvedbo pogodbenih obveznosti;</w:t>
                  </w:r>
                </w:p>
                <w:p w14:paraId="3F503C48" w14:textId="77777777" w:rsidR="002F6D6E" w:rsidRPr="004D281E" w:rsidRDefault="00902993" w:rsidP="00B33746">
                  <w:pPr>
                    <w:numPr>
                      <w:ilvl w:val="0"/>
                      <w:numId w:val="13"/>
                    </w:numPr>
                    <w:jc w:val="both"/>
                    <w:rPr>
                      <w:rFonts w:ascii="Arial" w:hAnsi="Arial" w:cs="Arial"/>
                      <w:sz w:val="18"/>
                      <w:szCs w:val="18"/>
                    </w:rPr>
                  </w:pPr>
                  <w:r w:rsidRPr="004D281E">
                    <w:rPr>
                      <w:rFonts w:ascii="Arial" w:hAnsi="Arial" w:cs="Arial"/>
                      <w:sz w:val="18"/>
                      <w:szCs w:val="18"/>
                    </w:rPr>
                    <w:t>izvajalec po svoji krivdi v roku 14 dni od veljavnosti pogodbe in uvedbe v delo ne prične z delom;</w:t>
                  </w:r>
                </w:p>
                <w:p w14:paraId="04256669" w14:textId="77777777" w:rsidR="002F6D6E" w:rsidRPr="004D281E" w:rsidRDefault="00902993" w:rsidP="00B33746">
                  <w:pPr>
                    <w:numPr>
                      <w:ilvl w:val="0"/>
                      <w:numId w:val="13"/>
                    </w:numPr>
                    <w:jc w:val="both"/>
                    <w:rPr>
                      <w:rFonts w:ascii="Arial" w:hAnsi="Arial" w:cs="Arial"/>
                      <w:sz w:val="18"/>
                      <w:szCs w:val="18"/>
                    </w:rPr>
                  </w:pPr>
                  <w:r w:rsidRPr="004D281E">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1F4CD16" w14:textId="77777777" w:rsidR="002F6D6E" w:rsidRPr="004D281E" w:rsidRDefault="002F6D6E"/>
          <w:p w14:paraId="476C89A0" w14:textId="77777777" w:rsidR="002F6D6E" w:rsidRPr="004D281E" w:rsidRDefault="00902993">
            <w:pPr>
              <w:spacing w:before="225" w:after="225"/>
              <w:jc w:val="both"/>
            </w:pPr>
            <w:r w:rsidRPr="004D281E">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32050" w:rsidRPr="00632050" w14:paraId="0D3B982C" w14:textId="77777777">
              <w:tc>
                <w:tcPr>
                  <w:tcW w:w="0" w:type="auto"/>
                  <w:tcMar>
                    <w:top w:w="0" w:type="auto"/>
                    <w:bottom w:w="0" w:type="auto"/>
                  </w:tcMar>
                </w:tcPr>
                <w:p w14:paraId="29E8A7A7" w14:textId="77777777" w:rsidR="002F6D6E" w:rsidRPr="004D281E" w:rsidRDefault="00902993" w:rsidP="00B33746">
                  <w:pPr>
                    <w:numPr>
                      <w:ilvl w:val="0"/>
                      <w:numId w:val="14"/>
                    </w:numPr>
                    <w:jc w:val="both"/>
                    <w:rPr>
                      <w:rFonts w:ascii="Arial" w:hAnsi="Arial" w:cs="Arial"/>
                      <w:sz w:val="18"/>
                      <w:szCs w:val="18"/>
                    </w:rPr>
                  </w:pPr>
                  <w:r w:rsidRPr="004D281E">
                    <w:rPr>
                      <w:rFonts w:ascii="Arial" w:hAnsi="Arial" w:cs="Arial"/>
                      <w:sz w:val="18"/>
                      <w:szCs w:val="18"/>
                    </w:rPr>
                    <w:t>javno naročilo je bilo bistveno spremenjeno, kar terja nov postopek javnega naročanja;</w:t>
                  </w:r>
                </w:p>
                <w:p w14:paraId="5D74740E" w14:textId="77777777" w:rsidR="002F6D6E" w:rsidRPr="004D281E" w:rsidRDefault="00902993" w:rsidP="00B33746">
                  <w:pPr>
                    <w:numPr>
                      <w:ilvl w:val="0"/>
                      <w:numId w:val="14"/>
                    </w:numPr>
                    <w:jc w:val="both"/>
                    <w:rPr>
                      <w:rFonts w:ascii="Arial" w:hAnsi="Arial" w:cs="Arial"/>
                      <w:sz w:val="18"/>
                      <w:szCs w:val="18"/>
                    </w:rPr>
                  </w:pPr>
                  <w:r w:rsidRPr="004D281E">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7951460" w14:textId="77777777" w:rsidR="002F6D6E" w:rsidRPr="004D281E" w:rsidRDefault="00902993" w:rsidP="00B33746">
                  <w:pPr>
                    <w:numPr>
                      <w:ilvl w:val="0"/>
                      <w:numId w:val="14"/>
                    </w:numPr>
                    <w:jc w:val="both"/>
                    <w:rPr>
                      <w:rFonts w:ascii="Arial" w:hAnsi="Arial" w:cs="Arial"/>
                      <w:sz w:val="18"/>
                      <w:szCs w:val="18"/>
                    </w:rPr>
                  </w:pPr>
                  <w:r w:rsidRPr="004D281E">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424975AC" w14:textId="77777777" w:rsidR="002F6D6E" w:rsidRPr="004D281E" w:rsidRDefault="002F6D6E"/>
          <w:p w14:paraId="17342F56" w14:textId="77777777" w:rsidR="002F6D6E" w:rsidRPr="004D281E" w:rsidRDefault="00902993">
            <w:pPr>
              <w:spacing w:before="225" w:after="225"/>
              <w:jc w:val="both"/>
            </w:pPr>
            <w:r w:rsidRPr="004D281E">
              <w:rPr>
                <w:rFonts w:ascii="Arial" w:hAnsi="Arial" w:cs="Arial"/>
                <w:sz w:val="18"/>
                <w:szCs w:val="18"/>
              </w:rPr>
              <w:t>Odstop od pogodbe učinkuje z dnem, ko izvajalec prejme pisno izjavo naročnika o odstopu.</w:t>
            </w:r>
          </w:p>
          <w:p w14:paraId="56D56124" w14:textId="77777777" w:rsidR="002F6D6E" w:rsidRPr="004D281E" w:rsidRDefault="00902993">
            <w:pPr>
              <w:spacing w:before="225" w:after="225"/>
              <w:jc w:val="both"/>
              <w:rPr>
                <w:rFonts w:ascii="Arial" w:hAnsi="Arial" w:cs="Arial"/>
                <w:sz w:val="18"/>
                <w:szCs w:val="18"/>
              </w:rPr>
            </w:pPr>
            <w:r w:rsidRPr="004D281E">
              <w:rPr>
                <w:rFonts w:ascii="Arial" w:hAnsi="Arial" w:cs="Arial"/>
                <w:sz w:val="18"/>
                <w:szCs w:val="18"/>
              </w:rPr>
              <w:t>Naročnik bo istočasno z odstopom od pogodbe pričel s postopki za unovčenje zavarovanja za dobro izvedbo pogodbenih obveznosti.</w:t>
            </w:r>
          </w:p>
          <w:p w14:paraId="245FBF7D" w14:textId="295CABA3" w:rsidR="00C57DD2" w:rsidRPr="004D281E" w:rsidRDefault="00C57DD2" w:rsidP="00C57DD2">
            <w:pPr>
              <w:spacing w:before="225" w:after="225"/>
              <w:jc w:val="both"/>
              <w:rPr>
                <w:rFonts w:ascii="Arial" w:hAnsi="Arial" w:cs="Arial"/>
                <w:sz w:val="18"/>
                <w:szCs w:val="18"/>
              </w:rPr>
            </w:pPr>
            <w:r w:rsidRPr="004D281E">
              <w:rPr>
                <w:rFonts w:ascii="Arial" w:hAnsi="Arial" w:cs="Arial"/>
                <w:sz w:val="18"/>
                <w:szCs w:val="18"/>
              </w:rPr>
              <w:t>Katera koli pogodbena stranka lahko zaradi kršitev pogodbenih obveznosti s strani nasprotne stranke, če kršitve ne prenehajo po pisnem opominu, odstopi od pogodbe z odpovednim rokom 30 dni. Ob odstopu sta pogodbeni stranki dolžni poravnati medsebojne obveznosti iz te pogodbe in nastalo škodo.</w:t>
            </w:r>
          </w:p>
          <w:p w14:paraId="4C101EE1" w14:textId="77777777" w:rsidR="00C57DD2" w:rsidRDefault="00C57DD2" w:rsidP="00C57DD2">
            <w:pPr>
              <w:spacing w:before="225" w:after="225"/>
              <w:jc w:val="both"/>
              <w:rPr>
                <w:rFonts w:ascii="Arial" w:hAnsi="Arial" w:cs="Arial"/>
                <w:sz w:val="18"/>
                <w:szCs w:val="18"/>
              </w:rPr>
            </w:pPr>
            <w:r w:rsidRPr="004D281E">
              <w:rPr>
                <w:rFonts w:ascii="Arial" w:hAnsi="Arial" w:cs="Arial"/>
                <w:sz w:val="18"/>
                <w:szCs w:val="18"/>
              </w:rPr>
              <w:t xml:space="preserve">Stranka, ki odstopi od pogodbe, o odstopu obvesti nasprotno stranko z odstopno izjavo, poslano s priporočenim pismom po pošti. Rok za odpoved pogodbe začne teči naslednji dan po prejemu odstopne izjave. Če odstopne </w:t>
            </w:r>
            <w:r w:rsidRPr="004D281E">
              <w:rPr>
                <w:rFonts w:ascii="Arial" w:hAnsi="Arial" w:cs="Arial"/>
                <w:sz w:val="18"/>
                <w:szCs w:val="18"/>
              </w:rPr>
              <w:lastRenderedPageBreak/>
              <w:t>izjave ni bilo mogoče vročiti, se šteje, da je odpovedni rok pričel teči na dan oddaje priporočene pošiljke na pošto.</w:t>
            </w:r>
          </w:p>
          <w:p w14:paraId="4808C6A4" w14:textId="75C8A239" w:rsidR="00C57DD2" w:rsidRDefault="00C57DD2" w:rsidP="00C57DD2">
            <w:pPr>
              <w:spacing w:before="225" w:after="225"/>
              <w:jc w:val="both"/>
            </w:pPr>
          </w:p>
        </w:tc>
      </w:tr>
    </w:tbl>
    <w:p w14:paraId="48625023" w14:textId="56056DCC" w:rsidR="002F6D6E" w:rsidRDefault="00902993">
      <w:pPr>
        <w:spacing w:before="225" w:after="225" w:line="240" w:lineRule="auto"/>
        <w:jc w:val="both"/>
      </w:pPr>
      <w:r>
        <w:rPr>
          <w:rFonts w:ascii="Arial" w:hAnsi="Arial" w:cs="Arial"/>
          <w:b/>
          <w:bCs/>
          <w:color w:val="000000"/>
          <w:sz w:val="18"/>
          <w:szCs w:val="18"/>
        </w:rPr>
        <w:lastRenderedPageBreak/>
        <w:t>XI</w:t>
      </w:r>
      <w:r w:rsidR="00C57DD2">
        <w:rPr>
          <w:rFonts w:ascii="Arial" w:hAnsi="Arial" w:cs="Arial"/>
          <w:b/>
          <w:bCs/>
          <w:color w:val="000000"/>
          <w:sz w:val="18"/>
          <w:szCs w:val="18"/>
        </w:rPr>
        <w:t>V</w:t>
      </w:r>
      <w:r>
        <w:rPr>
          <w:rFonts w:ascii="Arial" w:hAnsi="Arial" w:cs="Arial"/>
          <w:b/>
          <w:bCs/>
          <w:color w:val="000000"/>
          <w:sz w:val="18"/>
          <w:szCs w:val="18"/>
        </w:rPr>
        <w:t>. SOCIALNA KLAVZULA IN RAZVEZNI POGOJ</w:t>
      </w:r>
    </w:p>
    <w:p w14:paraId="7EA93A75" w14:textId="77777777" w:rsidR="002F6D6E" w:rsidRDefault="0090299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2F6D6E" w14:paraId="5EEF07B5" w14:textId="77777777">
        <w:tc>
          <w:tcPr>
            <w:tcW w:w="0" w:type="auto"/>
            <w:tcMar>
              <w:top w:w="0" w:type="auto"/>
              <w:bottom w:w="0" w:type="auto"/>
            </w:tcMar>
          </w:tcPr>
          <w:p w14:paraId="3D34A259" w14:textId="77777777" w:rsidR="002F6D6E" w:rsidRPr="004D281E" w:rsidRDefault="00902993">
            <w:pPr>
              <w:spacing w:before="225" w:after="225"/>
              <w:jc w:val="both"/>
            </w:pPr>
            <w:r w:rsidRPr="004D281E">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451650" w14:textId="77777777" w:rsidR="002F6D6E" w:rsidRPr="004D281E" w:rsidRDefault="00902993">
            <w:pPr>
              <w:spacing w:before="225" w:after="225"/>
              <w:jc w:val="both"/>
            </w:pPr>
            <w:r w:rsidRPr="004D281E">
              <w:rPr>
                <w:rFonts w:ascii="Arial" w:hAnsi="Arial" w:cs="Arial"/>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075B6B5" w14:textId="77777777" w:rsidR="002F6D6E" w:rsidRDefault="00902993">
            <w:pPr>
              <w:spacing w:before="225" w:after="225"/>
              <w:jc w:val="both"/>
            </w:pPr>
            <w:r w:rsidRPr="004D281E">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3078F50" w14:textId="542E6690" w:rsidR="002F6D6E" w:rsidRDefault="00902993">
      <w:pPr>
        <w:spacing w:before="225" w:after="225" w:line="240" w:lineRule="auto"/>
        <w:jc w:val="both"/>
      </w:pPr>
      <w:r>
        <w:rPr>
          <w:rFonts w:ascii="Arial" w:hAnsi="Arial" w:cs="Arial"/>
          <w:b/>
          <w:bCs/>
          <w:color w:val="000000"/>
          <w:sz w:val="18"/>
          <w:szCs w:val="18"/>
        </w:rPr>
        <w:t>X</w:t>
      </w:r>
      <w:r w:rsidR="00C57DD2">
        <w:rPr>
          <w:rFonts w:ascii="Arial" w:hAnsi="Arial" w:cs="Arial"/>
          <w:b/>
          <w:bCs/>
          <w:color w:val="000000"/>
          <w:sz w:val="18"/>
          <w:szCs w:val="18"/>
        </w:rPr>
        <w:t>V</w:t>
      </w:r>
      <w:r>
        <w:rPr>
          <w:rFonts w:ascii="Arial" w:hAnsi="Arial" w:cs="Arial"/>
          <w:b/>
          <w:bCs/>
          <w:color w:val="000000"/>
          <w:sz w:val="18"/>
          <w:szCs w:val="18"/>
        </w:rPr>
        <w:t>I. REVIZIJSKA SLED</w:t>
      </w:r>
    </w:p>
    <w:p w14:paraId="24119A66" w14:textId="77777777" w:rsidR="002F6D6E" w:rsidRDefault="0090299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2F6D6E" w14:paraId="4D3AA4E2" w14:textId="77777777">
        <w:tc>
          <w:tcPr>
            <w:tcW w:w="0" w:type="auto"/>
            <w:tcMar>
              <w:top w:w="0" w:type="auto"/>
              <w:bottom w:w="0" w:type="auto"/>
            </w:tcMar>
          </w:tcPr>
          <w:p w14:paraId="525D0695" w14:textId="77777777" w:rsidR="002F6D6E" w:rsidRDefault="0090299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5D25F90" w14:textId="77777777" w:rsidR="002F6D6E" w:rsidRDefault="00902993">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2A90490" w14:textId="77777777" w:rsidR="002F6D6E" w:rsidRDefault="00902993">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920B559" w14:textId="77777777" w:rsidR="002F6D6E" w:rsidRDefault="0090299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47871C"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p w14:paraId="14D8389C" w14:textId="0E028DB0" w:rsidR="00C57DD2" w:rsidRDefault="00C57DD2" w:rsidP="00C57DD2">
            <w:pPr>
              <w:spacing w:before="225" w:after="225"/>
              <w:jc w:val="both"/>
            </w:pPr>
            <w:r>
              <w:rPr>
                <w:rFonts w:ascii="Arial" w:hAnsi="Arial" w:cs="Arial"/>
                <w:b/>
                <w:bCs/>
                <w:color w:val="000000"/>
                <w:sz w:val="18"/>
                <w:szCs w:val="18"/>
              </w:rPr>
              <w:t>XVI</w:t>
            </w:r>
            <w:r w:rsidR="00E24F8B">
              <w:rPr>
                <w:rFonts w:ascii="Arial" w:hAnsi="Arial" w:cs="Arial"/>
                <w:b/>
                <w:bCs/>
                <w:color w:val="000000"/>
                <w:sz w:val="18"/>
                <w:szCs w:val="18"/>
              </w:rPr>
              <w:t>I</w:t>
            </w:r>
            <w:r>
              <w:rPr>
                <w:rFonts w:ascii="Arial" w:hAnsi="Arial" w:cs="Arial"/>
                <w:b/>
                <w:bCs/>
                <w:color w:val="000000"/>
                <w:sz w:val="18"/>
                <w:szCs w:val="18"/>
              </w:rPr>
              <w:t>. VARSTVO PODATKOV</w:t>
            </w:r>
          </w:p>
          <w:p w14:paraId="7B367B36" w14:textId="77777777" w:rsidR="00C57DD2" w:rsidRDefault="00C57DD2" w:rsidP="00C57DD2">
            <w:pPr>
              <w:jc w:val="center"/>
            </w:pPr>
            <w:r>
              <w:rPr>
                <w:rFonts w:ascii="Arial" w:hAnsi="Arial" w:cs="Arial"/>
                <w:b/>
                <w:bCs/>
                <w:color w:val="000000"/>
                <w:sz w:val="18"/>
                <w:szCs w:val="18"/>
              </w:rPr>
              <w:t>26. člen</w:t>
            </w:r>
          </w:p>
          <w:p w14:paraId="66D9D12D" w14:textId="2630DBD6" w:rsidR="00C57DD2" w:rsidRPr="00E24F8B" w:rsidRDefault="00E24F8B">
            <w:pPr>
              <w:spacing w:before="225" w:after="225"/>
              <w:jc w:val="both"/>
              <w:rPr>
                <w:rFonts w:ascii="Arial" w:hAnsi="Arial" w:cs="Arial"/>
                <w:sz w:val="18"/>
                <w:szCs w:val="18"/>
              </w:rPr>
            </w:pPr>
            <w:r w:rsidRPr="00E24F8B">
              <w:rPr>
                <w:rFonts w:ascii="Arial" w:hAnsi="Arial" w:cs="Arial"/>
                <w:sz w:val="18"/>
                <w:szCs w:val="18"/>
              </w:rPr>
              <w:t>Dobavitelj se zavezuje varovati vse zaupne podatke naročnika in uporabnika,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tc>
      </w:tr>
    </w:tbl>
    <w:p w14:paraId="5DD43D67" w14:textId="1302460C" w:rsidR="002F6D6E" w:rsidRDefault="00902993">
      <w:pPr>
        <w:spacing w:before="225" w:after="225" w:line="240" w:lineRule="auto"/>
        <w:jc w:val="both"/>
      </w:pPr>
      <w:r>
        <w:rPr>
          <w:rFonts w:ascii="Arial" w:hAnsi="Arial" w:cs="Arial"/>
          <w:b/>
          <w:bCs/>
          <w:color w:val="000000"/>
          <w:sz w:val="18"/>
          <w:szCs w:val="18"/>
        </w:rPr>
        <w:lastRenderedPageBreak/>
        <w:t>XV</w:t>
      </w:r>
      <w:r w:rsidR="00E24F8B">
        <w:rPr>
          <w:rFonts w:ascii="Arial" w:hAnsi="Arial" w:cs="Arial"/>
          <w:b/>
          <w:bCs/>
          <w:color w:val="000000"/>
          <w:sz w:val="18"/>
          <w:szCs w:val="18"/>
        </w:rPr>
        <w:t>I</w:t>
      </w:r>
      <w:r w:rsidR="00C57DD2">
        <w:rPr>
          <w:rFonts w:ascii="Arial" w:hAnsi="Arial" w:cs="Arial"/>
          <w:b/>
          <w:bCs/>
          <w:color w:val="000000"/>
          <w:sz w:val="18"/>
          <w:szCs w:val="18"/>
        </w:rPr>
        <w:t>II</w:t>
      </w:r>
      <w:r>
        <w:rPr>
          <w:rFonts w:ascii="Arial" w:hAnsi="Arial" w:cs="Arial"/>
          <w:b/>
          <w:bCs/>
          <w:color w:val="000000"/>
          <w:sz w:val="18"/>
          <w:szCs w:val="18"/>
        </w:rPr>
        <w:t>. PROTIKORUPCIJSKA KLAVZULA</w:t>
      </w:r>
    </w:p>
    <w:p w14:paraId="32448750" w14:textId="33777760" w:rsidR="002F6D6E" w:rsidRDefault="00902993">
      <w:pPr>
        <w:spacing w:after="0" w:line="240" w:lineRule="auto"/>
        <w:jc w:val="center"/>
      </w:pPr>
      <w:r>
        <w:rPr>
          <w:rFonts w:ascii="Arial" w:hAnsi="Arial" w:cs="Arial"/>
          <w:b/>
          <w:bCs/>
          <w:color w:val="000000"/>
          <w:sz w:val="18"/>
          <w:szCs w:val="18"/>
        </w:rPr>
        <w:t>2</w:t>
      </w:r>
      <w:r w:rsidR="00C57DD2">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05FAC07F" w14:textId="77777777">
        <w:tc>
          <w:tcPr>
            <w:tcW w:w="0" w:type="auto"/>
            <w:tcMar>
              <w:top w:w="0" w:type="auto"/>
              <w:bottom w:w="0" w:type="auto"/>
            </w:tcMar>
          </w:tcPr>
          <w:p w14:paraId="605EBD34" w14:textId="086314E5" w:rsidR="00C57DD2" w:rsidRPr="00C57DD2" w:rsidRDefault="00C57DD2" w:rsidP="00C57DD2">
            <w:pPr>
              <w:spacing w:before="225" w:after="225"/>
              <w:jc w:val="both"/>
              <w:rPr>
                <w:rFonts w:ascii="Arial" w:hAnsi="Arial" w:cs="Arial"/>
                <w:color w:val="000000"/>
                <w:sz w:val="18"/>
                <w:szCs w:val="18"/>
              </w:rPr>
            </w:pPr>
            <w:r w:rsidRPr="00C57DD2">
              <w:rPr>
                <w:rFonts w:ascii="Arial" w:hAnsi="Arial" w:cs="Arial"/>
                <w:color w:val="000000"/>
                <w:sz w:val="18"/>
                <w:szCs w:val="18"/>
              </w:rPr>
              <w:t>Pogodbeni stranki se zavezujeta, da se bosta vzdržali vsakršnega ravnanja ali opustitve, pri katerem/-i</w:t>
            </w:r>
            <w:r>
              <w:rPr>
                <w:rFonts w:ascii="Arial" w:hAnsi="Arial" w:cs="Arial"/>
                <w:color w:val="000000"/>
                <w:sz w:val="18"/>
                <w:szCs w:val="18"/>
              </w:rPr>
              <w:t xml:space="preserve"> </w:t>
            </w:r>
            <w:r w:rsidRPr="00C57DD2">
              <w:rPr>
                <w:rFonts w:ascii="Arial" w:hAnsi="Arial" w:cs="Arial"/>
                <w:color w:val="000000"/>
                <w:sz w:val="18"/>
                <w:szCs w:val="18"/>
              </w:rPr>
              <w:t>kdo v imenu ali na račun druge stranke, predstavniku ali posredniku organa ali organizacije iz javnega sektorja obljubi, ponudi ali da kakšno nedovoljeno korist za:</w:t>
            </w:r>
          </w:p>
          <w:p w14:paraId="2D8D6D6D" w14:textId="7DA7E83F" w:rsidR="00C57DD2" w:rsidRPr="00C57DD2" w:rsidRDefault="00C57DD2" w:rsidP="00B33746">
            <w:pPr>
              <w:pStyle w:val="Odstavekseznama"/>
              <w:numPr>
                <w:ilvl w:val="0"/>
                <w:numId w:val="21"/>
              </w:numPr>
              <w:spacing w:before="225" w:after="225"/>
              <w:jc w:val="both"/>
              <w:rPr>
                <w:rFonts w:ascii="Arial" w:hAnsi="Arial" w:cs="Arial"/>
                <w:color w:val="000000"/>
                <w:sz w:val="18"/>
                <w:szCs w:val="18"/>
              </w:rPr>
            </w:pPr>
            <w:r w:rsidRPr="00C57DD2">
              <w:rPr>
                <w:rFonts w:ascii="Arial" w:hAnsi="Arial" w:cs="Arial"/>
                <w:color w:val="000000"/>
                <w:sz w:val="18"/>
                <w:szCs w:val="18"/>
              </w:rPr>
              <w:t>pridobitev posla,</w:t>
            </w:r>
          </w:p>
          <w:p w14:paraId="25ABB9E7" w14:textId="392A3061" w:rsidR="00C57DD2" w:rsidRPr="00C57DD2" w:rsidRDefault="00C57DD2" w:rsidP="00B33746">
            <w:pPr>
              <w:pStyle w:val="Odstavekseznama"/>
              <w:numPr>
                <w:ilvl w:val="0"/>
                <w:numId w:val="21"/>
              </w:numPr>
              <w:spacing w:before="225" w:after="225"/>
              <w:jc w:val="both"/>
              <w:rPr>
                <w:rFonts w:ascii="Arial" w:hAnsi="Arial" w:cs="Arial"/>
                <w:color w:val="000000"/>
                <w:sz w:val="18"/>
                <w:szCs w:val="18"/>
              </w:rPr>
            </w:pPr>
            <w:r w:rsidRPr="00C57DD2">
              <w:rPr>
                <w:rFonts w:ascii="Arial" w:hAnsi="Arial" w:cs="Arial"/>
                <w:color w:val="000000"/>
                <w:sz w:val="18"/>
                <w:szCs w:val="18"/>
              </w:rPr>
              <w:t>sklenitev posla pod ugodnejšimi pogoji,</w:t>
            </w:r>
          </w:p>
          <w:p w14:paraId="48079B73" w14:textId="6A66B327" w:rsidR="00C57DD2" w:rsidRPr="00C57DD2" w:rsidRDefault="00C57DD2" w:rsidP="00B33746">
            <w:pPr>
              <w:pStyle w:val="Odstavekseznama"/>
              <w:numPr>
                <w:ilvl w:val="0"/>
                <w:numId w:val="21"/>
              </w:numPr>
              <w:spacing w:before="225" w:after="225"/>
              <w:jc w:val="both"/>
              <w:rPr>
                <w:rFonts w:ascii="Arial" w:hAnsi="Arial" w:cs="Arial"/>
                <w:color w:val="000000"/>
                <w:sz w:val="18"/>
                <w:szCs w:val="18"/>
              </w:rPr>
            </w:pPr>
            <w:r w:rsidRPr="00C57DD2">
              <w:rPr>
                <w:rFonts w:ascii="Arial" w:hAnsi="Arial" w:cs="Arial"/>
                <w:color w:val="000000"/>
                <w:sz w:val="18"/>
                <w:szCs w:val="18"/>
              </w:rPr>
              <w:t>opustitev dolžnega nadzora nad izvajanjem pogodbenih obveznosti ali</w:t>
            </w:r>
          </w:p>
          <w:p w14:paraId="3F54CC8D" w14:textId="74CC346A" w:rsidR="00C57DD2" w:rsidRPr="00C57DD2" w:rsidRDefault="00C57DD2" w:rsidP="00B33746">
            <w:pPr>
              <w:pStyle w:val="Odstavekseznama"/>
              <w:numPr>
                <w:ilvl w:val="0"/>
                <w:numId w:val="21"/>
              </w:numPr>
              <w:spacing w:before="225" w:after="225"/>
              <w:jc w:val="both"/>
              <w:rPr>
                <w:rFonts w:ascii="Arial" w:hAnsi="Arial" w:cs="Arial"/>
                <w:color w:val="000000"/>
                <w:sz w:val="18"/>
                <w:szCs w:val="18"/>
              </w:rPr>
            </w:pPr>
            <w:r w:rsidRPr="00C57DD2">
              <w:rPr>
                <w:rFonts w:ascii="Arial" w:hAnsi="Arial" w:cs="Arial"/>
                <w:color w:val="000000"/>
                <w:sz w:val="18"/>
                <w:szCs w:val="18"/>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8EAFD39" w14:textId="5903BA7F" w:rsidR="00C57DD2" w:rsidRPr="00C57DD2" w:rsidRDefault="00C57DD2" w:rsidP="00C57DD2">
            <w:pPr>
              <w:spacing w:before="225" w:after="225"/>
              <w:jc w:val="both"/>
              <w:rPr>
                <w:rFonts w:ascii="Arial" w:hAnsi="Arial" w:cs="Arial"/>
                <w:color w:val="000000"/>
                <w:sz w:val="18"/>
                <w:szCs w:val="18"/>
              </w:rPr>
            </w:pPr>
            <w:r w:rsidRPr="00C57DD2">
              <w:rPr>
                <w:rFonts w:ascii="Arial" w:hAnsi="Arial" w:cs="Arial"/>
                <w:color w:val="000000"/>
                <w:sz w:val="18"/>
                <w:szCs w:val="18"/>
              </w:rPr>
              <w:t>Ob kršitvi ali poskusu kršitve te klavzule je že sklenjena pogodba nična, če pa pogodba še ni veljavna, se šteje, da pogodba ni bila sklenjena.</w:t>
            </w:r>
          </w:p>
          <w:p w14:paraId="4640BF22" w14:textId="3CE93C41" w:rsidR="00C57DD2" w:rsidRPr="00C57DD2" w:rsidRDefault="00C57DD2" w:rsidP="00C57DD2">
            <w:pPr>
              <w:spacing w:before="225" w:after="225"/>
              <w:jc w:val="both"/>
              <w:rPr>
                <w:rFonts w:ascii="Arial" w:hAnsi="Arial" w:cs="Arial"/>
                <w:color w:val="000000"/>
                <w:sz w:val="18"/>
                <w:szCs w:val="18"/>
              </w:rPr>
            </w:pPr>
            <w:r w:rsidRPr="00C57DD2">
              <w:rPr>
                <w:rFonts w:ascii="Arial" w:hAnsi="Arial" w:cs="Arial"/>
                <w:color w:val="000000"/>
                <w:sz w:val="18"/>
                <w:szCs w:val="18"/>
              </w:rPr>
              <w:t>Naročnik mora po ugotovitvi domnevnega obstoja okoliščin ali po obvestilu komisije ali drugih organov o domnevnem nastanku okoliščin iz prvega odstavka tega člena začeti postopek ugotavljanja ničnosti</w:t>
            </w:r>
            <w:r>
              <w:rPr>
                <w:rFonts w:ascii="Arial" w:hAnsi="Arial" w:cs="Arial"/>
                <w:color w:val="000000"/>
                <w:sz w:val="18"/>
                <w:szCs w:val="18"/>
              </w:rPr>
              <w:t xml:space="preserve"> </w:t>
            </w:r>
            <w:r w:rsidRPr="00C57DD2">
              <w:rPr>
                <w:rFonts w:ascii="Arial" w:hAnsi="Arial" w:cs="Arial"/>
                <w:color w:val="000000"/>
                <w:sz w:val="18"/>
                <w:szCs w:val="18"/>
              </w:rPr>
              <w:t>pogodbe.</w:t>
            </w:r>
          </w:p>
          <w:p w14:paraId="40688D1F" w14:textId="5AB961E1" w:rsidR="002F6D6E" w:rsidRDefault="00C57DD2" w:rsidP="00C57DD2">
            <w:pPr>
              <w:spacing w:before="225" w:after="225"/>
              <w:jc w:val="both"/>
            </w:pPr>
            <w:r w:rsidRPr="00C57DD2">
              <w:rPr>
                <w:rFonts w:ascii="Arial" w:hAnsi="Arial" w:cs="Arial"/>
                <w:color w:val="000000"/>
                <w:sz w:val="18"/>
                <w:szCs w:val="18"/>
              </w:rPr>
              <w:t>Pogodbeni stranki nadalje ugotavljata, da glede na dostopne podatke ne obstaja nasprotje interesov v smislu določb veljavne zakonodaje.</w:t>
            </w:r>
          </w:p>
        </w:tc>
      </w:tr>
    </w:tbl>
    <w:p w14:paraId="7FB780A1" w14:textId="10CBD4F3" w:rsidR="002F6D6E" w:rsidRDefault="00902993">
      <w:pPr>
        <w:spacing w:before="225" w:after="225" w:line="240" w:lineRule="auto"/>
        <w:jc w:val="both"/>
      </w:pPr>
      <w:r>
        <w:rPr>
          <w:rFonts w:ascii="Arial" w:hAnsi="Arial" w:cs="Arial"/>
          <w:b/>
          <w:bCs/>
          <w:color w:val="000000"/>
          <w:sz w:val="18"/>
          <w:szCs w:val="18"/>
        </w:rPr>
        <w:t>X</w:t>
      </w:r>
      <w:r w:rsidR="00C57DD2">
        <w:rPr>
          <w:rFonts w:ascii="Arial" w:hAnsi="Arial" w:cs="Arial"/>
          <w:b/>
          <w:bCs/>
          <w:color w:val="000000"/>
          <w:sz w:val="18"/>
          <w:szCs w:val="18"/>
        </w:rPr>
        <w:t>I</w:t>
      </w:r>
      <w:r w:rsidR="00E24F8B">
        <w:rPr>
          <w:rFonts w:ascii="Arial" w:hAnsi="Arial" w:cs="Arial"/>
          <w:b/>
          <w:bCs/>
          <w:color w:val="000000"/>
          <w:sz w:val="18"/>
          <w:szCs w:val="18"/>
        </w:rPr>
        <w:t>X</w:t>
      </w:r>
      <w:r>
        <w:rPr>
          <w:rFonts w:ascii="Arial" w:hAnsi="Arial" w:cs="Arial"/>
          <w:b/>
          <w:bCs/>
          <w:color w:val="000000"/>
          <w:sz w:val="18"/>
          <w:szCs w:val="18"/>
        </w:rPr>
        <w:t>. REŠEVANJE SPOROV</w:t>
      </w:r>
    </w:p>
    <w:p w14:paraId="3DCE9F0B" w14:textId="16CF09E9" w:rsidR="002F6D6E" w:rsidRDefault="00902993">
      <w:pPr>
        <w:spacing w:after="0" w:line="240" w:lineRule="auto"/>
        <w:jc w:val="center"/>
      </w:pPr>
      <w:r>
        <w:rPr>
          <w:rFonts w:ascii="Arial" w:hAnsi="Arial" w:cs="Arial"/>
          <w:b/>
          <w:bCs/>
          <w:color w:val="000000"/>
          <w:sz w:val="18"/>
          <w:szCs w:val="18"/>
        </w:rPr>
        <w:t>2</w:t>
      </w:r>
      <w:r w:rsidR="00E24F8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48B82B1F" w14:textId="77777777">
        <w:tc>
          <w:tcPr>
            <w:tcW w:w="0" w:type="auto"/>
            <w:tcMar>
              <w:top w:w="0" w:type="auto"/>
              <w:bottom w:w="0" w:type="auto"/>
            </w:tcMar>
          </w:tcPr>
          <w:p w14:paraId="3AB83AE5" w14:textId="77777777" w:rsidR="002F6D6E" w:rsidRDefault="0090299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5B2C7C" w14:textId="76B533F5" w:rsidR="002F6D6E" w:rsidRDefault="00902993">
      <w:pPr>
        <w:spacing w:before="225" w:after="225" w:line="240" w:lineRule="auto"/>
        <w:jc w:val="both"/>
      </w:pPr>
      <w:r>
        <w:rPr>
          <w:rFonts w:ascii="Arial" w:hAnsi="Arial" w:cs="Arial"/>
          <w:b/>
          <w:bCs/>
          <w:color w:val="000000"/>
          <w:sz w:val="18"/>
          <w:szCs w:val="18"/>
        </w:rPr>
        <w:t>X</w:t>
      </w:r>
      <w:r w:rsidR="00C57DD2">
        <w:rPr>
          <w:rFonts w:ascii="Arial" w:hAnsi="Arial" w:cs="Arial"/>
          <w:b/>
          <w:bCs/>
          <w:color w:val="000000"/>
          <w:sz w:val="18"/>
          <w:szCs w:val="18"/>
        </w:rPr>
        <w:t>X</w:t>
      </w:r>
      <w:r>
        <w:rPr>
          <w:rFonts w:ascii="Arial" w:hAnsi="Arial" w:cs="Arial"/>
          <w:b/>
          <w:bCs/>
          <w:color w:val="000000"/>
          <w:sz w:val="18"/>
          <w:szCs w:val="18"/>
        </w:rPr>
        <w:t>. KONČNE DOLOČBE</w:t>
      </w:r>
    </w:p>
    <w:p w14:paraId="30C6844A" w14:textId="062D2C20" w:rsidR="002F6D6E" w:rsidRDefault="00902993">
      <w:pPr>
        <w:spacing w:after="0" w:line="240" w:lineRule="auto"/>
        <w:jc w:val="center"/>
      </w:pPr>
      <w:r>
        <w:rPr>
          <w:rFonts w:ascii="Arial" w:hAnsi="Arial" w:cs="Arial"/>
          <w:b/>
          <w:bCs/>
          <w:color w:val="000000"/>
          <w:sz w:val="18"/>
          <w:szCs w:val="18"/>
        </w:rPr>
        <w:t>2</w:t>
      </w:r>
      <w:r w:rsidR="00E24F8B">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68B5DEC5" w14:textId="77777777">
        <w:tc>
          <w:tcPr>
            <w:tcW w:w="0" w:type="auto"/>
            <w:tcMar>
              <w:top w:w="0" w:type="auto"/>
              <w:bottom w:w="0" w:type="auto"/>
            </w:tcMar>
          </w:tcPr>
          <w:p w14:paraId="4ACDCC4B" w14:textId="77777777" w:rsidR="002F6D6E" w:rsidRDefault="0090299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F8860FF" w14:textId="77777777" w:rsidR="002F6D6E" w:rsidRDefault="0090299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00A179DF" w14:textId="4F7CF391" w:rsidR="00E24F8B" w:rsidRDefault="00E24F8B" w:rsidP="00E24F8B">
            <w:pPr>
              <w:jc w:val="center"/>
            </w:pPr>
            <w:r>
              <w:rPr>
                <w:rFonts w:ascii="Arial" w:hAnsi="Arial" w:cs="Arial"/>
                <w:b/>
                <w:bCs/>
                <w:color w:val="000000"/>
                <w:sz w:val="18"/>
                <w:szCs w:val="18"/>
              </w:rPr>
              <w:t>30. člen</w:t>
            </w:r>
          </w:p>
          <w:p w14:paraId="0973B439" w14:textId="624B218C" w:rsidR="00E24F8B" w:rsidRPr="00E24F8B" w:rsidRDefault="00E24F8B" w:rsidP="00E24F8B">
            <w:pPr>
              <w:spacing w:before="225" w:after="225"/>
              <w:jc w:val="both"/>
              <w:rPr>
                <w:rFonts w:ascii="Arial" w:hAnsi="Arial" w:cs="Arial"/>
                <w:sz w:val="18"/>
                <w:szCs w:val="18"/>
              </w:rPr>
            </w:pPr>
            <w:r w:rsidRPr="00E24F8B">
              <w:rPr>
                <w:rFonts w:ascii="Arial" w:hAnsi="Arial" w:cs="Arial"/>
                <w:sz w:val="18"/>
                <w:szCs w:val="18"/>
              </w:rPr>
              <w:lastRenderedPageBreak/>
              <w:t xml:space="preserve">Pogodba je sklenjena z odložnim pogojem, in sicer mora dobavitelj za izpolnitev pogoja v 15 (petnajstih) delovnih dneh od prejema obojestransko podpisane pogodbe predložiti finančno zavarovanje za dobro izvedbo pogodbenih obveznosti. </w:t>
            </w:r>
          </w:p>
          <w:p w14:paraId="5423490A" w14:textId="2D614248" w:rsidR="00E24F8B" w:rsidRPr="00E24F8B" w:rsidRDefault="00E24F8B">
            <w:pPr>
              <w:spacing w:before="225" w:after="225"/>
              <w:jc w:val="both"/>
              <w:rPr>
                <w:rFonts w:ascii="Arial" w:hAnsi="Arial" w:cs="Arial"/>
                <w:sz w:val="18"/>
                <w:szCs w:val="18"/>
              </w:rPr>
            </w:pPr>
            <w:r w:rsidRPr="00E24F8B">
              <w:rPr>
                <w:rFonts w:ascii="Arial" w:hAnsi="Arial" w:cs="Arial"/>
                <w:sz w:val="18"/>
                <w:szCs w:val="18"/>
              </w:rPr>
              <w:t>Če dobavitelj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r>
              <w:rPr>
                <w:rFonts w:ascii="Arial" w:hAnsi="Arial" w:cs="Arial"/>
                <w:sz w:val="18"/>
                <w:szCs w:val="18"/>
              </w:rPr>
              <w:t>.</w:t>
            </w:r>
          </w:p>
        </w:tc>
      </w:tr>
    </w:tbl>
    <w:p w14:paraId="2430191D" w14:textId="4EF7087D" w:rsidR="002F6D6E" w:rsidRDefault="00E24F8B">
      <w:pPr>
        <w:spacing w:after="0" w:line="240" w:lineRule="auto"/>
        <w:jc w:val="center"/>
      </w:pPr>
      <w:r>
        <w:rPr>
          <w:rFonts w:ascii="Arial" w:hAnsi="Arial" w:cs="Arial"/>
          <w:b/>
          <w:bCs/>
          <w:color w:val="000000"/>
          <w:sz w:val="18"/>
          <w:szCs w:val="18"/>
        </w:rPr>
        <w:lastRenderedPageBreak/>
        <w:t>31</w:t>
      </w:r>
      <w:r w:rsidR="00902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F6D6E" w14:paraId="0E755CC7" w14:textId="77777777">
        <w:tc>
          <w:tcPr>
            <w:tcW w:w="0" w:type="auto"/>
            <w:tcMar>
              <w:top w:w="0" w:type="auto"/>
              <w:bottom w:w="0" w:type="auto"/>
            </w:tcMar>
          </w:tcPr>
          <w:p w14:paraId="64403670" w14:textId="77D9A0DD" w:rsidR="002F6D6E" w:rsidRDefault="00902993">
            <w:pPr>
              <w:spacing w:before="225" w:after="225"/>
              <w:jc w:val="both"/>
            </w:pPr>
            <w:r>
              <w:rPr>
                <w:rFonts w:ascii="Arial" w:hAnsi="Arial" w:cs="Arial"/>
                <w:color w:val="000000"/>
                <w:sz w:val="18"/>
                <w:szCs w:val="18"/>
              </w:rPr>
              <w:t xml:space="preserve">Pogodba je sestavljena in podpisana v </w:t>
            </w:r>
            <w:r w:rsidR="00E24F8B">
              <w:rPr>
                <w:rFonts w:ascii="Arial" w:hAnsi="Arial" w:cs="Arial"/>
                <w:color w:val="000000"/>
                <w:sz w:val="18"/>
                <w:szCs w:val="18"/>
              </w:rPr>
              <w:t>treh</w:t>
            </w:r>
            <w:r>
              <w:rPr>
                <w:rFonts w:ascii="Arial" w:hAnsi="Arial" w:cs="Arial"/>
                <w:color w:val="000000"/>
                <w:sz w:val="18"/>
                <w:szCs w:val="18"/>
              </w:rPr>
              <w:t xml:space="preserve"> (</w:t>
            </w:r>
            <w:r w:rsidR="00E24F8B">
              <w:rPr>
                <w:rFonts w:ascii="Arial" w:hAnsi="Arial" w:cs="Arial"/>
                <w:color w:val="000000"/>
                <w:sz w:val="18"/>
                <w:szCs w:val="18"/>
              </w:rPr>
              <w:t>3</w:t>
            </w:r>
            <w:r>
              <w:rPr>
                <w:rFonts w:ascii="Arial" w:hAnsi="Arial" w:cs="Arial"/>
                <w:color w:val="000000"/>
                <w:sz w:val="18"/>
                <w:szCs w:val="18"/>
              </w:rPr>
              <w:t xml:space="preserve">) enakih izvodih, od katerih dobavitelj prejme </w:t>
            </w:r>
            <w:r w:rsidR="00E24F8B">
              <w:rPr>
                <w:rFonts w:ascii="Arial" w:hAnsi="Arial" w:cs="Arial"/>
                <w:color w:val="000000"/>
                <w:sz w:val="18"/>
                <w:szCs w:val="18"/>
              </w:rPr>
              <w:t>en</w:t>
            </w:r>
            <w:r>
              <w:rPr>
                <w:rFonts w:ascii="Arial" w:hAnsi="Arial" w:cs="Arial"/>
                <w:color w:val="000000"/>
                <w:sz w:val="18"/>
                <w:szCs w:val="18"/>
              </w:rPr>
              <w:t xml:space="preserve"> (</w:t>
            </w:r>
            <w:r w:rsidR="00E24F8B">
              <w:rPr>
                <w:rFonts w:ascii="Arial" w:hAnsi="Arial" w:cs="Arial"/>
                <w:color w:val="000000"/>
                <w:sz w:val="18"/>
                <w:szCs w:val="18"/>
              </w:rPr>
              <w:t>1</w:t>
            </w:r>
            <w:r>
              <w:rPr>
                <w:rFonts w:ascii="Arial" w:hAnsi="Arial" w:cs="Arial"/>
                <w:color w:val="000000"/>
                <w:sz w:val="18"/>
                <w:szCs w:val="18"/>
              </w:rPr>
              <w:t>) izvod</w:t>
            </w:r>
            <w:r w:rsidR="00E24F8B">
              <w:rPr>
                <w:rFonts w:ascii="Arial" w:hAnsi="Arial" w:cs="Arial"/>
                <w:color w:val="000000"/>
                <w:sz w:val="18"/>
                <w:szCs w:val="18"/>
              </w:rPr>
              <w:t>,</w:t>
            </w:r>
            <w:r>
              <w:rPr>
                <w:rFonts w:ascii="Arial" w:hAnsi="Arial" w:cs="Arial"/>
                <w:color w:val="000000"/>
                <w:sz w:val="18"/>
                <w:szCs w:val="18"/>
              </w:rPr>
              <w:t xml:space="preserve"> naročnik </w:t>
            </w:r>
            <w:r w:rsidR="00E24F8B">
              <w:rPr>
                <w:rFonts w:ascii="Arial" w:hAnsi="Arial" w:cs="Arial"/>
                <w:color w:val="000000"/>
                <w:sz w:val="18"/>
                <w:szCs w:val="18"/>
              </w:rPr>
              <w:t>en (1)</w:t>
            </w:r>
            <w:r>
              <w:rPr>
                <w:rFonts w:ascii="Arial" w:hAnsi="Arial" w:cs="Arial"/>
                <w:color w:val="000000"/>
                <w:sz w:val="18"/>
                <w:szCs w:val="18"/>
              </w:rPr>
              <w:t xml:space="preserve"> izvod</w:t>
            </w:r>
            <w:r w:rsidR="00E24F8B">
              <w:rPr>
                <w:rFonts w:ascii="Arial" w:hAnsi="Arial" w:cs="Arial"/>
                <w:color w:val="000000"/>
                <w:sz w:val="18"/>
                <w:szCs w:val="18"/>
              </w:rPr>
              <w:t xml:space="preserve"> in uporabnik en (1) izvod</w:t>
            </w:r>
            <w:r>
              <w:rPr>
                <w:rFonts w:ascii="Arial" w:hAnsi="Arial" w:cs="Arial"/>
                <w:color w:val="000000"/>
                <w:sz w:val="18"/>
                <w:szCs w:val="18"/>
              </w:rPr>
              <w:t>.</w:t>
            </w:r>
          </w:p>
        </w:tc>
      </w:tr>
    </w:tbl>
    <w:p w14:paraId="4774FBF5" w14:textId="77777777" w:rsidR="002F6D6E" w:rsidRDefault="0090299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77A3BB1E" w14:textId="77777777" w:rsidR="00E24F8B" w:rsidRDefault="00E24F8B">
      <w:pPr>
        <w:spacing w:before="975" w:after="225" w:line="240" w:lineRule="auto"/>
        <w:jc w:val="both"/>
        <w:rPr>
          <w:rFonts w:ascii="Arial" w:hAnsi="Arial" w:cs="Arial"/>
          <w:color w:val="000000"/>
          <w:sz w:val="18"/>
          <w:szCs w:val="18"/>
        </w:rPr>
      </w:pPr>
    </w:p>
    <w:p w14:paraId="5E58B366" w14:textId="77777777" w:rsidR="00E24F8B" w:rsidRDefault="00E24F8B">
      <w:pPr>
        <w:spacing w:before="975" w:after="225" w:line="240" w:lineRule="auto"/>
        <w:jc w:val="both"/>
        <w:rPr>
          <w:rFonts w:ascii="Arial" w:hAnsi="Arial" w:cs="Arial"/>
          <w:color w:val="000000"/>
          <w:sz w:val="18"/>
          <w:szCs w:val="18"/>
        </w:rPr>
      </w:pPr>
    </w:p>
    <w:p w14:paraId="401F1244" w14:textId="77777777" w:rsidR="00E24F8B" w:rsidRDefault="00E24F8B">
      <w:pPr>
        <w:spacing w:before="975" w:after="225" w:line="240" w:lineRule="auto"/>
        <w:jc w:val="both"/>
        <w:rPr>
          <w:rFonts w:ascii="Arial" w:hAnsi="Arial" w:cs="Arial"/>
          <w:color w:val="000000"/>
          <w:sz w:val="18"/>
          <w:szCs w:val="18"/>
        </w:rPr>
      </w:pPr>
    </w:p>
    <w:p w14:paraId="14F346F0" w14:textId="77777777" w:rsidR="00E24F8B" w:rsidRDefault="00E24F8B">
      <w:pPr>
        <w:spacing w:before="975" w:after="225" w:line="240" w:lineRule="auto"/>
        <w:jc w:val="both"/>
        <w:rPr>
          <w:rFonts w:ascii="Arial" w:hAnsi="Arial" w:cs="Arial"/>
          <w:color w:val="000000"/>
          <w:sz w:val="18"/>
          <w:szCs w:val="18"/>
        </w:rPr>
      </w:pPr>
    </w:p>
    <w:p w14:paraId="3751C93D" w14:textId="77777777" w:rsidR="006664BA" w:rsidRDefault="006664BA">
      <w:pPr>
        <w:spacing w:before="975" w:after="225" w:line="240" w:lineRule="auto"/>
        <w:jc w:val="both"/>
        <w:rPr>
          <w:rFonts w:ascii="Arial" w:hAnsi="Arial" w:cs="Arial"/>
          <w:color w:val="000000"/>
          <w:sz w:val="18"/>
          <w:szCs w:val="18"/>
        </w:rPr>
      </w:pPr>
    </w:p>
    <w:p w14:paraId="7DE3E276" w14:textId="77777777" w:rsidR="006664BA" w:rsidRDefault="006664BA">
      <w:pPr>
        <w:spacing w:before="975" w:after="225" w:line="240" w:lineRule="auto"/>
        <w:jc w:val="both"/>
        <w:rPr>
          <w:rFonts w:ascii="Arial" w:hAnsi="Arial" w:cs="Arial"/>
          <w:color w:val="000000"/>
          <w:sz w:val="18"/>
          <w:szCs w:val="18"/>
        </w:rPr>
      </w:pPr>
    </w:p>
    <w:p w14:paraId="7E7DA662" w14:textId="77777777" w:rsidR="00E24F8B" w:rsidRDefault="00E24F8B">
      <w:pPr>
        <w:spacing w:before="975" w:after="225" w:line="240" w:lineRule="auto"/>
        <w:jc w:val="both"/>
        <w:rPr>
          <w:rFonts w:ascii="Arial" w:hAnsi="Arial" w:cs="Arial"/>
          <w:color w:val="000000"/>
          <w:sz w:val="18"/>
          <w:szCs w:val="18"/>
        </w:rPr>
      </w:pPr>
    </w:p>
    <w:p w14:paraId="4C2BFF59" w14:textId="10A5F3C1" w:rsidR="00E24F8B" w:rsidRPr="00232DC3" w:rsidRDefault="00E24F8B" w:rsidP="00E24F8B">
      <w:pPr>
        <w:keepNext/>
        <w:widowControl w:val="0"/>
        <w:adjustRightInd w:val="0"/>
        <w:spacing w:after="0" w:line="260" w:lineRule="exact"/>
        <w:jc w:val="both"/>
        <w:textAlignment w:val="baseline"/>
        <w:outlineLvl w:val="2"/>
        <w:rPr>
          <w:rFonts w:ascii="Arial" w:eastAsia="Times New Roman" w:hAnsi="Arial" w:cs="Arial"/>
          <w:b/>
          <w:bCs/>
          <w:sz w:val="18"/>
          <w:szCs w:val="18"/>
        </w:rPr>
      </w:pPr>
      <w:bookmarkStart w:id="5" w:name="_Toc422906045"/>
      <w:bookmarkStart w:id="6" w:name="_Toc11664132"/>
      <w:r>
        <w:rPr>
          <w:rFonts w:ascii="Arial" w:eastAsia="Times New Roman" w:hAnsi="Arial" w:cs="Arial"/>
          <w:b/>
          <w:bCs/>
          <w:sz w:val="18"/>
          <w:szCs w:val="18"/>
        </w:rPr>
        <w:lastRenderedPageBreak/>
        <w:t xml:space="preserve">Priloga pogodbe: </w:t>
      </w:r>
      <w:r w:rsidRPr="00232DC3">
        <w:rPr>
          <w:rFonts w:ascii="Arial" w:eastAsia="Times New Roman" w:hAnsi="Arial" w:cs="Arial"/>
          <w:b/>
          <w:bCs/>
          <w:sz w:val="18"/>
          <w:szCs w:val="18"/>
        </w:rPr>
        <w:t>SPORAZUM O SKUPNIH UKREPIH</w:t>
      </w:r>
      <w:bookmarkEnd w:id="5"/>
      <w:bookmarkEnd w:id="6"/>
      <w:r w:rsidRPr="00232DC3">
        <w:rPr>
          <w:rFonts w:ascii="Arial" w:eastAsia="Times New Roman" w:hAnsi="Arial" w:cs="Arial"/>
          <w:b/>
          <w:bCs/>
          <w:sz w:val="18"/>
          <w:szCs w:val="18"/>
        </w:rPr>
        <w:t xml:space="preserve"> </w:t>
      </w:r>
    </w:p>
    <w:p w14:paraId="4EEFCEC0" w14:textId="77777777" w:rsidR="00E24F8B" w:rsidRPr="00232DC3" w:rsidRDefault="00E24F8B" w:rsidP="00E24F8B">
      <w:pPr>
        <w:keepNext/>
        <w:tabs>
          <w:tab w:val="left" w:pos="851"/>
        </w:tabs>
        <w:spacing w:after="0" w:line="260" w:lineRule="exact"/>
        <w:ind w:left="357"/>
        <w:jc w:val="both"/>
        <w:rPr>
          <w:rFonts w:ascii="Arial" w:eastAsia="Times New Roman" w:hAnsi="Arial" w:cs="Arial"/>
          <w:b/>
          <w:bCs/>
          <w:sz w:val="18"/>
          <w:szCs w:val="18"/>
        </w:rPr>
      </w:pPr>
    </w:p>
    <w:p w14:paraId="60DB7849"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bookmarkStart w:id="7" w:name="_Toc414877316"/>
      <w:bookmarkStart w:id="8" w:name="_Toc402938009"/>
      <w:r w:rsidRPr="00232DC3">
        <w:rPr>
          <w:rFonts w:ascii="Arial" w:eastAsia="Times New Roman" w:hAnsi="Arial" w:cs="Arial"/>
          <w:sz w:val="18"/>
          <w:szCs w:val="18"/>
          <w:lang w:eastAsia="zh-CN"/>
        </w:rPr>
        <w:t xml:space="preserve">Na podlagi 39. člena Zakona o varnosti in zdravju pri delu (Ur. list RS, št. 43/2011) </w:t>
      </w:r>
    </w:p>
    <w:p w14:paraId="5EA26EDF" w14:textId="77777777" w:rsidR="00E24F8B" w:rsidRPr="00232DC3" w:rsidRDefault="00E24F8B" w:rsidP="00E24F8B">
      <w:pPr>
        <w:suppressAutoHyphens/>
        <w:spacing w:after="0" w:line="260" w:lineRule="exact"/>
        <w:rPr>
          <w:rFonts w:ascii="Arial" w:eastAsia="Times New Roman" w:hAnsi="Arial" w:cs="Arial"/>
          <w:sz w:val="18"/>
          <w:szCs w:val="18"/>
          <w:lang w:eastAsia="zh-CN"/>
        </w:rPr>
      </w:pPr>
    </w:p>
    <w:p w14:paraId="18843F80"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se sklene</w:t>
      </w:r>
    </w:p>
    <w:p w14:paraId="2484C6DA"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14CD5943"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SPORAZUM</w:t>
      </w:r>
    </w:p>
    <w:p w14:paraId="24E61E6E"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 xml:space="preserve">o organizaciji, izvajanju in zagotavljanju varnosti in zdravja pri delu </w:t>
      </w:r>
    </w:p>
    <w:p w14:paraId="2B2A398E"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ter varstva pred požarom na skupnem delovišču</w:t>
      </w:r>
    </w:p>
    <w:p w14:paraId="0DEEBD07"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1AD6711D" w14:textId="77777777" w:rsidR="00E24F8B" w:rsidRPr="00232DC3" w:rsidRDefault="00E24F8B" w:rsidP="00E24F8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2FBE2886" w14:textId="77777777" w:rsidR="00E24F8B" w:rsidRPr="00232DC3" w:rsidRDefault="00E24F8B" w:rsidP="00E24F8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2D255EFE" w14:textId="1EAE19C3" w:rsidR="00E24F8B" w:rsidRDefault="00E24F8B" w:rsidP="00E24F8B">
      <w:pPr>
        <w:suppressAutoHyphens/>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eastAsia="zh-CN"/>
        </w:rPr>
        <w:t>Urad za nadzor, kakovost in investicije v zdravstvu, Ulica Ambrožiča Novljana 7, 1000 Ljubljana</w:t>
      </w:r>
      <w:r w:rsidRPr="00232DC3">
        <w:rPr>
          <w:rFonts w:ascii="Arial" w:eastAsia="Times New Roman" w:hAnsi="Arial" w:cs="Arial"/>
          <w:sz w:val="18"/>
          <w:szCs w:val="18"/>
          <w:lang w:eastAsia="zh-CN"/>
        </w:rPr>
        <w:t>, ki ga zastopa ________________</w:t>
      </w:r>
    </w:p>
    <w:p w14:paraId="1FF56406" w14:textId="77777777" w:rsidR="00E24F8B" w:rsidRDefault="00E24F8B" w:rsidP="00E24F8B">
      <w:pPr>
        <w:suppressAutoHyphens/>
        <w:spacing w:after="0" w:line="260" w:lineRule="exact"/>
        <w:jc w:val="both"/>
        <w:rPr>
          <w:rFonts w:ascii="Arial" w:eastAsia="Times New Roman" w:hAnsi="Arial" w:cs="Arial"/>
          <w:sz w:val="18"/>
          <w:szCs w:val="18"/>
          <w:lang w:eastAsia="zh-CN"/>
        </w:rPr>
      </w:pPr>
    </w:p>
    <w:p w14:paraId="1E387C37" w14:textId="77777777" w:rsidR="00E24F8B" w:rsidRPr="00232DC3" w:rsidRDefault="00E24F8B" w:rsidP="00E24F8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78021009" w14:textId="77777777" w:rsidR="00E24F8B" w:rsidRPr="00232DC3" w:rsidRDefault="00E24F8B" w:rsidP="00E24F8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022E231B"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Splošna bolnišnica novo mesto, Šmihelska cesta 1, 8000 Novo mesto, ki ga zastopa ________________</w:t>
      </w:r>
    </w:p>
    <w:p w14:paraId="3F0583C6" w14:textId="77777777" w:rsidR="00E24F8B" w:rsidRPr="00232DC3" w:rsidRDefault="00E24F8B" w:rsidP="00E24F8B">
      <w:pPr>
        <w:tabs>
          <w:tab w:val="left" w:pos="1890"/>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ab/>
      </w:r>
    </w:p>
    <w:p w14:paraId="349BEAA2" w14:textId="77974C9D"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eastAsia="zh-CN"/>
        </w:rPr>
        <w:t>i</w:t>
      </w:r>
      <w:r w:rsidRPr="00232DC3">
        <w:rPr>
          <w:rFonts w:ascii="Arial" w:eastAsia="Times New Roman" w:hAnsi="Arial" w:cs="Arial"/>
          <w:sz w:val="18"/>
          <w:szCs w:val="18"/>
          <w:lang w:eastAsia="zh-CN"/>
        </w:rPr>
        <w:t>n izvajalcem</w:t>
      </w:r>
      <w:r>
        <w:rPr>
          <w:rFonts w:ascii="Arial" w:eastAsia="Times New Roman" w:hAnsi="Arial" w:cs="Arial"/>
          <w:sz w:val="18"/>
          <w:szCs w:val="18"/>
          <w:lang w:eastAsia="zh-CN"/>
        </w:rPr>
        <w:t xml:space="preserve"> (dobaviteljem)</w:t>
      </w:r>
      <w:r w:rsidRPr="00232DC3">
        <w:rPr>
          <w:rFonts w:ascii="Arial" w:eastAsia="Times New Roman" w:hAnsi="Arial" w:cs="Arial"/>
          <w:sz w:val="18"/>
          <w:szCs w:val="18"/>
          <w:lang w:eastAsia="zh-CN"/>
        </w:rPr>
        <w:t>:</w:t>
      </w:r>
    </w:p>
    <w:p w14:paraId="5C851487"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78716A69"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_________________________________________________________________________________</w:t>
      </w:r>
    </w:p>
    <w:p w14:paraId="320C4983"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1C6CFABD"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 objektu: _________________________</w:t>
      </w:r>
    </w:p>
    <w:p w14:paraId="1BDBD777"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5BE5A98D" w14:textId="77777777" w:rsidR="00E24F8B" w:rsidRPr="00232DC3" w:rsidRDefault="00E24F8B" w:rsidP="00E24F8B">
      <w:pPr>
        <w:spacing w:after="0" w:line="260" w:lineRule="exact"/>
        <w:jc w:val="both"/>
        <w:rPr>
          <w:rFonts w:ascii="Arial" w:eastAsia="Times New Roman" w:hAnsi="Arial" w:cs="Arial"/>
          <w:b/>
          <w:bCs/>
          <w:sz w:val="18"/>
          <w:szCs w:val="18"/>
          <w:lang w:eastAsia="sl-SI"/>
        </w:rPr>
      </w:pPr>
      <w:r w:rsidRPr="00232DC3">
        <w:rPr>
          <w:rFonts w:ascii="Arial" w:eastAsia="Times New Roman" w:hAnsi="Arial" w:cs="Arial"/>
          <w:sz w:val="18"/>
          <w:szCs w:val="18"/>
          <w:lang w:eastAsia="zh-CN"/>
        </w:rPr>
        <w:t xml:space="preserve">po pogodbi št. _____________, sklenjeni na podlagi izvedenega postopka javnega naročanja </w:t>
      </w:r>
      <w:r w:rsidRPr="00232DC3">
        <w:rPr>
          <w:rFonts w:ascii="Arial" w:eastAsia="Times New Roman" w:hAnsi="Arial" w:cs="Arial"/>
          <w:b/>
          <w:sz w:val="18"/>
          <w:szCs w:val="18"/>
          <w:lang w:eastAsia="sl-SI"/>
        </w:rPr>
        <w:t>_____________________________________</w:t>
      </w:r>
      <w:r w:rsidRPr="00232DC3">
        <w:rPr>
          <w:rFonts w:ascii="Arial" w:eastAsia="Times New Roman" w:hAnsi="Arial" w:cs="Arial"/>
          <w:sz w:val="18"/>
          <w:szCs w:val="18"/>
        </w:rPr>
        <w:t xml:space="preserve">, </w:t>
      </w:r>
      <w:r w:rsidRPr="00232DC3">
        <w:rPr>
          <w:rFonts w:ascii="Arial" w:eastAsia="Times New Roman" w:hAnsi="Arial" w:cs="Arial"/>
          <w:sz w:val="18"/>
          <w:szCs w:val="18"/>
          <w:lang w:eastAsia="zh-CN"/>
        </w:rPr>
        <w:t xml:space="preserve">ki ga je izvedel naročnik _________________ </w:t>
      </w:r>
    </w:p>
    <w:p w14:paraId="14A65E57" w14:textId="77777777" w:rsidR="00E24F8B" w:rsidRPr="00232DC3" w:rsidRDefault="00E24F8B" w:rsidP="00E24F8B">
      <w:pPr>
        <w:tabs>
          <w:tab w:val="left" w:pos="7116"/>
        </w:tabs>
        <w:suppressAutoHyphens/>
        <w:spacing w:after="0" w:line="260" w:lineRule="exact"/>
        <w:rPr>
          <w:rFonts w:ascii="Arial" w:eastAsia="Times New Roman" w:hAnsi="Arial" w:cs="Arial"/>
          <w:sz w:val="18"/>
          <w:szCs w:val="18"/>
          <w:lang w:eastAsia="zh-CN"/>
        </w:rPr>
      </w:pPr>
    </w:p>
    <w:p w14:paraId="4D7DFA75"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4FE45F3"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59CE673F"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5E5BD259"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03A180D8"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5D89025"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401EC5B1" w14:textId="77777777" w:rsidR="00E24F8B" w:rsidRPr="00232DC3" w:rsidRDefault="00E24F8B" w:rsidP="00E24F8B">
      <w:pPr>
        <w:tabs>
          <w:tab w:val="left" w:pos="7116"/>
        </w:tabs>
        <w:suppressAutoHyphens/>
        <w:spacing w:after="0" w:line="260" w:lineRule="exact"/>
        <w:rPr>
          <w:rFonts w:ascii="Arial" w:eastAsia="Times New Roman" w:hAnsi="Arial" w:cs="Arial"/>
          <w:sz w:val="18"/>
          <w:szCs w:val="18"/>
          <w:lang w:eastAsia="zh-CN"/>
        </w:rPr>
      </w:pPr>
      <w:r w:rsidRPr="00232DC3">
        <w:rPr>
          <w:rFonts w:ascii="Arial" w:eastAsia="Times New Roman" w:hAnsi="Arial" w:cs="Arial"/>
          <w:sz w:val="18"/>
          <w:szCs w:val="18"/>
          <w:lang w:eastAsia="zh-CN"/>
        </w:rPr>
        <w:t>Skupno varstvo na delovišču se mora izvajati v skladu z:</w:t>
      </w:r>
    </w:p>
    <w:p w14:paraId="7792E081"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varnosti in zdravju pri delu (Ur. list RS, št. 43/11),</w:t>
      </w:r>
    </w:p>
    <w:p w14:paraId="58BBA076"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varstvu pred požarom (Ur. list. RS  št, 3/07, 9/11, 83/12, 61/17 – GZ, 189/20 – ZFRO in 43/22),</w:t>
      </w:r>
    </w:p>
    <w:p w14:paraId="3107A26A"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Uredbo o zagotavljanju varnosti in zdravja pri delu na začasnih in premičnih gradbiščih (Ur. list RS, št. 83/05),</w:t>
      </w:r>
    </w:p>
    <w:p w14:paraId="0CEE844B"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Požarnim redom SB Novo mesto,</w:t>
      </w:r>
    </w:p>
    <w:p w14:paraId="3555E52C"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Varnostnim načrtom,</w:t>
      </w:r>
    </w:p>
    <w:p w14:paraId="3B459E1B"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bookmarkStart w:id="9" w:name="OLE_LINK2"/>
      <w:r w:rsidRPr="00232DC3">
        <w:rPr>
          <w:rFonts w:ascii="Arial" w:eastAsia="Times New Roman" w:hAnsi="Arial" w:cs="Arial"/>
          <w:sz w:val="18"/>
          <w:szCs w:val="18"/>
          <w:lang w:eastAsia="zh-CN"/>
        </w:rPr>
        <w:t>Pisnimi in ustnimi navodili, ki so podana s strani osebe, odgovorne za izvajanje ukrepov varnosti in zdravja pri delu,</w:t>
      </w:r>
    </w:p>
    <w:bookmarkEnd w:id="9"/>
    <w:p w14:paraId="78CF3278"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Pisnimi in ustnimi navodili, ki so podana s strani osebe, odgovorne za izvajanje ukrepov obvladovanja bolnišničnih okužb Enota za obvladovanje bolnišničnih okužb (v nadaljevanju: KOBO).</w:t>
      </w:r>
      <w:r w:rsidRPr="00232DC3">
        <w:rPr>
          <w:rFonts w:ascii="Arial" w:eastAsia="Times New Roman" w:hAnsi="Arial" w:cs="Arial"/>
          <w:sz w:val="18"/>
          <w:szCs w:val="18"/>
          <w:lang w:eastAsia="zh-CN"/>
        </w:rPr>
        <w:tab/>
      </w:r>
    </w:p>
    <w:p w14:paraId="3FD01C6E"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         </w:t>
      </w:r>
    </w:p>
    <w:p w14:paraId="2DDF8519"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301E174"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2A330306"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zagotavljanje varnosti in zdravja pri delu ter varstva pred požarom sta dolžni skrbeti pogodbeni stranki in se medsebojno obveščati in sodelovati pri reševanju nejasnosti.</w:t>
      </w:r>
    </w:p>
    <w:p w14:paraId="0207B59B"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7CCEA62A"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1EC9959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367BB345"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42991E81"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07341CCC"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Za zagotavljanje in usklajevanje skupnih varnostnih ukrepov sta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in naročnik dolžna določiti vsak svojo odgovorno osebo, odgovorna oseba naročnika istočasno vodi tudi koordiniranje skupnih varnostnih ukrepov. </w:t>
      </w:r>
    </w:p>
    <w:p w14:paraId="75418118"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6D025E64"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Obveznosti in pravice odgovornih oseb so naslednje:</w:t>
      </w:r>
    </w:p>
    <w:p w14:paraId="0EEC1918" w14:textId="77777777" w:rsidR="00E24F8B" w:rsidRPr="00232DC3" w:rsidRDefault="00E24F8B" w:rsidP="00B33746">
      <w:pPr>
        <w:numPr>
          <w:ilvl w:val="0"/>
          <w:numId w:val="2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nadzorovati delo in prepovedati delo delavcu, ki ne upošteva ukrepov varnosti in s tem ogroža svojo varnost in varnost drugih, dokler ne uporabi predpisanih sredstev in postopkov,</w:t>
      </w:r>
    </w:p>
    <w:p w14:paraId="128B5D74" w14:textId="77777777" w:rsidR="00E24F8B" w:rsidRPr="00232DC3" w:rsidRDefault="00E24F8B" w:rsidP="00B33746">
      <w:pPr>
        <w:numPr>
          <w:ilvl w:val="0"/>
          <w:numId w:val="2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prepovedati delo z delovnimi sredstvi in pripravami, če ugotovi, da ta lahko predstavljajo večjo nevarnost za življenje in zdravje delavcev ali premoženje večje vrednosti,</w:t>
      </w:r>
    </w:p>
    <w:p w14:paraId="078CD34E" w14:textId="77777777" w:rsidR="00E24F8B" w:rsidRPr="00232DC3" w:rsidRDefault="00E24F8B" w:rsidP="00B33746">
      <w:pPr>
        <w:numPr>
          <w:ilvl w:val="0"/>
          <w:numId w:val="2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takoj odstraniti z dela svojega delavca, ki je pod vplivom alkohola ali drugih omamnih substanc,</w:t>
      </w:r>
    </w:p>
    <w:p w14:paraId="40931899" w14:textId="77777777" w:rsidR="00E24F8B" w:rsidRPr="00232DC3" w:rsidRDefault="00E24F8B" w:rsidP="00B33746">
      <w:pPr>
        <w:numPr>
          <w:ilvl w:val="0"/>
          <w:numId w:val="2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za izvajanje obveznosti, ki so navedene pri obveznostih izvajalca oz. naročnika,</w:t>
      </w:r>
    </w:p>
    <w:p w14:paraId="66238770" w14:textId="77777777" w:rsidR="00E24F8B" w:rsidRPr="00232DC3" w:rsidRDefault="00E24F8B" w:rsidP="00B33746">
      <w:pPr>
        <w:numPr>
          <w:ilvl w:val="0"/>
          <w:numId w:val="2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odgovorne osebe morajo biti dnevno prisotne na objektu in v primeru svoje odsotnosti so dolžne imenovati svoje namestnike. </w:t>
      </w:r>
    </w:p>
    <w:p w14:paraId="7C0FB611" w14:textId="77777777" w:rsidR="00E24F8B" w:rsidRPr="00232DC3" w:rsidRDefault="00E24F8B" w:rsidP="00E24F8B">
      <w:pPr>
        <w:suppressAutoHyphens/>
        <w:spacing w:after="0" w:line="260" w:lineRule="exact"/>
        <w:jc w:val="both"/>
        <w:rPr>
          <w:rFonts w:ascii="Arial" w:eastAsia="Times New Roman" w:hAnsi="Arial" w:cs="Arial"/>
          <w:b/>
          <w:bCs/>
          <w:sz w:val="18"/>
          <w:szCs w:val="18"/>
          <w:lang w:eastAsia="zh-CN"/>
        </w:rPr>
      </w:pPr>
    </w:p>
    <w:p w14:paraId="01C896FA"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Odgovorni osebi skupnih varnostnih ukrepov s strani naročnika in izvajalca sta pooblaščeni da:</w:t>
      </w:r>
    </w:p>
    <w:p w14:paraId="07549E69"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usklajujeta upoštevanje temeljnih načel varnosti in zdravja pri delu in požarnega varstva pri določanju skupnih varnostnih in požarno varnostnih ukrepov,</w:t>
      </w:r>
    </w:p>
    <w:p w14:paraId="544DCE5B"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koordinirata varnostne ukrepe med posameznimi izvajalci,</w:t>
      </w:r>
    </w:p>
    <w:p w14:paraId="47F249F9"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da na objektu opravljajo delo le osebe izvajalca, ki izpolnjujejo zahteve iz 6. člena tega dogovora,</w:t>
      </w:r>
    </w:p>
    <w:p w14:paraId="350CA69B"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varno izvajanje delovnih postopkov in usklajujeta načrtovane aktivnosti,</w:t>
      </w:r>
    </w:p>
    <w:p w14:paraId="41605749"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2801503B" w14:textId="77777777" w:rsidR="00E24F8B" w:rsidRPr="00232DC3" w:rsidRDefault="00E24F8B" w:rsidP="00B33746">
      <w:pPr>
        <w:numPr>
          <w:ilvl w:val="0"/>
          <w:numId w:val="24"/>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prijavljata kršitve inšpekciji dela, požarni inšpekciji in policiji.</w:t>
      </w:r>
    </w:p>
    <w:p w14:paraId="556FB090"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38D568F1"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za koordinacijo skupnih varnostnih ukrepov usklajuje:</w:t>
      </w:r>
    </w:p>
    <w:p w14:paraId="6E27BD37" w14:textId="77777777" w:rsidR="00E24F8B" w:rsidRPr="00232DC3" w:rsidRDefault="00E24F8B" w:rsidP="00B33746">
      <w:pPr>
        <w:numPr>
          <w:ilvl w:val="0"/>
          <w:numId w:val="25"/>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 odgovornih oseb naročnika in izvajalca ter zavzame dokončno odločitev oz. prepoved izvajanja posameznih del, </w:t>
      </w:r>
    </w:p>
    <w:p w14:paraId="0592D4C1" w14:textId="77777777" w:rsidR="00E24F8B" w:rsidRPr="00232DC3" w:rsidRDefault="00E24F8B" w:rsidP="00B33746">
      <w:pPr>
        <w:numPr>
          <w:ilvl w:val="0"/>
          <w:numId w:val="25"/>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 zadevah obvešča obe stranki. </w:t>
      </w:r>
    </w:p>
    <w:p w14:paraId="6CF8A7A2"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1A43E28C"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izvajalca</w:t>
      </w:r>
    </w:p>
    <w:p w14:paraId="3956CF87"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5264507F"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D710BE6"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24E268BF"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so delavci, ki bodo izvajali dela na območju naročnika:</w:t>
      </w:r>
    </w:p>
    <w:p w14:paraId="1CD93A56" w14:textId="77777777" w:rsidR="00E24F8B" w:rsidRPr="00232DC3" w:rsidRDefault="00E24F8B" w:rsidP="00B33746">
      <w:pPr>
        <w:numPr>
          <w:ilvl w:val="0"/>
          <w:numId w:val="27"/>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varnosti pri delu in imajo veljavno potrdilo o preizkusu znanja o varnem delu,</w:t>
      </w:r>
    </w:p>
    <w:p w14:paraId="549FABA4" w14:textId="77777777" w:rsidR="00E24F8B" w:rsidRPr="00232DC3" w:rsidRDefault="00E24F8B" w:rsidP="00B33746">
      <w:pPr>
        <w:numPr>
          <w:ilvl w:val="0"/>
          <w:numId w:val="27"/>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ustrezno usposobljeni za svoje delo,</w:t>
      </w:r>
    </w:p>
    <w:p w14:paraId="0C88877A" w14:textId="77777777" w:rsidR="00E24F8B" w:rsidRPr="00232DC3" w:rsidRDefault="00E24F8B" w:rsidP="00B33746">
      <w:pPr>
        <w:numPr>
          <w:ilvl w:val="0"/>
          <w:numId w:val="27"/>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varstvu pred požarom in preventivnih ukrepih za zagotavljanje varstva pred požarom,</w:t>
      </w:r>
    </w:p>
    <w:p w14:paraId="6CC1FF13" w14:textId="77777777" w:rsidR="00E24F8B" w:rsidRDefault="00E24F8B" w:rsidP="00B33746">
      <w:pPr>
        <w:numPr>
          <w:ilvl w:val="0"/>
          <w:numId w:val="27"/>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spoštujejo pravila in navodila na področju zagotavljanja in obvladovanja bolnišničnih okužb KOBO.</w:t>
      </w:r>
    </w:p>
    <w:p w14:paraId="69637F19" w14:textId="77777777" w:rsidR="00E24F8B" w:rsidRDefault="00E24F8B" w:rsidP="00E24F8B">
      <w:pPr>
        <w:suppressAutoHyphens/>
        <w:spacing w:after="0" w:line="260" w:lineRule="exact"/>
        <w:jc w:val="both"/>
        <w:rPr>
          <w:rFonts w:ascii="Arial" w:eastAsia="Times New Roman" w:hAnsi="Arial" w:cs="Arial"/>
          <w:sz w:val="18"/>
          <w:szCs w:val="18"/>
          <w:lang w:eastAsia="zh-CN"/>
        </w:rPr>
      </w:pPr>
    </w:p>
    <w:p w14:paraId="290FE46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61B9589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1E87B222"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6C974B4" w14:textId="77777777" w:rsidR="00E24F8B" w:rsidRPr="00232DC3" w:rsidRDefault="00E24F8B" w:rsidP="00E24F8B">
      <w:pPr>
        <w:suppressAutoHyphens/>
        <w:spacing w:after="0" w:line="260" w:lineRule="exact"/>
        <w:rPr>
          <w:rFonts w:ascii="Arial" w:eastAsia="Times New Roman" w:hAnsi="Arial" w:cs="Arial"/>
          <w:sz w:val="18"/>
          <w:szCs w:val="18"/>
          <w:lang w:eastAsia="zh-CN"/>
        </w:rPr>
      </w:pPr>
    </w:p>
    <w:p w14:paraId="098EF9A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4D0B5FF7"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486D75B3"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A492E3E"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547FCEAC"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 xml:space="preserve">Izvajalec </w:t>
      </w:r>
      <w:r w:rsidRPr="00232DC3">
        <w:rPr>
          <w:rFonts w:ascii="Arial" w:eastAsia="Times New Roman" w:hAnsi="Arial" w:cs="Arial"/>
          <w:sz w:val="18"/>
          <w:szCs w:val="18"/>
          <w:lang w:eastAsia="zh-CN"/>
        </w:rPr>
        <w:t xml:space="preserve">bo z rednim nadzorom skrbel, da bodo njegovi delavci upoštevali navodila in ukrepe, ki jih bo posredoval naročnik. </w:t>
      </w:r>
    </w:p>
    <w:p w14:paraId="462887A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1BE821F4"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Delovno opremo bodo delavci hranili le v prostorih, ki jih bo določil naročnik. Odpadke, zbrane pri naročniku, bodo odlagali v posode oz. na odlagališče, ki ga določi naročnik. </w:t>
      </w:r>
    </w:p>
    <w:p w14:paraId="336B47C9"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35ADC210"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5FAA3B2" w14:textId="77777777" w:rsidR="00E24F8B" w:rsidRPr="00232DC3" w:rsidRDefault="00E24F8B" w:rsidP="00E24F8B">
      <w:pPr>
        <w:tabs>
          <w:tab w:val="left" w:pos="7116"/>
        </w:tabs>
        <w:suppressAutoHyphens/>
        <w:spacing w:after="0" w:line="260" w:lineRule="exact"/>
        <w:ind w:left="360"/>
        <w:rPr>
          <w:rFonts w:ascii="Arial" w:eastAsia="Times New Roman" w:hAnsi="Arial" w:cs="Arial"/>
          <w:sz w:val="18"/>
          <w:szCs w:val="18"/>
          <w:lang w:eastAsia="zh-CN"/>
        </w:rPr>
      </w:pPr>
    </w:p>
    <w:p w14:paraId="5B66D33B"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Delavci izvajalca so dolžni upoštevati naslednja pravila:</w:t>
      </w:r>
    </w:p>
    <w:p w14:paraId="12C26A09" w14:textId="77777777" w:rsidR="00E24F8B" w:rsidRPr="00232DC3" w:rsidRDefault="00E24F8B" w:rsidP="00B33746">
      <w:pPr>
        <w:numPr>
          <w:ilvl w:val="0"/>
          <w:numId w:val="28"/>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Kajenje in uporaba odprtega ognja oz. orodja, ki povzroča iskre, je na območju naročnika prepovedana oz. dovoljena samo na mestih, kjer je to posebej določeno.</w:t>
      </w:r>
    </w:p>
    <w:p w14:paraId="476A8873" w14:textId="77777777" w:rsidR="00E24F8B" w:rsidRPr="00232DC3" w:rsidRDefault="00E24F8B" w:rsidP="00B33746">
      <w:pPr>
        <w:numPr>
          <w:ilvl w:val="0"/>
          <w:numId w:val="28"/>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Prepovedana je tudi uporaba grelnih teles ali svetil, ki bi zaradi visoke površinske temperature lahko povzročila požar in eksplozijo. </w:t>
      </w:r>
    </w:p>
    <w:p w14:paraId="5D0191EC" w14:textId="77777777" w:rsidR="00E24F8B" w:rsidRPr="00232DC3" w:rsidRDefault="00E24F8B" w:rsidP="00B33746">
      <w:pPr>
        <w:numPr>
          <w:ilvl w:val="0"/>
          <w:numId w:val="28"/>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 v prostorih, kjer se izvaja delovni proces (poteka zdravljenje oz. prisotnost pacientov in obiskovalcev ), se izvajajo skladno z navodili, ki jih posreduje naročnik prostorov.</w:t>
      </w:r>
    </w:p>
    <w:p w14:paraId="2047E506" w14:textId="77777777" w:rsidR="00E24F8B" w:rsidRPr="00232DC3" w:rsidRDefault="00E24F8B" w:rsidP="00B33746">
      <w:pPr>
        <w:numPr>
          <w:ilvl w:val="0"/>
          <w:numId w:val="28"/>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Če zapuščajo delavci  prostore naročnika zadnji, so dolžni preveriti, če so izklopljene luči, grelna telesa, zaprte vodovodne pipe in izključen vsak element, ki bi lahko povzročil požar ali drugo škodo.</w:t>
      </w:r>
    </w:p>
    <w:p w14:paraId="0129EC4D" w14:textId="77777777" w:rsidR="00E24F8B" w:rsidRPr="00232DC3" w:rsidRDefault="00E24F8B" w:rsidP="00B33746">
      <w:pPr>
        <w:numPr>
          <w:ilvl w:val="0"/>
          <w:numId w:val="28"/>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Zahtevano je spoštovanje pravil in zahtev pooblaščenih oseb naročnika, vezanih na področje obvladovanja bolnišničnih okužb.</w:t>
      </w:r>
    </w:p>
    <w:p w14:paraId="405B06A3"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7F1A6BAF"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3A22763"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6ECDE2E5"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posameznega izvajalca del ima v zvezi z zagotavljanjem varnosti pri delu zlasti naslednje pravice in dolžnosti:</w:t>
      </w:r>
    </w:p>
    <w:p w14:paraId="6B86548A"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celoti voditi in skrbeti za varnost svojih podrejenih delavcev,</w:t>
      </w:r>
    </w:p>
    <w:p w14:paraId="1B661AF6"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obveščati pred začetkom del in sproti v teku izvedbe del o specifičnih  nevarnostih in škodljivostih na delovišču, o delih s povečano možnostjo za nastanek poškodb in/ali zdravstvenih okvar,</w:t>
      </w:r>
    </w:p>
    <w:p w14:paraId="37250757"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seznaniti in obveščati o vseh potrebnih preventivnih varnostnih ukrepih (izhajajočih iz veljavnih predpisov in internih predpisov),</w:t>
      </w:r>
    </w:p>
    <w:p w14:paraId="22976262"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pred začetkom izvajanja posebno nevarnih del podrejene delavce poučiti in po potrebi dodatno seznaniti z varnostnimi ukrepi, katerih upoštevanje in izvajanje zagotavlja varno izvedbo teh posebno nevarnih del,</w:t>
      </w:r>
    </w:p>
    <w:p w14:paraId="24A611E9"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da imajo podrejeni delavci na delovišču oz. da uporabljajo delovno opremo, priprave, naprave in pripomočke, ki v celoti ustrezajo predpisom s področja varstva pri delu,</w:t>
      </w:r>
    </w:p>
    <w:p w14:paraId="1209D5FD"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neprestano kontrolirati in nadzirati ali podrejeni delavci upoštevajo in izvajajo preventivne varnostne ukrepe ter uporabljajo predpisano osebno varovalno opremo,</w:t>
      </w:r>
    </w:p>
    <w:p w14:paraId="1E63032F"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 vseh dogodkih in pojavih, ki bi lahko kakorkoli ogrožali kogarkoli na skupnem delovišču, sproti obveščati osebo, odgovorno za izvajanje ukrepov za varnost in zdravje pri delu (v nadaljevanju: VZPD),</w:t>
      </w:r>
    </w:p>
    <w:p w14:paraId="577DE55C"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 delovišča oz. z del odstraniti podrejenega delavca, ki kljub opozorilom ne upošteva preventivnih varnostnih ukrepov oz. ne uporablja osebne varovalne opreme in s tem namerno ogroža svojo varnost ali </w:t>
      </w:r>
      <w:r w:rsidRPr="00232DC3">
        <w:rPr>
          <w:rFonts w:ascii="Arial" w:eastAsia="Times New Roman" w:hAnsi="Arial" w:cs="Arial"/>
          <w:sz w:val="18"/>
          <w:szCs w:val="18"/>
          <w:lang w:eastAsia="zh-CN"/>
        </w:rPr>
        <w:lastRenderedPageBreak/>
        <w:t>ogroža varnost ostalih, na delovišču sodelujočih delavcev, če le-ta zazna večja pomanjkljivosti in nepravilnosti z vidika VZPD,</w:t>
      </w:r>
    </w:p>
    <w:p w14:paraId="13D4D89C" w14:textId="77777777" w:rsidR="00E24F8B" w:rsidRPr="00232DC3" w:rsidRDefault="00E24F8B" w:rsidP="00B33746">
      <w:pPr>
        <w:numPr>
          <w:ilvl w:val="0"/>
          <w:numId w:val="26"/>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vseh primerih, ko mu niso znani načini in postopki varne izvedbe del, se o tem posvetovati z  odgovorno osebo.</w:t>
      </w:r>
    </w:p>
    <w:p w14:paraId="67869882"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3195AA24"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5ACE4AB"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64CD59CC"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Vsak delodajalec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34FAD39B"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1594BBC0"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naročnika</w:t>
      </w:r>
    </w:p>
    <w:p w14:paraId="05F37172"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6753DAD5"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6FF14F8"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52D41DAC"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2E833670"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7ACC3030"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661A8E9"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6B99B5B4"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02DCAA0A"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6673E79F"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in njegove pooblaščene osebe bodo nadzirale izvajanje ukrepov za preprečevanje bolnišničnih okužb KOBO, izvajalec pa mora upoštevati vsa navodila.</w:t>
      </w:r>
    </w:p>
    <w:p w14:paraId="07899C21"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45374E8B"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5CCF8F1"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53773C92"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V primeru nezgode delavca izvajalca ali nezgode oz. škode, ki jo je ta povzročil, je naročnik oz.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205B932B"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7429A233"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C406699"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4DAD0753"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začne veljati, ko ga podpišejo odgovorne osebe izvajalcev del, ki izvajajo dela na  delovišču.</w:t>
      </w:r>
    </w:p>
    <w:p w14:paraId="01FECBDB"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26DF35BA"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C1CD7A5" w14:textId="77777777" w:rsidR="00E24F8B" w:rsidRPr="00232DC3" w:rsidRDefault="00E24F8B" w:rsidP="00E24F8B">
      <w:pPr>
        <w:tabs>
          <w:tab w:val="left" w:pos="7116"/>
        </w:tabs>
        <w:suppressAutoHyphens/>
        <w:spacing w:after="0" w:line="260" w:lineRule="exact"/>
        <w:jc w:val="center"/>
        <w:rPr>
          <w:rFonts w:ascii="Arial" w:eastAsia="Times New Roman" w:hAnsi="Arial" w:cs="Arial"/>
          <w:sz w:val="18"/>
          <w:szCs w:val="18"/>
          <w:lang w:eastAsia="zh-CN"/>
        </w:rPr>
      </w:pPr>
    </w:p>
    <w:p w14:paraId="5989B2D3"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129E3959"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5B0AC600"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Imenovanje odgovornih oseb za varnost in zdravje pri delu</w:t>
      </w:r>
    </w:p>
    <w:p w14:paraId="475AD075" w14:textId="77777777" w:rsidR="00E24F8B" w:rsidRPr="00232DC3" w:rsidRDefault="00E24F8B" w:rsidP="00E24F8B">
      <w:pPr>
        <w:suppressAutoHyphens/>
        <w:spacing w:after="0" w:line="260" w:lineRule="exact"/>
        <w:jc w:val="center"/>
        <w:rPr>
          <w:rFonts w:ascii="Arial" w:eastAsia="Times New Roman" w:hAnsi="Arial" w:cs="Arial"/>
          <w:sz w:val="18"/>
          <w:szCs w:val="18"/>
          <w:lang w:eastAsia="zh-CN"/>
        </w:rPr>
      </w:pPr>
    </w:p>
    <w:p w14:paraId="01FBE5E9"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7AFC11C" w14:textId="77777777" w:rsidR="00E24F8B" w:rsidRPr="00232DC3" w:rsidRDefault="00E24F8B" w:rsidP="00E24F8B">
      <w:pPr>
        <w:suppressAutoHyphens/>
        <w:spacing w:after="0" w:line="260" w:lineRule="exact"/>
        <w:jc w:val="center"/>
        <w:rPr>
          <w:rFonts w:ascii="Arial" w:eastAsia="Times New Roman" w:hAnsi="Arial" w:cs="Arial"/>
          <w:b/>
          <w:bCs/>
          <w:sz w:val="18"/>
          <w:szCs w:val="18"/>
          <w:lang w:eastAsia="zh-CN"/>
        </w:rPr>
      </w:pPr>
    </w:p>
    <w:p w14:paraId="6C90221E"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E24F8B" w:rsidRPr="00232DC3" w14:paraId="2A32DC6C" w14:textId="77777777" w:rsidTr="00F4790C">
        <w:trPr>
          <w:cantSplit/>
          <w:trHeight w:val="454"/>
        </w:trPr>
        <w:tc>
          <w:tcPr>
            <w:tcW w:w="426" w:type="dxa"/>
            <w:tcBorders>
              <w:bottom w:val="single" w:sz="2" w:space="0" w:color="000000"/>
            </w:tcBorders>
            <w:vAlign w:val="bottom"/>
          </w:tcPr>
          <w:p w14:paraId="7079CCA9"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1.</w:t>
            </w:r>
          </w:p>
        </w:tc>
        <w:tc>
          <w:tcPr>
            <w:tcW w:w="1842" w:type="dxa"/>
            <w:tcBorders>
              <w:bottom w:val="single" w:sz="2" w:space="0" w:color="000000"/>
            </w:tcBorders>
            <w:vAlign w:val="bottom"/>
          </w:tcPr>
          <w:p w14:paraId="0BAD61AA"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15886A63"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2D661136"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3FAF15C4"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3AE2CF2E"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r>
    </w:tbl>
    <w:p w14:paraId="7C3EE45C"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13CBA86B"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s strani naročnika: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E24F8B" w:rsidRPr="00232DC3" w14:paraId="78A2B7FB" w14:textId="77777777" w:rsidTr="00F4790C">
        <w:trPr>
          <w:cantSplit/>
          <w:trHeight w:val="454"/>
        </w:trPr>
        <w:tc>
          <w:tcPr>
            <w:tcW w:w="374" w:type="dxa"/>
            <w:tcBorders>
              <w:bottom w:val="single" w:sz="2" w:space="0" w:color="000000"/>
            </w:tcBorders>
            <w:vAlign w:val="bottom"/>
          </w:tcPr>
          <w:p w14:paraId="0708C241"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2.</w:t>
            </w:r>
          </w:p>
        </w:tc>
        <w:tc>
          <w:tcPr>
            <w:tcW w:w="1894" w:type="dxa"/>
            <w:tcBorders>
              <w:bottom w:val="single" w:sz="2" w:space="0" w:color="000000"/>
            </w:tcBorders>
            <w:vAlign w:val="bottom"/>
          </w:tcPr>
          <w:p w14:paraId="7610DF9F"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005FD6D2"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77C0D3BC"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3B87BBE6"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61403E4B" w14:textId="77777777" w:rsidR="00E24F8B" w:rsidRPr="00232DC3" w:rsidRDefault="00E24F8B" w:rsidP="00F4790C">
            <w:pPr>
              <w:suppressAutoHyphens/>
              <w:spacing w:after="0" w:line="260" w:lineRule="exact"/>
              <w:jc w:val="both"/>
              <w:rPr>
                <w:rFonts w:ascii="Arial" w:eastAsia="Times New Roman" w:hAnsi="Arial" w:cs="Arial"/>
                <w:sz w:val="18"/>
                <w:szCs w:val="18"/>
                <w:lang w:eastAsia="zh-CN"/>
              </w:rPr>
            </w:pPr>
          </w:p>
        </w:tc>
      </w:tr>
    </w:tbl>
    <w:p w14:paraId="1579183D"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p>
    <w:p w14:paraId="61A39FF8" w14:textId="77777777" w:rsidR="00E24F8B" w:rsidRPr="00232DC3" w:rsidRDefault="00E24F8B" w:rsidP="00E24F8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Morebitno spremembo odgovornih oseb ali kontaktnih podatkov je vsaka stranka drugi dolžna pisno sporočiti takoj.</w:t>
      </w:r>
    </w:p>
    <w:p w14:paraId="5D3CD5B1"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01DED706" w14:textId="77777777" w:rsidR="00E24F8B" w:rsidRPr="00232DC3" w:rsidRDefault="00E24F8B" w:rsidP="00B33746">
      <w:pPr>
        <w:numPr>
          <w:ilvl w:val="0"/>
          <w:numId w:val="23"/>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CEBADFC"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587E8E37"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Ta sporazum je napisan v 2 (dveh) enakih izvodih od katerih prejme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1 (en) izvod in naročnik 1 (en) izvod. </w:t>
      </w:r>
    </w:p>
    <w:p w14:paraId="0A22B385"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p w14:paraId="704D9921" w14:textId="77777777" w:rsidR="00E24F8B" w:rsidRPr="00232DC3" w:rsidRDefault="00E24F8B" w:rsidP="00E24F8B">
      <w:pPr>
        <w:tabs>
          <w:tab w:val="left" w:pos="7116"/>
        </w:tabs>
        <w:suppressAutoHyphens/>
        <w:spacing w:after="0" w:line="260" w:lineRule="exact"/>
        <w:jc w:val="both"/>
        <w:rPr>
          <w:rFonts w:ascii="Arial" w:eastAsia="Times New Roman" w:hAnsi="Arial" w:cs="Arial"/>
          <w:sz w:val="18"/>
          <w:szCs w:val="18"/>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E24F8B" w:rsidRPr="00232DC3" w14:paraId="1A7E3F12" w14:textId="77777777" w:rsidTr="00F4790C">
        <w:trPr>
          <w:cantSplit/>
        </w:trPr>
        <w:tc>
          <w:tcPr>
            <w:tcW w:w="4465" w:type="dxa"/>
          </w:tcPr>
          <w:p w14:paraId="6BF88072" w14:textId="77777777" w:rsidR="00E24F8B" w:rsidRPr="00232DC3" w:rsidRDefault="00E24F8B" w:rsidP="00F4790C">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____________, dne ____________</w:t>
            </w:r>
          </w:p>
        </w:tc>
        <w:tc>
          <w:tcPr>
            <w:tcW w:w="4465" w:type="dxa"/>
          </w:tcPr>
          <w:p w14:paraId="37648030" w14:textId="77777777" w:rsidR="00E24F8B" w:rsidRPr="00232DC3" w:rsidRDefault="00E24F8B" w:rsidP="00F4790C">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 dne ___________</w:t>
            </w:r>
          </w:p>
        </w:tc>
        <w:tc>
          <w:tcPr>
            <w:tcW w:w="170" w:type="dxa"/>
          </w:tcPr>
          <w:p w14:paraId="25968522" w14:textId="77777777" w:rsidR="00E24F8B" w:rsidRPr="00232DC3" w:rsidRDefault="00E24F8B" w:rsidP="00F4790C">
            <w:pPr>
              <w:spacing w:after="0" w:line="260" w:lineRule="exact"/>
              <w:jc w:val="both"/>
              <w:rPr>
                <w:rFonts w:ascii="Arial" w:eastAsia="Times New Roman" w:hAnsi="Arial" w:cs="Arial"/>
                <w:sz w:val="18"/>
                <w:szCs w:val="18"/>
              </w:rPr>
            </w:pPr>
          </w:p>
        </w:tc>
      </w:tr>
      <w:tr w:rsidR="00E24F8B" w:rsidRPr="00232DC3" w14:paraId="625D7FAE" w14:textId="77777777" w:rsidTr="00F4790C">
        <w:trPr>
          <w:cantSplit/>
        </w:trPr>
        <w:tc>
          <w:tcPr>
            <w:tcW w:w="4465" w:type="dxa"/>
          </w:tcPr>
          <w:p w14:paraId="78466795" w14:textId="77777777" w:rsidR="00E24F8B" w:rsidRPr="00232DC3" w:rsidRDefault="00E24F8B" w:rsidP="00F4790C">
            <w:pPr>
              <w:spacing w:after="0" w:line="260" w:lineRule="exact"/>
              <w:jc w:val="both"/>
              <w:rPr>
                <w:rFonts w:ascii="Arial" w:eastAsia="Times New Roman" w:hAnsi="Arial" w:cs="Arial"/>
                <w:sz w:val="18"/>
                <w:szCs w:val="18"/>
              </w:rPr>
            </w:pPr>
          </w:p>
          <w:p w14:paraId="4000BB5C" w14:textId="77777777" w:rsidR="00E24F8B" w:rsidRPr="00232DC3" w:rsidRDefault="00E24F8B" w:rsidP="00F4790C">
            <w:pPr>
              <w:spacing w:after="0" w:line="260" w:lineRule="exact"/>
              <w:jc w:val="both"/>
              <w:rPr>
                <w:rFonts w:ascii="Arial" w:eastAsia="Times New Roman" w:hAnsi="Arial" w:cs="Arial"/>
                <w:sz w:val="18"/>
                <w:szCs w:val="18"/>
              </w:rPr>
            </w:pPr>
          </w:p>
        </w:tc>
        <w:tc>
          <w:tcPr>
            <w:tcW w:w="4465" w:type="dxa"/>
          </w:tcPr>
          <w:p w14:paraId="7720988D" w14:textId="77777777" w:rsidR="00E24F8B" w:rsidRPr="00232DC3" w:rsidRDefault="00E24F8B" w:rsidP="00F4790C">
            <w:pPr>
              <w:spacing w:after="0" w:line="260" w:lineRule="exact"/>
              <w:jc w:val="both"/>
              <w:rPr>
                <w:rFonts w:ascii="Arial" w:eastAsia="Times New Roman" w:hAnsi="Arial" w:cs="Arial"/>
                <w:sz w:val="18"/>
                <w:szCs w:val="18"/>
              </w:rPr>
            </w:pPr>
          </w:p>
          <w:p w14:paraId="38895B26" w14:textId="77777777" w:rsidR="00E24F8B" w:rsidRPr="00232DC3" w:rsidRDefault="00E24F8B" w:rsidP="00F4790C">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Naročnik:</w:t>
            </w:r>
          </w:p>
        </w:tc>
        <w:tc>
          <w:tcPr>
            <w:tcW w:w="170" w:type="dxa"/>
          </w:tcPr>
          <w:p w14:paraId="087A9973" w14:textId="77777777" w:rsidR="00E24F8B" w:rsidRPr="00232DC3" w:rsidRDefault="00E24F8B" w:rsidP="00F4790C">
            <w:pPr>
              <w:spacing w:after="0" w:line="260" w:lineRule="exact"/>
              <w:jc w:val="both"/>
              <w:rPr>
                <w:rFonts w:ascii="Arial" w:eastAsia="Times New Roman" w:hAnsi="Arial" w:cs="Arial"/>
                <w:sz w:val="18"/>
                <w:szCs w:val="18"/>
              </w:rPr>
            </w:pPr>
          </w:p>
        </w:tc>
      </w:tr>
      <w:tr w:rsidR="00E24F8B" w:rsidRPr="00232DC3" w14:paraId="1ADC1202" w14:textId="77777777" w:rsidTr="00F4790C">
        <w:trPr>
          <w:cantSplit/>
        </w:trPr>
        <w:tc>
          <w:tcPr>
            <w:tcW w:w="4465" w:type="dxa"/>
          </w:tcPr>
          <w:p w14:paraId="37F82B2D" w14:textId="77777777" w:rsidR="00E24F8B" w:rsidRPr="00232DC3" w:rsidRDefault="00E24F8B" w:rsidP="00F4790C">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Izvajalec:</w:t>
            </w:r>
          </w:p>
          <w:p w14:paraId="469D2594" w14:textId="77777777" w:rsidR="00E24F8B" w:rsidRPr="00232DC3" w:rsidRDefault="00E24F8B" w:rsidP="00F4790C">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15B77C81" w14:textId="77777777" w:rsidR="00E24F8B" w:rsidRPr="00232DC3" w:rsidRDefault="00E24F8B" w:rsidP="00F4790C">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B301D42" w14:textId="77777777" w:rsidR="00E24F8B" w:rsidRPr="00232DC3" w:rsidRDefault="00E24F8B" w:rsidP="00F4790C">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FDF2FE3" w14:textId="77777777" w:rsidR="00E24F8B" w:rsidRPr="00232DC3" w:rsidRDefault="00E24F8B" w:rsidP="00F4790C">
            <w:pPr>
              <w:spacing w:after="0" w:line="260" w:lineRule="exact"/>
              <w:jc w:val="both"/>
              <w:rPr>
                <w:rFonts w:ascii="Arial" w:eastAsia="Times New Roman" w:hAnsi="Arial" w:cs="Arial"/>
                <w:sz w:val="18"/>
                <w:szCs w:val="18"/>
              </w:rPr>
            </w:pPr>
          </w:p>
        </w:tc>
        <w:tc>
          <w:tcPr>
            <w:tcW w:w="4465" w:type="dxa"/>
          </w:tcPr>
          <w:p w14:paraId="703CF92B" w14:textId="77777777" w:rsidR="00E24F8B" w:rsidRPr="00232DC3" w:rsidRDefault="00E24F8B" w:rsidP="00F4790C">
            <w:pPr>
              <w:spacing w:after="0" w:line="260" w:lineRule="exact"/>
              <w:jc w:val="both"/>
              <w:rPr>
                <w:rFonts w:ascii="Arial" w:eastAsia="Times New Roman" w:hAnsi="Arial" w:cs="Arial"/>
                <w:sz w:val="18"/>
                <w:szCs w:val="18"/>
              </w:rPr>
            </w:pPr>
          </w:p>
          <w:p w14:paraId="6E2FE16D" w14:textId="77777777" w:rsidR="00E24F8B" w:rsidRPr="00232DC3" w:rsidRDefault="00E24F8B" w:rsidP="00F4790C">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3DE807B6" w14:textId="77777777" w:rsidR="00E24F8B" w:rsidRPr="00232DC3" w:rsidRDefault="00E24F8B" w:rsidP="00F4790C">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097CA75D" w14:textId="77777777" w:rsidR="00E24F8B" w:rsidRPr="00232DC3" w:rsidRDefault="00E24F8B" w:rsidP="00F4790C">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0E2D50E3" w14:textId="77777777" w:rsidR="00E24F8B" w:rsidRPr="00232DC3" w:rsidRDefault="00E24F8B" w:rsidP="00F4790C">
            <w:pPr>
              <w:spacing w:after="0" w:line="260" w:lineRule="exact"/>
              <w:rPr>
                <w:rFonts w:ascii="Arial" w:eastAsia="Times New Roman" w:hAnsi="Arial" w:cs="Arial"/>
                <w:sz w:val="18"/>
                <w:szCs w:val="18"/>
              </w:rPr>
            </w:pPr>
          </w:p>
          <w:p w14:paraId="7B84CD7B" w14:textId="77777777" w:rsidR="00E24F8B" w:rsidRPr="00232DC3" w:rsidRDefault="00E24F8B" w:rsidP="00F4790C">
            <w:pPr>
              <w:numPr>
                <w:ilvl w:val="12"/>
                <w:numId w:val="0"/>
              </w:numPr>
              <w:spacing w:after="0" w:line="260" w:lineRule="exact"/>
              <w:rPr>
                <w:rFonts w:ascii="Arial" w:eastAsia="Times New Roman" w:hAnsi="Arial" w:cs="Arial"/>
                <w:sz w:val="18"/>
                <w:szCs w:val="18"/>
              </w:rPr>
            </w:pPr>
          </w:p>
        </w:tc>
        <w:tc>
          <w:tcPr>
            <w:tcW w:w="170" w:type="dxa"/>
          </w:tcPr>
          <w:p w14:paraId="30CBF0A7" w14:textId="77777777" w:rsidR="00E24F8B" w:rsidRPr="00232DC3" w:rsidRDefault="00E24F8B" w:rsidP="00F4790C">
            <w:pPr>
              <w:spacing w:after="0" w:line="260" w:lineRule="exact"/>
              <w:jc w:val="both"/>
              <w:rPr>
                <w:rFonts w:ascii="Arial" w:eastAsia="Times New Roman" w:hAnsi="Arial" w:cs="Arial"/>
                <w:sz w:val="18"/>
                <w:szCs w:val="18"/>
              </w:rPr>
            </w:pPr>
          </w:p>
        </w:tc>
      </w:tr>
      <w:tr w:rsidR="00E24F8B" w:rsidRPr="00232DC3" w14:paraId="1E72EA37" w14:textId="77777777" w:rsidTr="00F4790C">
        <w:trPr>
          <w:cantSplit/>
        </w:trPr>
        <w:tc>
          <w:tcPr>
            <w:tcW w:w="4465" w:type="dxa"/>
          </w:tcPr>
          <w:p w14:paraId="07AB9A51" w14:textId="77777777" w:rsidR="00E24F8B" w:rsidRPr="00232DC3" w:rsidRDefault="00E24F8B" w:rsidP="00F4790C">
            <w:pPr>
              <w:spacing w:after="0" w:line="260" w:lineRule="exact"/>
              <w:jc w:val="both"/>
              <w:rPr>
                <w:rFonts w:ascii="Arial" w:eastAsia="Times New Roman" w:hAnsi="Arial" w:cs="Arial"/>
                <w:sz w:val="18"/>
                <w:szCs w:val="18"/>
              </w:rPr>
            </w:pPr>
          </w:p>
        </w:tc>
        <w:tc>
          <w:tcPr>
            <w:tcW w:w="4465" w:type="dxa"/>
          </w:tcPr>
          <w:p w14:paraId="5D4BC2C2" w14:textId="77777777" w:rsidR="00E24F8B" w:rsidRPr="00232DC3" w:rsidRDefault="00E24F8B" w:rsidP="00F4790C">
            <w:pPr>
              <w:spacing w:after="0" w:line="260" w:lineRule="exact"/>
              <w:jc w:val="both"/>
              <w:rPr>
                <w:rFonts w:ascii="Arial" w:eastAsia="Times New Roman" w:hAnsi="Arial" w:cs="Arial"/>
                <w:sz w:val="18"/>
                <w:szCs w:val="18"/>
              </w:rPr>
            </w:pPr>
          </w:p>
        </w:tc>
        <w:tc>
          <w:tcPr>
            <w:tcW w:w="170" w:type="dxa"/>
          </w:tcPr>
          <w:p w14:paraId="3E7B6232" w14:textId="77777777" w:rsidR="00E24F8B" w:rsidRPr="00232DC3" w:rsidRDefault="00E24F8B" w:rsidP="00F4790C">
            <w:pPr>
              <w:spacing w:after="0" w:line="260" w:lineRule="exact"/>
              <w:jc w:val="both"/>
              <w:rPr>
                <w:rFonts w:ascii="Arial" w:eastAsia="Times New Roman" w:hAnsi="Arial" w:cs="Arial"/>
                <w:sz w:val="18"/>
                <w:szCs w:val="18"/>
              </w:rPr>
            </w:pPr>
          </w:p>
        </w:tc>
      </w:tr>
    </w:tbl>
    <w:p w14:paraId="398FEF7C" w14:textId="77777777" w:rsidR="00E24F8B" w:rsidRPr="00232DC3" w:rsidRDefault="00E24F8B" w:rsidP="00E24F8B">
      <w:pPr>
        <w:keepNext/>
        <w:widowControl w:val="0"/>
        <w:adjustRightInd w:val="0"/>
        <w:spacing w:after="0" w:line="260" w:lineRule="exact"/>
        <w:jc w:val="both"/>
        <w:textAlignment w:val="baseline"/>
        <w:rPr>
          <w:rFonts w:ascii="Arial" w:eastAsia="Times New Roman" w:hAnsi="Arial" w:cs="Arial"/>
          <w:b/>
          <w:bCs/>
          <w:sz w:val="18"/>
          <w:szCs w:val="18"/>
        </w:rPr>
      </w:pPr>
      <w:bookmarkStart w:id="10" w:name="_Toc422906046"/>
    </w:p>
    <w:p w14:paraId="61E34807" w14:textId="77777777" w:rsidR="00E24F8B" w:rsidRPr="00232DC3" w:rsidRDefault="00E24F8B" w:rsidP="00E24F8B">
      <w:pPr>
        <w:keepLines/>
        <w:widowControl w:val="0"/>
        <w:tabs>
          <w:tab w:val="left" w:pos="2155"/>
        </w:tabs>
        <w:adjustRightInd w:val="0"/>
        <w:spacing w:after="0" w:line="260" w:lineRule="atLeast"/>
        <w:jc w:val="both"/>
        <w:textAlignment w:val="baseline"/>
        <w:rPr>
          <w:rFonts w:ascii="Arial" w:eastAsia="Times New Roman" w:hAnsi="Arial" w:cs="Arial"/>
          <w:kern w:val="16"/>
          <w:sz w:val="18"/>
          <w:szCs w:val="18"/>
          <w:u w:val="single"/>
          <w:lang w:val="pl-PL" w:eastAsia="sl-SI"/>
        </w:rPr>
      </w:pPr>
      <w:r w:rsidRPr="00232DC3">
        <w:rPr>
          <w:rFonts w:ascii="Arial" w:eastAsia="Times New Roman" w:hAnsi="Arial" w:cs="Arial"/>
          <w:kern w:val="16"/>
          <w:sz w:val="18"/>
          <w:szCs w:val="18"/>
          <w:u w:val="single"/>
          <w:lang w:val="pl-PL" w:eastAsia="sl-SI"/>
        </w:rPr>
        <w:t xml:space="preserve">Opomba: Sporazum o skupnih ukrepih ni del ponudbene dokumentacije. </w:t>
      </w:r>
    </w:p>
    <w:bookmarkEnd w:id="7"/>
    <w:bookmarkEnd w:id="8"/>
    <w:bookmarkEnd w:id="10"/>
    <w:p w14:paraId="674F2888" w14:textId="77777777" w:rsidR="00E24F8B" w:rsidRPr="00232DC3" w:rsidRDefault="00E24F8B" w:rsidP="00E24F8B">
      <w:pPr>
        <w:spacing w:after="0" w:line="260" w:lineRule="exact"/>
        <w:jc w:val="both"/>
        <w:rPr>
          <w:rFonts w:ascii="Arial" w:eastAsia="Times New Roman" w:hAnsi="Arial" w:cs="Arial"/>
          <w:sz w:val="18"/>
          <w:szCs w:val="18"/>
        </w:rPr>
      </w:pPr>
    </w:p>
    <w:p w14:paraId="62D2CA23" w14:textId="77777777" w:rsidR="00E24F8B" w:rsidRPr="00232DC3" w:rsidRDefault="00E24F8B" w:rsidP="00E24F8B">
      <w:pPr>
        <w:rPr>
          <w:rFonts w:ascii="Arial" w:hAnsi="Arial" w:cs="Arial"/>
          <w:sz w:val="18"/>
          <w:szCs w:val="18"/>
        </w:rPr>
      </w:pPr>
    </w:p>
    <w:p w14:paraId="4BA18DA9" w14:textId="77777777" w:rsidR="00E24F8B" w:rsidRPr="00232DC3" w:rsidRDefault="00E24F8B" w:rsidP="00E24F8B">
      <w:pPr>
        <w:spacing w:before="224" w:after="224" w:line="240" w:lineRule="auto"/>
        <w:jc w:val="center"/>
        <w:outlineLvl w:val="1"/>
        <w:rPr>
          <w:rFonts w:ascii="Arial" w:hAnsi="Arial" w:cs="Arial"/>
          <w:sz w:val="18"/>
          <w:szCs w:val="18"/>
        </w:rPr>
      </w:pPr>
    </w:p>
    <w:p w14:paraId="2EA68117" w14:textId="77777777" w:rsidR="00E24F8B" w:rsidRDefault="00E24F8B">
      <w:pPr>
        <w:spacing w:before="975" w:after="225" w:line="240" w:lineRule="auto"/>
        <w:jc w:val="both"/>
      </w:pPr>
    </w:p>
    <w:sectPr w:rsidR="00E24F8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2E298" w14:textId="77777777" w:rsidR="00DC6BF0" w:rsidRDefault="00DC6BF0" w:rsidP="006975C6">
      <w:pPr>
        <w:spacing w:after="0" w:line="240" w:lineRule="auto"/>
      </w:pPr>
      <w:r>
        <w:separator/>
      </w:r>
    </w:p>
  </w:endnote>
  <w:endnote w:type="continuationSeparator" w:id="0">
    <w:p w14:paraId="1F4ED1A4" w14:textId="77777777" w:rsidR="00DC6BF0" w:rsidRDefault="00DC6BF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AD4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9068"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A4F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DA0"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CD55"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48B5"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8CFC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5E42C" w14:textId="77777777" w:rsidR="00902993" w:rsidRPr="006F1DA5" w:rsidRDefault="00BE263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02993" w:rsidRPr="006F1DA5">
          <w:rPr>
            <w:rFonts w:ascii="Arial" w:hAnsi="Arial" w:cs="Arial"/>
          </w:rPr>
          <w:fldChar w:fldCharType="begin"/>
        </w:r>
        <w:r w:rsidR="00902993" w:rsidRPr="006F1DA5">
          <w:rPr>
            <w:rFonts w:ascii="Arial" w:hAnsi="Arial" w:cs="Arial"/>
          </w:rPr>
          <w:instrText xml:space="preserve"> PAGE   \* MERGEFORMAT </w:instrText>
        </w:r>
        <w:r w:rsidR="00902993" w:rsidRPr="006F1DA5">
          <w:rPr>
            <w:rFonts w:ascii="Arial" w:hAnsi="Arial" w:cs="Arial"/>
          </w:rPr>
          <w:fldChar w:fldCharType="separate"/>
        </w:r>
        <w:r w:rsidR="00902993">
          <w:rPr>
            <w:rFonts w:ascii="Arial" w:hAnsi="Arial" w:cs="Arial"/>
            <w:noProof/>
          </w:rPr>
          <w:t>1</w:t>
        </w:r>
        <w:r w:rsidR="00902993" w:rsidRPr="006F1DA5">
          <w:rPr>
            <w:rFonts w:ascii="Arial" w:hAnsi="Arial" w:cs="Arial"/>
            <w:noProof/>
          </w:rPr>
          <w:fldChar w:fldCharType="end"/>
        </w:r>
      </w:sdtContent>
    </w:sdt>
  </w:p>
  <w:p w14:paraId="5BCF6105" w14:textId="77777777" w:rsidR="00902993" w:rsidRDefault="0090299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72A9" w14:textId="77777777" w:rsidR="00C03DEA" w:rsidRDefault="00C03DEA"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0C9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384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47B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E89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058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7BB7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8CBC2" w14:textId="77777777" w:rsidR="00DC6BF0" w:rsidRDefault="00DC6BF0" w:rsidP="006975C6">
      <w:pPr>
        <w:spacing w:after="0" w:line="240" w:lineRule="auto"/>
      </w:pPr>
      <w:r>
        <w:separator/>
      </w:r>
    </w:p>
  </w:footnote>
  <w:footnote w:type="continuationSeparator" w:id="0">
    <w:p w14:paraId="0921B8D4" w14:textId="77777777" w:rsidR="00DC6BF0" w:rsidRDefault="00DC6BF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11"/>
      <w:gridCol w:w="3281"/>
      <w:gridCol w:w="4178"/>
    </w:tblGrid>
    <w:tr w:rsidR="00B05771" w:rsidRPr="006F1DA5" w14:paraId="387065B2" w14:textId="77777777" w:rsidTr="007C4767">
      <w:trPr>
        <w:trHeight w:val="1268"/>
      </w:trPr>
      <w:tc>
        <w:tcPr>
          <w:tcW w:w="1668" w:type="dxa"/>
        </w:tcPr>
        <w:p w14:paraId="2B67696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2097C1A" wp14:editId="00EAC4D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432CC5"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1195CA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505544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87E21A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9DE981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B7D13E0" w14:textId="5521A8EF" w:rsidR="00B05771" w:rsidRPr="006F1DA5" w:rsidRDefault="00D7440C" w:rsidP="007C4767">
          <w:pPr>
            <w:pStyle w:val="Glava"/>
            <w:rPr>
              <w:rFonts w:ascii="Arial" w:hAnsi="Arial" w:cs="Arial"/>
              <w:b/>
              <w:color w:val="000000" w:themeColor="text1"/>
            </w:rPr>
          </w:pPr>
          <w:r w:rsidRPr="00D7440C">
            <w:rPr>
              <w:rFonts w:ascii="Arial" w:hAnsi="Arial" w:cs="Arial"/>
              <w:b/>
              <w:noProof/>
              <w:color w:val="000000" w:themeColor="text1"/>
              <w:lang w:val="en-US"/>
            </w:rPr>
            <w:drawing>
              <wp:inline distT="0" distB="0" distL="0" distR="0" wp14:anchorId="22EB823F" wp14:editId="3FF07FEE">
                <wp:extent cx="2029108" cy="914528"/>
                <wp:effectExtent l="0" t="0" r="0" b="0"/>
                <wp:docPr id="2925259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25938" name=""/>
                        <pic:cNvPicPr/>
                      </pic:nvPicPr>
                      <pic:blipFill>
                        <a:blip r:embed="rId2"/>
                        <a:stretch>
                          <a:fillRect/>
                        </a:stretch>
                      </pic:blipFill>
                      <pic:spPr>
                        <a:xfrm>
                          <a:off x="0" y="0"/>
                          <a:ext cx="2029108" cy="914528"/>
                        </a:xfrm>
                        <a:prstGeom prst="rect">
                          <a:avLst/>
                        </a:prstGeom>
                      </pic:spPr>
                    </pic:pic>
                  </a:graphicData>
                </a:graphic>
              </wp:inline>
            </w:drawing>
          </w:r>
        </w:p>
      </w:tc>
    </w:tr>
  </w:tbl>
  <w:p w14:paraId="4AFA381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11"/>
      <w:gridCol w:w="3281"/>
      <w:gridCol w:w="4178"/>
    </w:tblGrid>
    <w:tr w:rsidR="00BA5911" w:rsidRPr="006F1DA5" w14:paraId="7E85FEBD" w14:textId="77777777" w:rsidTr="00B169F3">
      <w:trPr>
        <w:trHeight w:val="1268"/>
      </w:trPr>
      <w:tc>
        <w:tcPr>
          <w:tcW w:w="1668" w:type="dxa"/>
        </w:tcPr>
        <w:p w14:paraId="009A20D7" w14:textId="77777777" w:rsidR="00902993" w:rsidRPr="006F1DA5" w:rsidRDefault="0090299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776" behindDoc="0" locked="0" layoutInCell="1" allowOverlap="1" wp14:anchorId="271C560E" wp14:editId="051E16DB">
                <wp:simplePos x="0" y="0"/>
                <wp:positionH relativeFrom="page">
                  <wp:posOffset>4433</wp:posOffset>
                </wp:positionH>
                <wp:positionV relativeFrom="paragraph">
                  <wp:posOffset>-3810</wp:posOffset>
                </wp:positionV>
                <wp:extent cx="990000" cy="720000"/>
                <wp:effectExtent l="0" t="0" r="0" b="0"/>
                <wp:wrapNone/>
                <wp:docPr id="8560178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3EA9493" w14:textId="77777777" w:rsidR="00902993" w:rsidRPr="006F1DA5" w:rsidRDefault="0090299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9529548" w14:textId="77777777" w:rsidR="00902993" w:rsidRPr="006F1DA5" w:rsidRDefault="0090299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035D43F" w14:textId="77777777" w:rsidR="00902993" w:rsidRPr="006F1DA5" w:rsidRDefault="0090299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C1C3208" w14:textId="77777777" w:rsidR="00902993" w:rsidRPr="006F1DA5" w:rsidRDefault="0090299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0B818C6" w14:textId="77777777" w:rsidR="00902993" w:rsidRPr="006F1DA5" w:rsidRDefault="0090299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19B512D" w14:textId="47DCD69E" w:rsidR="00902993" w:rsidRPr="006F1DA5" w:rsidRDefault="00D7440C" w:rsidP="00B93434">
          <w:pPr>
            <w:pStyle w:val="Glava"/>
            <w:rPr>
              <w:rFonts w:ascii="Arial" w:hAnsi="Arial" w:cs="Arial"/>
              <w:b/>
              <w:color w:val="000000" w:themeColor="text1"/>
            </w:rPr>
          </w:pPr>
          <w:r w:rsidRPr="00D7440C">
            <w:rPr>
              <w:rFonts w:ascii="Arial" w:hAnsi="Arial" w:cs="Arial"/>
              <w:b/>
              <w:noProof/>
              <w:color w:val="000000" w:themeColor="text1"/>
              <w:lang w:val="en-US"/>
            </w:rPr>
            <w:drawing>
              <wp:inline distT="0" distB="0" distL="0" distR="0" wp14:anchorId="7E223DAB" wp14:editId="02A4B3E6">
                <wp:extent cx="2029108" cy="914528"/>
                <wp:effectExtent l="0" t="0" r="0" b="0"/>
                <wp:docPr id="10344510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451090" name=""/>
                        <pic:cNvPicPr/>
                      </pic:nvPicPr>
                      <pic:blipFill>
                        <a:blip r:embed="rId2"/>
                        <a:stretch>
                          <a:fillRect/>
                        </a:stretch>
                      </pic:blipFill>
                      <pic:spPr>
                        <a:xfrm>
                          <a:off x="0" y="0"/>
                          <a:ext cx="2029108" cy="914528"/>
                        </a:xfrm>
                        <a:prstGeom prst="rect">
                          <a:avLst/>
                        </a:prstGeom>
                      </pic:spPr>
                    </pic:pic>
                  </a:graphicData>
                </a:graphic>
              </wp:inline>
            </w:drawing>
          </w:r>
        </w:p>
      </w:tc>
    </w:tr>
  </w:tbl>
  <w:p w14:paraId="758A9F3A" w14:textId="77777777" w:rsidR="00902993" w:rsidRPr="006F1DA5" w:rsidRDefault="0090299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11"/>
      <w:gridCol w:w="3281"/>
      <w:gridCol w:w="4178"/>
    </w:tblGrid>
    <w:tr w:rsidR="00C03DEA" w:rsidRPr="006F1DA5" w14:paraId="7DC716AB" w14:textId="77777777" w:rsidTr="007C4767">
      <w:trPr>
        <w:trHeight w:val="1268"/>
      </w:trPr>
      <w:tc>
        <w:tcPr>
          <w:tcW w:w="1668" w:type="dxa"/>
        </w:tcPr>
        <w:p w14:paraId="465A45C9" w14:textId="77777777" w:rsidR="00C03DEA" w:rsidRPr="006F1DA5" w:rsidRDefault="00C03DEA"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3892087" wp14:editId="2EB1BC30">
                <wp:simplePos x="0" y="0"/>
                <wp:positionH relativeFrom="page">
                  <wp:posOffset>4433</wp:posOffset>
                </wp:positionH>
                <wp:positionV relativeFrom="paragraph">
                  <wp:posOffset>-3810</wp:posOffset>
                </wp:positionV>
                <wp:extent cx="990000" cy="720000"/>
                <wp:effectExtent l="0" t="0" r="0" b="0"/>
                <wp:wrapNone/>
                <wp:docPr id="92836229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034157A" w14:textId="77777777" w:rsidR="00C03DEA" w:rsidRPr="006F1DA5" w:rsidRDefault="00C03DEA"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9289A8D" w14:textId="77777777" w:rsidR="00C03DEA" w:rsidRPr="006F1DA5" w:rsidRDefault="00C03DEA"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5BDD3A9" w14:textId="77777777" w:rsidR="00C03DEA" w:rsidRPr="006F1DA5" w:rsidRDefault="00C03DEA"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E6DDC54" w14:textId="77777777" w:rsidR="00C03DEA" w:rsidRPr="006F1DA5" w:rsidRDefault="00C03DEA"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7AA4581" w14:textId="77777777" w:rsidR="00C03DEA" w:rsidRPr="006F1DA5" w:rsidRDefault="00C03DEA"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A39282C" w14:textId="58668AB0" w:rsidR="00C03DEA" w:rsidRPr="006F1DA5" w:rsidRDefault="00D7440C" w:rsidP="007C4767">
          <w:pPr>
            <w:pStyle w:val="Glava"/>
            <w:rPr>
              <w:rFonts w:ascii="Arial" w:hAnsi="Arial" w:cs="Arial"/>
              <w:b/>
              <w:color w:val="000000" w:themeColor="text1"/>
            </w:rPr>
          </w:pPr>
          <w:r w:rsidRPr="00D7440C">
            <w:rPr>
              <w:rFonts w:ascii="Arial" w:hAnsi="Arial" w:cs="Arial"/>
              <w:b/>
              <w:noProof/>
              <w:color w:val="000000" w:themeColor="text1"/>
              <w:lang w:val="en-US"/>
            </w:rPr>
            <w:drawing>
              <wp:inline distT="0" distB="0" distL="0" distR="0" wp14:anchorId="70E36A4F" wp14:editId="5F7259E0">
                <wp:extent cx="2029108" cy="914528"/>
                <wp:effectExtent l="0" t="0" r="0" b="0"/>
                <wp:docPr id="10016346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4674" name=""/>
                        <pic:cNvPicPr/>
                      </pic:nvPicPr>
                      <pic:blipFill>
                        <a:blip r:embed="rId2"/>
                        <a:stretch>
                          <a:fillRect/>
                        </a:stretch>
                      </pic:blipFill>
                      <pic:spPr>
                        <a:xfrm>
                          <a:off x="0" y="0"/>
                          <a:ext cx="2029108" cy="914528"/>
                        </a:xfrm>
                        <a:prstGeom prst="rect">
                          <a:avLst/>
                        </a:prstGeom>
                      </pic:spPr>
                    </pic:pic>
                  </a:graphicData>
                </a:graphic>
              </wp:inline>
            </w:drawing>
          </w:r>
        </w:p>
      </w:tc>
    </w:tr>
  </w:tbl>
  <w:p w14:paraId="59BD9388" w14:textId="77777777" w:rsidR="00C03DEA" w:rsidRDefault="00C03D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7D06421"/>
    <w:multiLevelType w:val="hybridMultilevel"/>
    <w:tmpl w:val="FD9C0082"/>
    <w:lvl w:ilvl="0" w:tplc="FC2816F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926DA7"/>
    <w:multiLevelType w:val="hybridMultilevel"/>
    <w:tmpl w:val="D046C560"/>
    <w:lvl w:ilvl="0" w:tplc="A078BD7C">
      <w:start w:val="1"/>
      <w:numFmt w:val="bullet"/>
      <w:lvlText w:val=""/>
      <w:lvlJc w:val="left"/>
      <w:pPr>
        <w:ind w:left="720" w:hanging="360"/>
      </w:pPr>
      <w:rPr>
        <w:rFonts w:ascii="Symbol" w:hAnsi="Symbol" w:cs="Symbol" w:hint="default"/>
        <w:sz w:val="18"/>
        <w:szCs w:val="18"/>
      </w:rPr>
    </w:lvl>
    <w:lvl w:ilvl="1" w:tplc="CBC26DF6">
      <w:start w:val="1"/>
      <w:numFmt w:val="bullet"/>
      <w:lvlText w:val="o"/>
      <w:lvlJc w:val="left"/>
      <w:pPr>
        <w:ind w:left="1440" w:hanging="360"/>
      </w:pPr>
      <w:rPr>
        <w:rFonts w:ascii="Courier New" w:hAnsi="Courier New" w:cs="Courier New" w:hint="default"/>
      </w:rPr>
    </w:lvl>
    <w:lvl w:ilvl="2" w:tplc="EF74B326">
      <w:start w:val="1"/>
      <w:numFmt w:val="bullet"/>
      <w:lvlText w:val=""/>
      <w:lvlJc w:val="left"/>
      <w:pPr>
        <w:ind w:left="2160" w:hanging="360"/>
      </w:pPr>
      <w:rPr>
        <w:rFonts w:ascii="Wingdings" w:hAnsi="Wingdings" w:cs="Wingdings" w:hint="default"/>
      </w:rPr>
    </w:lvl>
    <w:lvl w:ilvl="3" w:tplc="36BE81C4">
      <w:start w:val="1"/>
      <w:numFmt w:val="bullet"/>
      <w:lvlText w:val=""/>
      <w:lvlJc w:val="left"/>
      <w:pPr>
        <w:ind w:left="2880" w:hanging="360"/>
      </w:pPr>
      <w:rPr>
        <w:rFonts w:ascii="Symbol" w:hAnsi="Symbol" w:cs="Symbol" w:hint="default"/>
      </w:rPr>
    </w:lvl>
    <w:lvl w:ilvl="4" w:tplc="CAA6FE32">
      <w:start w:val="1"/>
      <w:numFmt w:val="bullet"/>
      <w:lvlText w:val="o"/>
      <w:lvlJc w:val="left"/>
      <w:pPr>
        <w:ind w:left="3600" w:hanging="360"/>
      </w:pPr>
      <w:rPr>
        <w:rFonts w:ascii="Courier New" w:hAnsi="Courier New" w:cs="Courier New" w:hint="default"/>
      </w:rPr>
    </w:lvl>
    <w:lvl w:ilvl="5" w:tplc="4AAC18D6">
      <w:start w:val="1"/>
      <w:numFmt w:val="bullet"/>
      <w:lvlText w:val=""/>
      <w:lvlJc w:val="left"/>
      <w:pPr>
        <w:ind w:left="4320" w:hanging="360"/>
      </w:pPr>
      <w:rPr>
        <w:rFonts w:ascii="Wingdings" w:hAnsi="Wingdings" w:cs="Wingdings" w:hint="default"/>
      </w:rPr>
    </w:lvl>
    <w:lvl w:ilvl="6" w:tplc="08341B24">
      <w:start w:val="1"/>
      <w:numFmt w:val="bullet"/>
      <w:lvlText w:val=""/>
      <w:lvlJc w:val="left"/>
      <w:pPr>
        <w:ind w:left="5040" w:hanging="360"/>
      </w:pPr>
      <w:rPr>
        <w:rFonts w:ascii="Symbol" w:hAnsi="Symbol" w:cs="Symbol" w:hint="default"/>
      </w:rPr>
    </w:lvl>
    <w:lvl w:ilvl="7" w:tplc="93F6EE3A">
      <w:start w:val="1"/>
      <w:numFmt w:val="bullet"/>
      <w:lvlText w:val="o"/>
      <w:lvlJc w:val="left"/>
      <w:pPr>
        <w:ind w:left="5760" w:hanging="360"/>
      </w:pPr>
      <w:rPr>
        <w:rFonts w:ascii="Courier New" w:hAnsi="Courier New" w:cs="Courier New" w:hint="default"/>
      </w:rPr>
    </w:lvl>
    <w:lvl w:ilvl="8" w:tplc="AAB6B4D0">
      <w:start w:val="1"/>
      <w:numFmt w:val="bullet"/>
      <w:lvlText w:val=""/>
      <w:lvlJc w:val="left"/>
      <w:pPr>
        <w:ind w:left="6480" w:hanging="360"/>
      </w:pPr>
      <w:rPr>
        <w:rFonts w:ascii="Wingdings" w:hAnsi="Wingdings" w:cs="Wingdings" w:hint="default"/>
      </w:rPr>
    </w:lvl>
  </w:abstractNum>
  <w:abstractNum w:abstractNumId="9"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0" w15:restartNumberingAfterBreak="0">
    <w:nsid w:val="143B55E9"/>
    <w:multiLevelType w:val="hybridMultilevel"/>
    <w:tmpl w:val="29A2B100"/>
    <w:lvl w:ilvl="0" w:tplc="D99246FE">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FA772E"/>
    <w:multiLevelType w:val="hybridMultilevel"/>
    <w:tmpl w:val="A432BD8C"/>
    <w:lvl w:ilvl="0" w:tplc="D6C4A92C">
      <w:start w:val="2"/>
      <w:numFmt w:val="bullet"/>
      <w:lvlText w:val="-"/>
      <w:lvlJc w:val="left"/>
      <w:pPr>
        <w:ind w:left="720" w:hanging="360"/>
      </w:pPr>
      <w:rPr>
        <w:rFonts w:ascii="Arial" w:eastAsiaTheme="minorHAnsi" w:hAnsi="Aria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A5E71"/>
    <w:multiLevelType w:val="hybridMultilevel"/>
    <w:tmpl w:val="DEF8616C"/>
    <w:lvl w:ilvl="0" w:tplc="C3C03F56">
      <w:start w:val="1"/>
      <w:numFmt w:val="bullet"/>
      <w:lvlText w:val=""/>
      <w:lvlJc w:val="left"/>
      <w:pPr>
        <w:ind w:left="720" w:hanging="360"/>
      </w:pPr>
      <w:rPr>
        <w:rFonts w:ascii="Symbol" w:hAnsi="Symbol" w:cs="Symbol" w:hint="default"/>
        <w:sz w:val="18"/>
        <w:szCs w:val="18"/>
      </w:rPr>
    </w:lvl>
    <w:lvl w:ilvl="1" w:tplc="29A4D8B4">
      <w:start w:val="1"/>
      <w:numFmt w:val="bullet"/>
      <w:lvlText w:val="o"/>
      <w:lvlJc w:val="left"/>
      <w:pPr>
        <w:ind w:left="1440" w:hanging="360"/>
      </w:pPr>
      <w:rPr>
        <w:rFonts w:ascii="Courier New" w:hAnsi="Courier New" w:cs="Courier New" w:hint="default"/>
      </w:rPr>
    </w:lvl>
    <w:lvl w:ilvl="2" w:tplc="21FAD83A">
      <w:start w:val="1"/>
      <w:numFmt w:val="bullet"/>
      <w:lvlText w:val=""/>
      <w:lvlJc w:val="left"/>
      <w:pPr>
        <w:ind w:left="2160" w:hanging="360"/>
      </w:pPr>
      <w:rPr>
        <w:rFonts w:ascii="Wingdings" w:hAnsi="Wingdings" w:cs="Wingdings" w:hint="default"/>
      </w:rPr>
    </w:lvl>
    <w:lvl w:ilvl="3" w:tplc="CBDC6EF2">
      <w:start w:val="1"/>
      <w:numFmt w:val="bullet"/>
      <w:lvlText w:val=""/>
      <w:lvlJc w:val="left"/>
      <w:pPr>
        <w:ind w:left="2880" w:hanging="360"/>
      </w:pPr>
      <w:rPr>
        <w:rFonts w:ascii="Symbol" w:hAnsi="Symbol" w:cs="Symbol" w:hint="default"/>
      </w:rPr>
    </w:lvl>
    <w:lvl w:ilvl="4" w:tplc="AB00A092">
      <w:start w:val="1"/>
      <w:numFmt w:val="bullet"/>
      <w:lvlText w:val="o"/>
      <w:lvlJc w:val="left"/>
      <w:pPr>
        <w:ind w:left="3600" w:hanging="360"/>
      </w:pPr>
      <w:rPr>
        <w:rFonts w:ascii="Courier New" w:hAnsi="Courier New" w:cs="Courier New" w:hint="default"/>
      </w:rPr>
    </w:lvl>
    <w:lvl w:ilvl="5" w:tplc="98FC81F8">
      <w:start w:val="1"/>
      <w:numFmt w:val="bullet"/>
      <w:lvlText w:val=""/>
      <w:lvlJc w:val="left"/>
      <w:pPr>
        <w:ind w:left="4320" w:hanging="360"/>
      </w:pPr>
      <w:rPr>
        <w:rFonts w:ascii="Wingdings" w:hAnsi="Wingdings" w:cs="Wingdings" w:hint="default"/>
      </w:rPr>
    </w:lvl>
    <w:lvl w:ilvl="6" w:tplc="7BC47DA4">
      <w:start w:val="1"/>
      <w:numFmt w:val="bullet"/>
      <w:lvlText w:val=""/>
      <w:lvlJc w:val="left"/>
      <w:pPr>
        <w:ind w:left="5040" w:hanging="360"/>
      </w:pPr>
      <w:rPr>
        <w:rFonts w:ascii="Symbol" w:hAnsi="Symbol" w:cs="Symbol" w:hint="default"/>
      </w:rPr>
    </w:lvl>
    <w:lvl w:ilvl="7" w:tplc="7BAC0322">
      <w:start w:val="1"/>
      <w:numFmt w:val="bullet"/>
      <w:lvlText w:val="o"/>
      <w:lvlJc w:val="left"/>
      <w:pPr>
        <w:ind w:left="5760" w:hanging="360"/>
      </w:pPr>
      <w:rPr>
        <w:rFonts w:ascii="Courier New" w:hAnsi="Courier New" w:cs="Courier New" w:hint="default"/>
      </w:rPr>
    </w:lvl>
    <w:lvl w:ilvl="8" w:tplc="8F32010C">
      <w:start w:val="1"/>
      <w:numFmt w:val="bullet"/>
      <w:lvlText w:val=""/>
      <w:lvlJc w:val="left"/>
      <w:pPr>
        <w:ind w:left="6480" w:hanging="360"/>
      </w:pPr>
      <w:rPr>
        <w:rFonts w:ascii="Wingdings" w:hAnsi="Wingdings" w:cs="Wingdings" w:hint="default"/>
      </w:rPr>
    </w:lvl>
  </w:abstractNum>
  <w:abstractNum w:abstractNumId="13"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14" w15:restartNumberingAfterBreak="0">
    <w:nsid w:val="2ED31F2D"/>
    <w:multiLevelType w:val="hybridMultilevel"/>
    <w:tmpl w:val="857EC81C"/>
    <w:lvl w:ilvl="0" w:tplc="535C410C">
      <w:start w:val="1"/>
      <w:numFmt w:val="bullet"/>
      <w:lvlText w:val=""/>
      <w:lvlJc w:val="left"/>
      <w:pPr>
        <w:ind w:left="720" w:hanging="360"/>
      </w:pPr>
      <w:rPr>
        <w:rFonts w:ascii="Symbol" w:hAnsi="Symbol" w:cs="Symbol" w:hint="default"/>
        <w:sz w:val="18"/>
        <w:szCs w:val="18"/>
      </w:rPr>
    </w:lvl>
    <w:lvl w:ilvl="1" w:tplc="F73EC290">
      <w:start w:val="1"/>
      <w:numFmt w:val="bullet"/>
      <w:lvlText w:val="o"/>
      <w:lvlJc w:val="left"/>
      <w:pPr>
        <w:ind w:left="1440" w:hanging="360"/>
      </w:pPr>
      <w:rPr>
        <w:rFonts w:ascii="Courier New" w:hAnsi="Courier New" w:cs="Courier New" w:hint="default"/>
      </w:rPr>
    </w:lvl>
    <w:lvl w:ilvl="2" w:tplc="A7AC2370">
      <w:start w:val="1"/>
      <w:numFmt w:val="bullet"/>
      <w:lvlText w:val=""/>
      <w:lvlJc w:val="left"/>
      <w:pPr>
        <w:ind w:left="2160" w:hanging="360"/>
      </w:pPr>
      <w:rPr>
        <w:rFonts w:ascii="Wingdings" w:hAnsi="Wingdings" w:cs="Wingdings" w:hint="default"/>
      </w:rPr>
    </w:lvl>
    <w:lvl w:ilvl="3" w:tplc="E0747104">
      <w:start w:val="1"/>
      <w:numFmt w:val="bullet"/>
      <w:lvlText w:val=""/>
      <w:lvlJc w:val="left"/>
      <w:pPr>
        <w:ind w:left="2880" w:hanging="360"/>
      </w:pPr>
      <w:rPr>
        <w:rFonts w:ascii="Symbol" w:hAnsi="Symbol" w:cs="Symbol" w:hint="default"/>
      </w:rPr>
    </w:lvl>
    <w:lvl w:ilvl="4" w:tplc="01CE9764">
      <w:start w:val="1"/>
      <w:numFmt w:val="bullet"/>
      <w:lvlText w:val="o"/>
      <w:lvlJc w:val="left"/>
      <w:pPr>
        <w:ind w:left="3600" w:hanging="360"/>
      </w:pPr>
      <w:rPr>
        <w:rFonts w:ascii="Courier New" w:hAnsi="Courier New" w:cs="Courier New" w:hint="default"/>
      </w:rPr>
    </w:lvl>
    <w:lvl w:ilvl="5" w:tplc="6B60ADE6">
      <w:start w:val="1"/>
      <w:numFmt w:val="bullet"/>
      <w:lvlText w:val=""/>
      <w:lvlJc w:val="left"/>
      <w:pPr>
        <w:ind w:left="4320" w:hanging="360"/>
      </w:pPr>
      <w:rPr>
        <w:rFonts w:ascii="Wingdings" w:hAnsi="Wingdings" w:cs="Wingdings" w:hint="default"/>
      </w:rPr>
    </w:lvl>
    <w:lvl w:ilvl="6" w:tplc="DB1C4EFC">
      <w:start w:val="1"/>
      <w:numFmt w:val="bullet"/>
      <w:lvlText w:val=""/>
      <w:lvlJc w:val="left"/>
      <w:pPr>
        <w:ind w:left="5040" w:hanging="360"/>
      </w:pPr>
      <w:rPr>
        <w:rFonts w:ascii="Symbol" w:hAnsi="Symbol" w:cs="Symbol" w:hint="default"/>
      </w:rPr>
    </w:lvl>
    <w:lvl w:ilvl="7" w:tplc="766A42AE">
      <w:start w:val="1"/>
      <w:numFmt w:val="bullet"/>
      <w:lvlText w:val="o"/>
      <w:lvlJc w:val="left"/>
      <w:pPr>
        <w:ind w:left="5760" w:hanging="360"/>
      </w:pPr>
      <w:rPr>
        <w:rFonts w:ascii="Courier New" w:hAnsi="Courier New" w:cs="Courier New" w:hint="default"/>
      </w:rPr>
    </w:lvl>
    <w:lvl w:ilvl="8" w:tplc="91027A84">
      <w:start w:val="1"/>
      <w:numFmt w:val="bullet"/>
      <w:lvlText w:val=""/>
      <w:lvlJc w:val="left"/>
      <w:pPr>
        <w:ind w:left="6480" w:hanging="360"/>
      </w:pPr>
      <w:rPr>
        <w:rFonts w:ascii="Wingdings" w:hAnsi="Wingdings" w:cs="Wingdings" w:hint="default"/>
      </w:rPr>
    </w:lvl>
  </w:abstractNum>
  <w:abstractNum w:abstractNumId="15" w15:restartNumberingAfterBreak="0">
    <w:nsid w:val="36423F90"/>
    <w:multiLevelType w:val="hybridMultilevel"/>
    <w:tmpl w:val="9302186C"/>
    <w:lvl w:ilvl="0" w:tplc="6D1AECBA">
      <w:start w:val="1"/>
      <w:numFmt w:val="bullet"/>
      <w:lvlText w:val=""/>
      <w:lvlJc w:val="left"/>
      <w:pPr>
        <w:ind w:left="720" w:hanging="360"/>
      </w:pPr>
      <w:rPr>
        <w:rFonts w:ascii="Symbol" w:hAnsi="Symbol" w:cs="Symbol" w:hint="default"/>
        <w:sz w:val="18"/>
        <w:szCs w:val="18"/>
      </w:rPr>
    </w:lvl>
    <w:lvl w:ilvl="1" w:tplc="3650E1C6">
      <w:start w:val="1"/>
      <w:numFmt w:val="bullet"/>
      <w:lvlText w:val="o"/>
      <w:lvlJc w:val="left"/>
      <w:pPr>
        <w:ind w:left="1440" w:hanging="360"/>
      </w:pPr>
      <w:rPr>
        <w:rFonts w:ascii="Courier New" w:hAnsi="Courier New" w:cs="Courier New" w:hint="default"/>
      </w:rPr>
    </w:lvl>
    <w:lvl w:ilvl="2" w:tplc="F2E25EE6">
      <w:start w:val="1"/>
      <w:numFmt w:val="bullet"/>
      <w:lvlText w:val=""/>
      <w:lvlJc w:val="left"/>
      <w:pPr>
        <w:ind w:left="2160" w:hanging="360"/>
      </w:pPr>
      <w:rPr>
        <w:rFonts w:ascii="Wingdings" w:hAnsi="Wingdings" w:cs="Wingdings" w:hint="default"/>
      </w:rPr>
    </w:lvl>
    <w:lvl w:ilvl="3" w:tplc="1CF431AA">
      <w:start w:val="1"/>
      <w:numFmt w:val="bullet"/>
      <w:lvlText w:val=""/>
      <w:lvlJc w:val="left"/>
      <w:pPr>
        <w:ind w:left="2880" w:hanging="360"/>
      </w:pPr>
      <w:rPr>
        <w:rFonts w:ascii="Symbol" w:hAnsi="Symbol" w:cs="Symbol" w:hint="default"/>
      </w:rPr>
    </w:lvl>
    <w:lvl w:ilvl="4" w:tplc="C29C8408">
      <w:start w:val="1"/>
      <w:numFmt w:val="bullet"/>
      <w:lvlText w:val="o"/>
      <w:lvlJc w:val="left"/>
      <w:pPr>
        <w:ind w:left="3600" w:hanging="360"/>
      </w:pPr>
      <w:rPr>
        <w:rFonts w:ascii="Courier New" w:hAnsi="Courier New" w:cs="Courier New" w:hint="default"/>
      </w:rPr>
    </w:lvl>
    <w:lvl w:ilvl="5" w:tplc="B0264BA4">
      <w:start w:val="1"/>
      <w:numFmt w:val="bullet"/>
      <w:lvlText w:val=""/>
      <w:lvlJc w:val="left"/>
      <w:pPr>
        <w:ind w:left="4320" w:hanging="360"/>
      </w:pPr>
      <w:rPr>
        <w:rFonts w:ascii="Wingdings" w:hAnsi="Wingdings" w:cs="Wingdings" w:hint="default"/>
      </w:rPr>
    </w:lvl>
    <w:lvl w:ilvl="6" w:tplc="2C84499C">
      <w:start w:val="1"/>
      <w:numFmt w:val="bullet"/>
      <w:lvlText w:val=""/>
      <w:lvlJc w:val="left"/>
      <w:pPr>
        <w:ind w:left="5040" w:hanging="360"/>
      </w:pPr>
      <w:rPr>
        <w:rFonts w:ascii="Symbol" w:hAnsi="Symbol" w:cs="Symbol" w:hint="default"/>
      </w:rPr>
    </w:lvl>
    <w:lvl w:ilvl="7" w:tplc="6352C8D2">
      <w:start w:val="1"/>
      <w:numFmt w:val="bullet"/>
      <w:lvlText w:val="o"/>
      <w:lvlJc w:val="left"/>
      <w:pPr>
        <w:ind w:left="5760" w:hanging="360"/>
      </w:pPr>
      <w:rPr>
        <w:rFonts w:ascii="Courier New" w:hAnsi="Courier New" w:cs="Courier New" w:hint="default"/>
      </w:rPr>
    </w:lvl>
    <w:lvl w:ilvl="8" w:tplc="AB22AC40">
      <w:start w:val="1"/>
      <w:numFmt w:val="bullet"/>
      <w:lvlText w:val=""/>
      <w:lvlJc w:val="left"/>
      <w:pPr>
        <w:ind w:left="6480" w:hanging="360"/>
      </w:pPr>
      <w:rPr>
        <w:rFonts w:ascii="Wingdings" w:hAnsi="Wingdings" w:cs="Wingdings" w:hint="default"/>
      </w:rPr>
    </w:lvl>
  </w:abstractNum>
  <w:abstractNum w:abstractNumId="16" w15:restartNumberingAfterBreak="0">
    <w:nsid w:val="387D59FE"/>
    <w:multiLevelType w:val="hybridMultilevel"/>
    <w:tmpl w:val="473C3164"/>
    <w:lvl w:ilvl="0" w:tplc="1AFEF2AE">
      <w:start w:val="1"/>
      <w:numFmt w:val="bullet"/>
      <w:lvlText w:val=""/>
      <w:lvlJc w:val="left"/>
      <w:pPr>
        <w:ind w:left="720" w:hanging="360"/>
      </w:pPr>
      <w:rPr>
        <w:rFonts w:ascii="Symbol" w:hAnsi="Symbol" w:cs="Symbol" w:hint="default"/>
        <w:sz w:val="18"/>
        <w:szCs w:val="18"/>
      </w:rPr>
    </w:lvl>
    <w:lvl w:ilvl="1" w:tplc="7F3CC45A">
      <w:start w:val="1"/>
      <w:numFmt w:val="bullet"/>
      <w:lvlText w:val="o"/>
      <w:lvlJc w:val="left"/>
      <w:pPr>
        <w:ind w:left="1440" w:hanging="360"/>
      </w:pPr>
      <w:rPr>
        <w:rFonts w:ascii="Courier New" w:hAnsi="Courier New" w:cs="Courier New" w:hint="default"/>
      </w:rPr>
    </w:lvl>
    <w:lvl w:ilvl="2" w:tplc="678E23E8">
      <w:start w:val="1"/>
      <w:numFmt w:val="bullet"/>
      <w:lvlText w:val=""/>
      <w:lvlJc w:val="left"/>
      <w:pPr>
        <w:ind w:left="2160" w:hanging="360"/>
      </w:pPr>
      <w:rPr>
        <w:rFonts w:ascii="Wingdings" w:hAnsi="Wingdings" w:cs="Wingdings" w:hint="default"/>
      </w:rPr>
    </w:lvl>
    <w:lvl w:ilvl="3" w:tplc="002871B8">
      <w:start w:val="1"/>
      <w:numFmt w:val="bullet"/>
      <w:lvlText w:val=""/>
      <w:lvlJc w:val="left"/>
      <w:pPr>
        <w:ind w:left="2880" w:hanging="360"/>
      </w:pPr>
      <w:rPr>
        <w:rFonts w:ascii="Symbol" w:hAnsi="Symbol" w:cs="Symbol" w:hint="default"/>
      </w:rPr>
    </w:lvl>
    <w:lvl w:ilvl="4" w:tplc="08088512">
      <w:start w:val="1"/>
      <w:numFmt w:val="bullet"/>
      <w:lvlText w:val="o"/>
      <w:lvlJc w:val="left"/>
      <w:pPr>
        <w:ind w:left="3600" w:hanging="360"/>
      </w:pPr>
      <w:rPr>
        <w:rFonts w:ascii="Courier New" w:hAnsi="Courier New" w:cs="Courier New" w:hint="default"/>
      </w:rPr>
    </w:lvl>
    <w:lvl w:ilvl="5" w:tplc="ADC83ECA">
      <w:start w:val="1"/>
      <w:numFmt w:val="bullet"/>
      <w:lvlText w:val=""/>
      <w:lvlJc w:val="left"/>
      <w:pPr>
        <w:ind w:left="4320" w:hanging="360"/>
      </w:pPr>
      <w:rPr>
        <w:rFonts w:ascii="Wingdings" w:hAnsi="Wingdings" w:cs="Wingdings" w:hint="default"/>
      </w:rPr>
    </w:lvl>
    <w:lvl w:ilvl="6" w:tplc="5622EFFE">
      <w:start w:val="1"/>
      <w:numFmt w:val="bullet"/>
      <w:lvlText w:val=""/>
      <w:lvlJc w:val="left"/>
      <w:pPr>
        <w:ind w:left="5040" w:hanging="360"/>
      </w:pPr>
      <w:rPr>
        <w:rFonts w:ascii="Symbol" w:hAnsi="Symbol" w:cs="Symbol" w:hint="default"/>
      </w:rPr>
    </w:lvl>
    <w:lvl w:ilvl="7" w:tplc="8020B336">
      <w:start w:val="1"/>
      <w:numFmt w:val="bullet"/>
      <w:lvlText w:val="o"/>
      <w:lvlJc w:val="left"/>
      <w:pPr>
        <w:ind w:left="5760" w:hanging="360"/>
      </w:pPr>
      <w:rPr>
        <w:rFonts w:ascii="Courier New" w:hAnsi="Courier New" w:cs="Courier New" w:hint="default"/>
      </w:rPr>
    </w:lvl>
    <w:lvl w:ilvl="8" w:tplc="A7E46EB2">
      <w:start w:val="1"/>
      <w:numFmt w:val="bullet"/>
      <w:lvlText w:val=""/>
      <w:lvlJc w:val="left"/>
      <w:pPr>
        <w:ind w:left="6480" w:hanging="360"/>
      </w:pPr>
      <w:rPr>
        <w:rFonts w:ascii="Wingdings" w:hAnsi="Wingdings" w:cs="Wingdings" w:hint="default"/>
      </w:rPr>
    </w:lvl>
  </w:abstractNum>
  <w:abstractNum w:abstractNumId="17" w15:restartNumberingAfterBreak="0">
    <w:nsid w:val="3B340779"/>
    <w:multiLevelType w:val="hybridMultilevel"/>
    <w:tmpl w:val="9F5C08E4"/>
    <w:lvl w:ilvl="0" w:tplc="698A400A">
      <w:start w:val="1"/>
      <w:numFmt w:val="bullet"/>
      <w:lvlText w:val=""/>
      <w:lvlJc w:val="left"/>
      <w:pPr>
        <w:ind w:left="720" w:hanging="360"/>
      </w:pPr>
      <w:rPr>
        <w:rFonts w:ascii="Symbol" w:hAnsi="Symbol" w:cs="Symbol" w:hint="default"/>
        <w:sz w:val="18"/>
        <w:szCs w:val="18"/>
      </w:rPr>
    </w:lvl>
    <w:lvl w:ilvl="1" w:tplc="483ED0DE">
      <w:start w:val="1"/>
      <w:numFmt w:val="bullet"/>
      <w:lvlText w:val="o"/>
      <w:lvlJc w:val="left"/>
      <w:pPr>
        <w:ind w:left="1440" w:hanging="360"/>
      </w:pPr>
      <w:rPr>
        <w:rFonts w:ascii="Courier New" w:hAnsi="Courier New" w:cs="Courier New" w:hint="default"/>
      </w:rPr>
    </w:lvl>
    <w:lvl w:ilvl="2" w:tplc="686A42B8">
      <w:start w:val="1"/>
      <w:numFmt w:val="bullet"/>
      <w:lvlText w:val=""/>
      <w:lvlJc w:val="left"/>
      <w:pPr>
        <w:ind w:left="2160" w:hanging="360"/>
      </w:pPr>
      <w:rPr>
        <w:rFonts w:ascii="Wingdings" w:hAnsi="Wingdings" w:cs="Wingdings" w:hint="default"/>
      </w:rPr>
    </w:lvl>
    <w:lvl w:ilvl="3" w:tplc="0BACFF9E">
      <w:start w:val="1"/>
      <w:numFmt w:val="bullet"/>
      <w:lvlText w:val=""/>
      <w:lvlJc w:val="left"/>
      <w:pPr>
        <w:ind w:left="2880" w:hanging="360"/>
      </w:pPr>
      <w:rPr>
        <w:rFonts w:ascii="Symbol" w:hAnsi="Symbol" w:cs="Symbol" w:hint="default"/>
      </w:rPr>
    </w:lvl>
    <w:lvl w:ilvl="4" w:tplc="F82AFE68">
      <w:start w:val="1"/>
      <w:numFmt w:val="bullet"/>
      <w:lvlText w:val="o"/>
      <w:lvlJc w:val="left"/>
      <w:pPr>
        <w:ind w:left="3600" w:hanging="360"/>
      </w:pPr>
      <w:rPr>
        <w:rFonts w:ascii="Courier New" w:hAnsi="Courier New" w:cs="Courier New" w:hint="default"/>
      </w:rPr>
    </w:lvl>
    <w:lvl w:ilvl="5" w:tplc="9E965D84">
      <w:start w:val="1"/>
      <w:numFmt w:val="bullet"/>
      <w:lvlText w:val=""/>
      <w:lvlJc w:val="left"/>
      <w:pPr>
        <w:ind w:left="4320" w:hanging="360"/>
      </w:pPr>
      <w:rPr>
        <w:rFonts w:ascii="Wingdings" w:hAnsi="Wingdings" w:cs="Wingdings" w:hint="default"/>
      </w:rPr>
    </w:lvl>
    <w:lvl w:ilvl="6" w:tplc="07A8F3D0">
      <w:start w:val="1"/>
      <w:numFmt w:val="bullet"/>
      <w:lvlText w:val=""/>
      <w:lvlJc w:val="left"/>
      <w:pPr>
        <w:ind w:left="5040" w:hanging="360"/>
      </w:pPr>
      <w:rPr>
        <w:rFonts w:ascii="Symbol" w:hAnsi="Symbol" w:cs="Symbol" w:hint="default"/>
      </w:rPr>
    </w:lvl>
    <w:lvl w:ilvl="7" w:tplc="1098050A">
      <w:start w:val="1"/>
      <w:numFmt w:val="bullet"/>
      <w:lvlText w:val="o"/>
      <w:lvlJc w:val="left"/>
      <w:pPr>
        <w:ind w:left="5760" w:hanging="360"/>
      </w:pPr>
      <w:rPr>
        <w:rFonts w:ascii="Courier New" w:hAnsi="Courier New" w:cs="Courier New" w:hint="default"/>
      </w:rPr>
    </w:lvl>
    <w:lvl w:ilvl="8" w:tplc="9F2E3ECE">
      <w:start w:val="1"/>
      <w:numFmt w:val="bullet"/>
      <w:lvlText w:val=""/>
      <w:lvlJc w:val="left"/>
      <w:pPr>
        <w:ind w:left="6480" w:hanging="360"/>
      </w:pPr>
      <w:rPr>
        <w:rFonts w:ascii="Wingdings" w:hAnsi="Wingdings" w:cs="Wingdings" w:hint="default"/>
      </w:rPr>
    </w:lvl>
  </w:abstractNum>
  <w:abstractNum w:abstractNumId="18" w15:restartNumberingAfterBreak="0">
    <w:nsid w:val="3C293EC6"/>
    <w:multiLevelType w:val="hybridMultilevel"/>
    <w:tmpl w:val="E9726752"/>
    <w:lvl w:ilvl="0" w:tplc="442EF6A0">
      <w:start w:val="1"/>
      <w:numFmt w:val="bullet"/>
      <w:lvlText w:val=""/>
      <w:lvlJc w:val="left"/>
      <w:pPr>
        <w:ind w:left="720" w:hanging="360"/>
      </w:pPr>
      <w:rPr>
        <w:rFonts w:ascii="Symbol" w:hAnsi="Symbol" w:cs="Symbol" w:hint="default"/>
        <w:sz w:val="18"/>
        <w:szCs w:val="18"/>
      </w:rPr>
    </w:lvl>
    <w:lvl w:ilvl="1" w:tplc="F33CDE1E">
      <w:start w:val="1"/>
      <w:numFmt w:val="bullet"/>
      <w:lvlText w:val="o"/>
      <w:lvlJc w:val="left"/>
      <w:pPr>
        <w:ind w:left="1440" w:hanging="360"/>
      </w:pPr>
      <w:rPr>
        <w:rFonts w:ascii="Courier New" w:hAnsi="Courier New" w:cs="Courier New" w:hint="default"/>
      </w:rPr>
    </w:lvl>
    <w:lvl w:ilvl="2" w:tplc="E04C7DF6">
      <w:start w:val="1"/>
      <w:numFmt w:val="bullet"/>
      <w:lvlText w:val=""/>
      <w:lvlJc w:val="left"/>
      <w:pPr>
        <w:ind w:left="2160" w:hanging="360"/>
      </w:pPr>
      <w:rPr>
        <w:rFonts w:ascii="Wingdings" w:hAnsi="Wingdings" w:cs="Wingdings" w:hint="default"/>
      </w:rPr>
    </w:lvl>
    <w:lvl w:ilvl="3" w:tplc="EC287332">
      <w:start w:val="1"/>
      <w:numFmt w:val="bullet"/>
      <w:lvlText w:val=""/>
      <w:lvlJc w:val="left"/>
      <w:pPr>
        <w:ind w:left="2880" w:hanging="360"/>
      </w:pPr>
      <w:rPr>
        <w:rFonts w:ascii="Symbol" w:hAnsi="Symbol" w:cs="Symbol" w:hint="default"/>
      </w:rPr>
    </w:lvl>
    <w:lvl w:ilvl="4" w:tplc="A90A70FE">
      <w:start w:val="1"/>
      <w:numFmt w:val="bullet"/>
      <w:lvlText w:val="o"/>
      <w:lvlJc w:val="left"/>
      <w:pPr>
        <w:ind w:left="3600" w:hanging="360"/>
      </w:pPr>
      <w:rPr>
        <w:rFonts w:ascii="Courier New" w:hAnsi="Courier New" w:cs="Courier New" w:hint="default"/>
      </w:rPr>
    </w:lvl>
    <w:lvl w:ilvl="5" w:tplc="21C87C14">
      <w:start w:val="1"/>
      <w:numFmt w:val="bullet"/>
      <w:lvlText w:val=""/>
      <w:lvlJc w:val="left"/>
      <w:pPr>
        <w:ind w:left="4320" w:hanging="360"/>
      </w:pPr>
      <w:rPr>
        <w:rFonts w:ascii="Wingdings" w:hAnsi="Wingdings" w:cs="Wingdings" w:hint="default"/>
      </w:rPr>
    </w:lvl>
    <w:lvl w:ilvl="6" w:tplc="AEC2D098">
      <w:start w:val="1"/>
      <w:numFmt w:val="bullet"/>
      <w:lvlText w:val=""/>
      <w:lvlJc w:val="left"/>
      <w:pPr>
        <w:ind w:left="5040" w:hanging="360"/>
      </w:pPr>
      <w:rPr>
        <w:rFonts w:ascii="Symbol" w:hAnsi="Symbol" w:cs="Symbol" w:hint="default"/>
      </w:rPr>
    </w:lvl>
    <w:lvl w:ilvl="7" w:tplc="F74A6FF2">
      <w:start w:val="1"/>
      <w:numFmt w:val="bullet"/>
      <w:lvlText w:val="o"/>
      <w:lvlJc w:val="left"/>
      <w:pPr>
        <w:ind w:left="5760" w:hanging="360"/>
      </w:pPr>
      <w:rPr>
        <w:rFonts w:ascii="Courier New" w:hAnsi="Courier New" w:cs="Courier New" w:hint="default"/>
      </w:rPr>
    </w:lvl>
    <w:lvl w:ilvl="8" w:tplc="FCDC0DCA">
      <w:start w:val="1"/>
      <w:numFmt w:val="bullet"/>
      <w:lvlText w:val=""/>
      <w:lvlJc w:val="left"/>
      <w:pPr>
        <w:ind w:left="6480" w:hanging="360"/>
      </w:pPr>
      <w:rPr>
        <w:rFonts w:ascii="Wingdings" w:hAnsi="Wingdings" w:cs="Wingdings" w:hint="default"/>
      </w:rPr>
    </w:lvl>
  </w:abstractNum>
  <w:abstractNum w:abstractNumId="19" w15:restartNumberingAfterBreak="0">
    <w:nsid w:val="3EEB7F07"/>
    <w:multiLevelType w:val="hybridMultilevel"/>
    <w:tmpl w:val="06C87D08"/>
    <w:lvl w:ilvl="0" w:tplc="3E92F04A">
      <w:start w:val="1"/>
      <w:numFmt w:val="bullet"/>
      <w:lvlText w:val=""/>
      <w:lvlJc w:val="left"/>
      <w:pPr>
        <w:ind w:left="720" w:hanging="360"/>
      </w:pPr>
      <w:rPr>
        <w:rFonts w:ascii="Symbol" w:hAnsi="Symbol" w:cs="Symbol" w:hint="default"/>
        <w:sz w:val="18"/>
        <w:szCs w:val="18"/>
      </w:rPr>
    </w:lvl>
    <w:lvl w:ilvl="1" w:tplc="118A24A2">
      <w:start w:val="1"/>
      <w:numFmt w:val="bullet"/>
      <w:lvlText w:val="o"/>
      <w:lvlJc w:val="left"/>
      <w:pPr>
        <w:ind w:left="1440" w:hanging="360"/>
      </w:pPr>
      <w:rPr>
        <w:rFonts w:ascii="Courier New" w:hAnsi="Courier New" w:cs="Courier New" w:hint="default"/>
      </w:rPr>
    </w:lvl>
    <w:lvl w:ilvl="2" w:tplc="CA8606A4">
      <w:start w:val="1"/>
      <w:numFmt w:val="bullet"/>
      <w:lvlText w:val=""/>
      <w:lvlJc w:val="left"/>
      <w:pPr>
        <w:ind w:left="2160" w:hanging="360"/>
      </w:pPr>
      <w:rPr>
        <w:rFonts w:ascii="Wingdings" w:hAnsi="Wingdings" w:cs="Wingdings" w:hint="default"/>
      </w:rPr>
    </w:lvl>
    <w:lvl w:ilvl="3" w:tplc="396A1940">
      <w:start w:val="1"/>
      <w:numFmt w:val="bullet"/>
      <w:lvlText w:val=""/>
      <w:lvlJc w:val="left"/>
      <w:pPr>
        <w:ind w:left="2880" w:hanging="360"/>
      </w:pPr>
      <w:rPr>
        <w:rFonts w:ascii="Symbol" w:hAnsi="Symbol" w:cs="Symbol" w:hint="default"/>
      </w:rPr>
    </w:lvl>
    <w:lvl w:ilvl="4" w:tplc="F66C1CAC">
      <w:start w:val="1"/>
      <w:numFmt w:val="bullet"/>
      <w:lvlText w:val="o"/>
      <w:lvlJc w:val="left"/>
      <w:pPr>
        <w:ind w:left="3600" w:hanging="360"/>
      </w:pPr>
      <w:rPr>
        <w:rFonts w:ascii="Courier New" w:hAnsi="Courier New" w:cs="Courier New" w:hint="default"/>
      </w:rPr>
    </w:lvl>
    <w:lvl w:ilvl="5" w:tplc="63C01192">
      <w:start w:val="1"/>
      <w:numFmt w:val="bullet"/>
      <w:lvlText w:val=""/>
      <w:lvlJc w:val="left"/>
      <w:pPr>
        <w:ind w:left="4320" w:hanging="360"/>
      </w:pPr>
      <w:rPr>
        <w:rFonts w:ascii="Wingdings" w:hAnsi="Wingdings" w:cs="Wingdings" w:hint="default"/>
      </w:rPr>
    </w:lvl>
    <w:lvl w:ilvl="6" w:tplc="8DBA98FE">
      <w:start w:val="1"/>
      <w:numFmt w:val="bullet"/>
      <w:lvlText w:val=""/>
      <w:lvlJc w:val="left"/>
      <w:pPr>
        <w:ind w:left="5040" w:hanging="360"/>
      </w:pPr>
      <w:rPr>
        <w:rFonts w:ascii="Symbol" w:hAnsi="Symbol" w:cs="Symbol" w:hint="default"/>
      </w:rPr>
    </w:lvl>
    <w:lvl w:ilvl="7" w:tplc="F496E90A">
      <w:start w:val="1"/>
      <w:numFmt w:val="bullet"/>
      <w:lvlText w:val="o"/>
      <w:lvlJc w:val="left"/>
      <w:pPr>
        <w:ind w:left="5760" w:hanging="360"/>
      </w:pPr>
      <w:rPr>
        <w:rFonts w:ascii="Courier New" w:hAnsi="Courier New" w:cs="Courier New" w:hint="default"/>
      </w:rPr>
    </w:lvl>
    <w:lvl w:ilvl="8" w:tplc="E016369A">
      <w:start w:val="1"/>
      <w:numFmt w:val="bullet"/>
      <w:lvlText w:val=""/>
      <w:lvlJc w:val="left"/>
      <w:pPr>
        <w:ind w:left="6480" w:hanging="360"/>
      </w:pPr>
      <w:rPr>
        <w:rFonts w:ascii="Wingdings" w:hAnsi="Wingdings" w:cs="Wingdings" w:hint="default"/>
      </w:rPr>
    </w:lvl>
  </w:abstractNum>
  <w:abstractNum w:abstractNumId="20" w15:restartNumberingAfterBreak="0">
    <w:nsid w:val="48757E92"/>
    <w:multiLevelType w:val="hybridMultilevel"/>
    <w:tmpl w:val="55062D3E"/>
    <w:lvl w:ilvl="0" w:tplc="D6C4A92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5D38F6"/>
    <w:multiLevelType w:val="hybridMultilevel"/>
    <w:tmpl w:val="FC3AC178"/>
    <w:lvl w:ilvl="0" w:tplc="8AC8A418">
      <w:start w:val="1"/>
      <w:numFmt w:val="bullet"/>
      <w:lvlText w:val=""/>
      <w:lvlJc w:val="left"/>
      <w:pPr>
        <w:ind w:left="720" w:hanging="360"/>
      </w:pPr>
      <w:rPr>
        <w:rFonts w:ascii="Symbol" w:hAnsi="Symbol" w:cs="Symbol" w:hint="default"/>
        <w:sz w:val="18"/>
        <w:szCs w:val="18"/>
      </w:rPr>
    </w:lvl>
    <w:lvl w:ilvl="1" w:tplc="CB028ADC">
      <w:start w:val="1"/>
      <w:numFmt w:val="bullet"/>
      <w:lvlText w:val="o"/>
      <w:lvlJc w:val="left"/>
      <w:pPr>
        <w:ind w:left="1440" w:hanging="360"/>
      </w:pPr>
      <w:rPr>
        <w:rFonts w:ascii="Courier New" w:hAnsi="Courier New" w:cs="Courier New" w:hint="default"/>
      </w:rPr>
    </w:lvl>
    <w:lvl w:ilvl="2" w:tplc="A4221B56">
      <w:start w:val="1"/>
      <w:numFmt w:val="bullet"/>
      <w:lvlText w:val=""/>
      <w:lvlJc w:val="left"/>
      <w:pPr>
        <w:ind w:left="2160" w:hanging="360"/>
      </w:pPr>
      <w:rPr>
        <w:rFonts w:ascii="Wingdings" w:hAnsi="Wingdings" w:cs="Wingdings" w:hint="default"/>
      </w:rPr>
    </w:lvl>
    <w:lvl w:ilvl="3" w:tplc="366ACA88">
      <w:start w:val="1"/>
      <w:numFmt w:val="bullet"/>
      <w:lvlText w:val=""/>
      <w:lvlJc w:val="left"/>
      <w:pPr>
        <w:ind w:left="2880" w:hanging="360"/>
      </w:pPr>
      <w:rPr>
        <w:rFonts w:ascii="Symbol" w:hAnsi="Symbol" w:cs="Symbol" w:hint="default"/>
      </w:rPr>
    </w:lvl>
    <w:lvl w:ilvl="4" w:tplc="366089DE">
      <w:start w:val="1"/>
      <w:numFmt w:val="bullet"/>
      <w:lvlText w:val="o"/>
      <w:lvlJc w:val="left"/>
      <w:pPr>
        <w:ind w:left="3600" w:hanging="360"/>
      </w:pPr>
      <w:rPr>
        <w:rFonts w:ascii="Courier New" w:hAnsi="Courier New" w:cs="Courier New" w:hint="default"/>
      </w:rPr>
    </w:lvl>
    <w:lvl w:ilvl="5" w:tplc="7AB635DE">
      <w:start w:val="1"/>
      <w:numFmt w:val="bullet"/>
      <w:lvlText w:val=""/>
      <w:lvlJc w:val="left"/>
      <w:pPr>
        <w:ind w:left="4320" w:hanging="360"/>
      </w:pPr>
      <w:rPr>
        <w:rFonts w:ascii="Wingdings" w:hAnsi="Wingdings" w:cs="Wingdings" w:hint="default"/>
      </w:rPr>
    </w:lvl>
    <w:lvl w:ilvl="6" w:tplc="1764ABD8">
      <w:start w:val="1"/>
      <w:numFmt w:val="bullet"/>
      <w:lvlText w:val=""/>
      <w:lvlJc w:val="left"/>
      <w:pPr>
        <w:ind w:left="5040" w:hanging="360"/>
      </w:pPr>
      <w:rPr>
        <w:rFonts w:ascii="Symbol" w:hAnsi="Symbol" w:cs="Symbol" w:hint="default"/>
      </w:rPr>
    </w:lvl>
    <w:lvl w:ilvl="7" w:tplc="ED601C6E">
      <w:start w:val="1"/>
      <w:numFmt w:val="bullet"/>
      <w:lvlText w:val="o"/>
      <w:lvlJc w:val="left"/>
      <w:pPr>
        <w:ind w:left="5760" w:hanging="360"/>
      </w:pPr>
      <w:rPr>
        <w:rFonts w:ascii="Courier New" w:hAnsi="Courier New" w:cs="Courier New" w:hint="default"/>
      </w:rPr>
    </w:lvl>
    <w:lvl w:ilvl="8" w:tplc="30D24208">
      <w:start w:val="1"/>
      <w:numFmt w:val="bullet"/>
      <w:lvlText w:val=""/>
      <w:lvlJc w:val="left"/>
      <w:pPr>
        <w:ind w:left="6480" w:hanging="360"/>
      </w:pPr>
      <w:rPr>
        <w:rFonts w:ascii="Wingdings" w:hAnsi="Wingdings" w:cs="Wingdings" w:hint="default"/>
      </w:rPr>
    </w:lvl>
  </w:abstractNum>
  <w:abstractNum w:abstractNumId="22" w15:restartNumberingAfterBreak="0">
    <w:nsid w:val="4EBB17EA"/>
    <w:multiLevelType w:val="hybridMultilevel"/>
    <w:tmpl w:val="3BE63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021DC4"/>
    <w:multiLevelType w:val="hybridMultilevel"/>
    <w:tmpl w:val="28742FC8"/>
    <w:lvl w:ilvl="0" w:tplc="6CFECFE4">
      <w:start w:val="1"/>
      <w:numFmt w:val="bullet"/>
      <w:lvlText w:val=""/>
      <w:lvlJc w:val="left"/>
      <w:pPr>
        <w:ind w:left="720" w:hanging="360"/>
      </w:pPr>
      <w:rPr>
        <w:rFonts w:ascii="Symbol" w:hAnsi="Symbol" w:cs="Symbol" w:hint="default"/>
        <w:sz w:val="18"/>
        <w:szCs w:val="18"/>
      </w:rPr>
    </w:lvl>
    <w:lvl w:ilvl="1" w:tplc="1730E5CA">
      <w:start w:val="1"/>
      <w:numFmt w:val="bullet"/>
      <w:lvlText w:val="o"/>
      <w:lvlJc w:val="left"/>
      <w:pPr>
        <w:ind w:left="1440" w:hanging="360"/>
      </w:pPr>
      <w:rPr>
        <w:rFonts w:ascii="Courier New" w:hAnsi="Courier New" w:cs="Courier New" w:hint="default"/>
      </w:rPr>
    </w:lvl>
    <w:lvl w:ilvl="2" w:tplc="28F49B38">
      <w:start w:val="1"/>
      <w:numFmt w:val="bullet"/>
      <w:lvlText w:val=""/>
      <w:lvlJc w:val="left"/>
      <w:pPr>
        <w:ind w:left="2160" w:hanging="360"/>
      </w:pPr>
      <w:rPr>
        <w:rFonts w:ascii="Wingdings" w:hAnsi="Wingdings" w:cs="Wingdings" w:hint="default"/>
      </w:rPr>
    </w:lvl>
    <w:lvl w:ilvl="3" w:tplc="4FE21702">
      <w:start w:val="1"/>
      <w:numFmt w:val="bullet"/>
      <w:lvlText w:val=""/>
      <w:lvlJc w:val="left"/>
      <w:pPr>
        <w:ind w:left="2880" w:hanging="360"/>
      </w:pPr>
      <w:rPr>
        <w:rFonts w:ascii="Symbol" w:hAnsi="Symbol" w:cs="Symbol" w:hint="default"/>
      </w:rPr>
    </w:lvl>
    <w:lvl w:ilvl="4" w:tplc="12EA012C">
      <w:start w:val="1"/>
      <w:numFmt w:val="bullet"/>
      <w:lvlText w:val="o"/>
      <w:lvlJc w:val="left"/>
      <w:pPr>
        <w:ind w:left="3600" w:hanging="360"/>
      </w:pPr>
      <w:rPr>
        <w:rFonts w:ascii="Courier New" w:hAnsi="Courier New" w:cs="Courier New" w:hint="default"/>
      </w:rPr>
    </w:lvl>
    <w:lvl w:ilvl="5" w:tplc="3FAE6BB4">
      <w:start w:val="1"/>
      <w:numFmt w:val="bullet"/>
      <w:lvlText w:val=""/>
      <w:lvlJc w:val="left"/>
      <w:pPr>
        <w:ind w:left="4320" w:hanging="360"/>
      </w:pPr>
      <w:rPr>
        <w:rFonts w:ascii="Wingdings" w:hAnsi="Wingdings" w:cs="Wingdings" w:hint="default"/>
      </w:rPr>
    </w:lvl>
    <w:lvl w:ilvl="6" w:tplc="61F8DADC">
      <w:start w:val="1"/>
      <w:numFmt w:val="bullet"/>
      <w:lvlText w:val=""/>
      <w:lvlJc w:val="left"/>
      <w:pPr>
        <w:ind w:left="5040" w:hanging="360"/>
      </w:pPr>
      <w:rPr>
        <w:rFonts w:ascii="Symbol" w:hAnsi="Symbol" w:cs="Symbol" w:hint="default"/>
      </w:rPr>
    </w:lvl>
    <w:lvl w:ilvl="7" w:tplc="DED41C30">
      <w:start w:val="1"/>
      <w:numFmt w:val="bullet"/>
      <w:lvlText w:val="o"/>
      <w:lvlJc w:val="left"/>
      <w:pPr>
        <w:ind w:left="5760" w:hanging="360"/>
      </w:pPr>
      <w:rPr>
        <w:rFonts w:ascii="Courier New" w:hAnsi="Courier New" w:cs="Courier New" w:hint="default"/>
      </w:rPr>
    </w:lvl>
    <w:lvl w:ilvl="8" w:tplc="B72EDF3C">
      <w:start w:val="1"/>
      <w:numFmt w:val="bullet"/>
      <w:lvlText w:val=""/>
      <w:lvlJc w:val="left"/>
      <w:pPr>
        <w:ind w:left="6480" w:hanging="360"/>
      </w:pPr>
      <w:rPr>
        <w:rFonts w:ascii="Wingdings" w:hAnsi="Wingdings" w:cs="Wingdings" w:hint="default"/>
      </w:rPr>
    </w:lvl>
  </w:abstractNum>
  <w:abstractNum w:abstractNumId="24" w15:restartNumberingAfterBreak="0">
    <w:nsid w:val="6E12777D"/>
    <w:multiLevelType w:val="hybridMultilevel"/>
    <w:tmpl w:val="B880B462"/>
    <w:lvl w:ilvl="0" w:tplc="B106D980">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6B1897"/>
    <w:multiLevelType w:val="hybridMultilevel"/>
    <w:tmpl w:val="3D4E5934"/>
    <w:lvl w:ilvl="0" w:tplc="9A02DD28">
      <w:start w:val="1"/>
      <w:numFmt w:val="bullet"/>
      <w:lvlText w:val=""/>
      <w:lvlJc w:val="left"/>
      <w:pPr>
        <w:ind w:left="720" w:hanging="360"/>
      </w:pPr>
      <w:rPr>
        <w:rFonts w:ascii="Symbol" w:hAnsi="Symbol" w:cs="Symbol" w:hint="default"/>
        <w:sz w:val="24"/>
        <w:szCs w:val="24"/>
      </w:rPr>
    </w:lvl>
    <w:lvl w:ilvl="1" w:tplc="CA662006">
      <w:start w:val="1"/>
      <w:numFmt w:val="bullet"/>
      <w:lvlText w:val="o"/>
      <w:lvlJc w:val="left"/>
      <w:pPr>
        <w:ind w:left="1440" w:hanging="360"/>
      </w:pPr>
      <w:rPr>
        <w:rFonts w:ascii="Courier New" w:hAnsi="Courier New" w:cs="Courier New" w:hint="default"/>
      </w:rPr>
    </w:lvl>
    <w:lvl w:ilvl="2" w:tplc="E7ECCF22">
      <w:start w:val="1"/>
      <w:numFmt w:val="bullet"/>
      <w:lvlText w:val=""/>
      <w:lvlJc w:val="left"/>
      <w:pPr>
        <w:ind w:left="2160" w:hanging="360"/>
      </w:pPr>
      <w:rPr>
        <w:rFonts w:ascii="Wingdings" w:hAnsi="Wingdings" w:cs="Wingdings" w:hint="default"/>
      </w:rPr>
    </w:lvl>
    <w:lvl w:ilvl="3" w:tplc="F62EE89C">
      <w:start w:val="1"/>
      <w:numFmt w:val="bullet"/>
      <w:lvlText w:val=""/>
      <w:lvlJc w:val="left"/>
      <w:pPr>
        <w:ind w:left="2880" w:hanging="360"/>
      </w:pPr>
      <w:rPr>
        <w:rFonts w:ascii="Symbol" w:hAnsi="Symbol" w:cs="Symbol" w:hint="default"/>
      </w:rPr>
    </w:lvl>
    <w:lvl w:ilvl="4" w:tplc="652A7CE6">
      <w:start w:val="1"/>
      <w:numFmt w:val="bullet"/>
      <w:lvlText w:val="o"/>
      <w:lvlJc w:val="left"/>
      <w:pPr>
        <w:ind w:left="3600" w:hanging="360"/>
      </w:pPr>
      <w:rPr>
        <w:rFonts w:ascii="Courier New" w:hAnsi="Courier New" w:cs="Courier New" w:hint="default"/>
      </w:rPr>
    </w:lvl>
    <w:lvl w:ilvl="5" w:tplc="FC002D6E">
      <w:start w:val="1"/>
      <w:numFmt w:val="bullet"/>
      <w:lvlText w:val=""/>
      <w:lvlJc w:val="left"/>
      <w:pPr>
        <w:ind w:left="4320" w:hanging="360"/>
      </w:pPr>
      <w:rPr>
        <w:rFonts w:ascii="Wingdings" w:hAnsi="Wingdings" w:cs="Wingdings" w:hint="default"/>
      </w:rPr>
    </w:lvl>
    <w:lvl w:ilvl="6" w:tplc="3E8E2898">
      <w:start w:val="1"/>
      <w:numFmt w:val="bullet"/>
      <w:lvlText w:val=""/>
      <w:lvlJc w:val="left"/>
      <w:pPr>
        <w:ind w:left="5040" w:hanging="360"/>
      </w:pPr>
      <w:rPr>
        <w:rFonts w:ascii="Symbol" w:hAnsi="Symbol" w:cs="Symbol" w:hint="default"/>
      </w:rPr>
    </w:lvl>
    <w:lvl w:ilvl="7" w:tplc="D1D68E30">
      <w:start w:val="1"/>
      <w:numFmt w:val="bullet"/>
      <w:lvlText w:val="o"/>
      <w:lvlJc w:val="left"/>
      <w:pPr>
        <w:ind w:left="5760" w:hanging="360"/>
      </w:pPr>
      <w:rPr>
        <w:rFonts w:ascii="Courier New" w:hAnsi="Courier New" w:cs="Courier New" w:hint="default"/>
      </w:rPr>
    </w:lvl>
    <w:lvl w:ilvl="8" w:tplc="59F8E910">
      <w:start w:val="1"/>
      <w:numFmt w:val="bullet"/>
      <w:lvlText w:val=""/>
      <w:lvlJc w:val="left"/>
      <w:pPr>
        <w:ind w:left="6480" w:hanging="360"/>
      </w:pPr>
      <w:rPr>
        <w:rFonts w:ascii="Wingdings" w:hAnsi="Wingdings" w:cs="Wingdings" w:hint="default"/>
      </w:rPr>
    </w:lvl>
  </w:abstractNum>
  <w:abstractNum w:abstractNumId="26" w15:restartNumberingAfterBreak="0">
    <w:nsid w:val="71772484"/>
    <w:multiLevelType w:val="hybridMultilevel"/>
    <w:tmpl w:val="2582762C"/>
    <w:lvl w:ilvl="0" w:tplc="E6141408">
      <w:start w:val="1"/>
      <w:numFmt w:val="bullet"/>
      <w:lvlText w:val=""/>
      <w:lvlJc w:val="left"/>
      <w:pPr>
        <w:ind w:left="720" w:hanging="360"/>
      </w:pPr>
      <w:rPr>
        <w:rFonts w:ascii="Symbol" w:hAnsi="Symbol" w:cs="Symbol" w:hint="default"/>
        <w:sz w:val="18"/>
        <w:szCs w:val="18"/>
      </w:rPr>
    </w:lvl>
    <w:lvl w:ilvl="1" w:tplc="F8907322">
      <w:start w:val="1"/>
      <w:numFmt w:val="bullet"/>
      <w:lvlText w:val="o"/>
      <w:lvlJc w:val="left"/>
      <w:pPr>
        <w:ind w:left="1440" w:hanging="360"/>
      </w:pPr>
      <w:rPr>
        <w:rFonts w:ascii="Courier New" w:hAnsi="Courier New" w:cs="Courier New" w:hint="default"/>
      </w:rPr>
    </w:lvl>
    <w:lvl w:ilvl="2" w:tplc="75DA9A80">
      <w:start w:val="1"/>
      <w:numFmt w:val="bullet"/>
      <w:lvlText w:val=""/>
      <w:lvlJc w:val="left"/>
      <w:pPr>
        <w:ind w:left="2160" w:hanging="360"/>
      </w:pPr>
      <w:rPr>
        <w:rFonts w:ascii="Wingdings" w:hAnsi="Wingdings" w:cs="Wingdings" w:hint="default"/>
      </w:rPr>
    </w:lvl>
    <w:lvl w:ilvl="3" w:tplc="936077AE">
      <w:start w:val="1"/>
      <w:numFmt w:val="bullet"/>
      <w:lvlText w:val=""/>
      <w:lvlJc w:val="left"/>
      <w:pPr>
        <w:ind w:left="2880" w:hanging="360"/>
      </w:pPr>
      <w:rPr>
        <w:rFonts w:ascii="Symbol" w:hAnsi="Symbol" w:cs="Symbol" w:hint="default"/>
      </w:rPr>
    </w:lvl>
    <w:lvl w:ilvl="4" w:tplc="B65C9D00">
      <w:start w:val="1"/>
      <w:numFmt w:val="bullet"/>
      <w:lvlText w:val="o"/>
      <w:lvlJc w:val="left"/>
      <w:pPr>
        <w:ind w:left="3600" w:hanging="360"/>
      </w:pPr>
      <w:rPr>
        <w:rFonts w:ascii="Courier New" w:hAnsi="Courier New" w:cs="Courier New" w:hint="default"/>
      </w:rPr>
    </w:lvl>
    <w:lvl w:ilvl="5" w:tplc="8D48A5B2">
      <w:start w:val="1"/>
      <w:numFmt w:val="bullet"/>
      <w:lvlText w:val=""/>
      <w:lvlJc w:val="left"/>
      <w:pPr>
        <w:ind w:left="4320" w:hanging="360"/>
      </w:pPr>
      <w:rPr>
        <w:rFonts w:ascii="Wingdings" w:hAnsi="Wingdings" w:cs="Wingdings" w:hint="default"/>
      </w:rPr>
    </w:lvl>
    <w:lvl w:ilvl="6" w:tplc="17EAD330">
      <w:start w:val="1"/>
      <w:numFmt w:val="bullet"/>
      <w:lvlText w:val=""/>
      <w:lvlJc w:val="left"/>
      <w:pPr>
        <w:ind w:left="5040" w:hanging="360"/>
      </w:pPr>
      <w:rPr>
        <w:rFonts w:ascii="Symbol" w:hAnsi="Symbol" w:cs="Symbol" w:hint="default"/>
      </w:rPr>
    </w:lvl>
    <w:lvl w:ilvl="7" w:tplc="66E27298">
      <w:start w:val="1"/>
      <w:numFmt w:val="bullet"/>
      <w:lvlText w:val="o"/>
      <w:lvlJc w:val="left"/>
      <w:pPr>
        <w:ind w:left="5760" w:hanging="360"/>
      </w:pPr>
      <w:rPr>
        <w:rFonts w:ascii="Courier New" w:hAnsi="Courier New" w:cs="Courier New" w:hint="default"/>
      </w:rPr>
    </w:lvl>
    <w:lvl w:ilvl="8" w:tplc="8DA0C03E">
      <w:start w:val="1"/>
      <w:numFmt w:val="bullet"/>
      <w:lvlText w:val=""/>
      <w:lvlJc w:val="left"/>
      <w:pPr>
        <w:ind w:left="6480" w:hanging="360"/>
      </w:pPr>
      <w:rPr>
        <w:rFonts w:ascii="Wingdings" w:hAnsi="Wingdings" w:cs="Wingdings" w:hint="default"/>
      </w:rPr>
    </w:lvl>
  </w:abstractNum>
  <w:abstractNum w:abstractNumId="27" w15:restartNumberingAfterBreak="0">
    <w:nsid w:val="758720AA"/>
    <w:multiLevelType w:val="hybridMultilevel"/>
    <w:tmpl w:val="982E9960"/>
    <w:lvl w:ilvl="0" w:tplc="9508D52C">
      <w:start w:val="1"/>
      <w:numFmt w:val="bullet"/>
      <w:lvlText w:val=""/>
      <w:lvlJc w:val="left"/>
      <w:pPr>
        <w:ind w:left="720" w:hanging="360"/>
      </w:pPr>
      <w:rPr>
        <w:rFonts w:ascii="Symbol" w:hAnsi="Symbol" w:cs="Symbol" w:hint="default"/>
        <w:sz w:val="18"/>
        <w:szCs w:val="18"/>
      </w:rPr>
    </w:lvl>
    <w:lvl w:ilvl="1" w:tplc="942CEB4A">
      <w:start w:val="1"/>
      <w:numFmt w:val="bullet"/>
      <w:lvlText w:val="o"/>
      <w:lvlJc w:val="left"/>
      <w:pPr>
        <w:ind w:left="1440" w:hanging="360"/>
      </w:pPr>
      <w:rPr>
        <w:rFonts w:ascii="Courier New" w:hAnsi="Courier New" w:cs="Courier New" w:hint="default"/>
      </w:rPr>
    </w:lvl>
    <w:lvl w:ilvl="2" w:tplc="2E9C7D78">
      <w:start w:val="1"/>
      <w:numFmt w:val="bullet"/>
      <w:lvlText w:val=""/>
      <w:lvlJc w:val="left"/>
      <w:pPr>
        <w:ind w:left="2160" w:hanging="360"/>
      </w:pPr>
      <w:rPr>
        <w:rFonts w:ascii="Wingdings" w:hAnsi="Wingdings" w:cs="Wingdings" w:hint="default"/>
      </w:rPr>
    </w:lvl>
    <w:lvl w:ilvl="3" w:tplc="04429676">
      <w:start w:val="1"/>
      <w:numFmt w:val="bullet"/>
      <w:lvlText w:val=""/>
      <w:lvlJc w:val="left"/>
      <w:pPr>
        <w:ind w:left="2880" w:hanging="360"/>
      </w:pPr>
      <w:rPr>
        <w:rFonts w:ascii="Symbol" w:hAnsi="Symbol" w:cs="Symbol" w:hint="default"/>
      </w:rPr>
    </w:lvl>
    <w:lvl w:ilvl="4" w:tplc="CE68EAFC">
      <w:start w:val="1"/>
      <w:numFmt w:val="bullet"/>
      <w:lvlText w:val="o"/>
      <w:lvlJc w:val="left"/>
      <w:pPr>
        <w:ind w:left="3600" w:hanging="360"/>
      </w:pPr>
      <w:rPr>
        <w:rFonts w:ascii="Courier New" w:hAnsi="Courier New" w:cs="Courier New" w:hint="default"/>
      </w:rPr>
    </w:lvl>
    <w:lvl w:ilvl="5" w:tplc="72384BF8">
      <w:start w:val="1"/>
      <w:numFmt w:val="bullet"/>
      <w:lvlText w:val=""/>
      <w:lvlJc w:val="left"/>
      <w:pPr>
        <w:ind w:left="4320" w:hanging="360"/>
      </w:pPr>
      <w:rPr>
        <w:rFonts w:ascii="Wingdings" w:hAnsi="Wingdings" w:cs="Wingdings" w:hint="default"/>
      </w:rPr>
    </w:lvl>
    <w:lvl w:ilvl="6" w:tplc="DE587BB2">
      <w:start w:val="1"/>
      <w:numFmt w:val="bullet"/>
      <w:lvlText w:val=""/>
      <w:lvlJc w:val="left"/>
      <w:pPr>
        <w:ind w:left="5040" w:hanging="360"/>
      </w:pPr>
      <w:rPr>
        <w:rFonts w:ascii="Symbol" w:hAnsi="Symbol" w:cs="Symbol" w:hint="default"/>
      </w:rPr>
    </w:lvl>
    <w:lvl w:ilvl="7" w:tplc="F228B234">
      <w:start w:val="1"/>
      <w:numFmt w:val="bullet"/>
      <w:lvlText w:val="o"/>
      <w:lvlJc w:val="left"/>
      <w:pPr>
        <w:ind w:left="5760" w:hanging="360"/>
      </w:pPr>
      <w:rPr>
        <w:rFonts w:ascii="Courier New" w:hAnsi="Courier New" w:cs="Courier New" w:hint="default"/>
      </w:rPr>
    </w:lvl>
    <w:lvl w:ilvl="8" w:tplc="F4DC3202">
      <w:start w:val="1"/>
      <w:numFmt w:val="bullet"/>
      <w:lvlText w:val=""/>
      <w:lvlJc w:val="left"/>
      <w:pPr>
        <w:ind w:left="6480" w:hanging="360"/>
      </w:pPr>
      <w:rPr>
        <w:rFonts w:ascii="Wingdings" w:hAnsi="Wingdings" w:cs="Wingdings" w:hint="default"/>
      </w:rPr>
    </w:lvl>
  </w:abstractNum>
  <w:abstractNum w:abstractNumId="28" w15:restartNumberingAfterBreak="0">
    <w:nsid w:val="78DC5B56"/>
    <w:multiLevelType w:val="hybridMultilevel"/>
    <w:tmpl w:val="B700F568"/>
    <w:lvl w:ilvl="0" w:tplc="13FE4932">
      <w:start w:val="1"/>
      <w:numFmt w:val="decimal"/>
      <w:lvlText w:val="%1."/>
      <w:lvlJc w:val="left"/>
      <w:pPr>
        <w:ind w:left="720" w:hanging="360"/>
      </w:pPr>
      <w:rPr>
        <w:rFonts w:ascii="Arial" w:hAnsi="Arial" w:cs="Arial" w:hint="default"/>
        <w:sz w:val="18"/>
        <w:szCs w:val="18"/>
      </w:rPr>
    </w:lvl>
    <w:lvl w:ilvl="1" w:tplc="815870E0">
      <w:start w:val="1"/>
      <w:numFmt w:val="decimal"/>
      <w:lvlText w:val="%2."/>
      <w:lvlJc w:val="left"/>
      <w:pPr>
        <w:ind w:left="1440" w:hanging="360"/>
      </w:pPr>
    </w:lvl>
    <w:lvl w:ilvl="2" w:tplc="A1A4826C">
      <w:start w:val="1"/>
      <w:numFmt w:val="decimal"/>
      <w:lvlText w:val="%3."/>
      <w:lvlJc w:val="left"/>
      <w:pPr>
        <w:ind w:left="2160" w:hanging="360"/>
      </w:pPr>
    </w:lvl>
    <w:lvl w:ilvl="3" w:tplc="DE68B59A">
      <w:start w:val="1"/>
      <w:numFmt w:val="decimal"/>
      <w:lvlText w:val="%4."/>
      <w:lvlJc w:val="left"/>
      <w:pPr>
        <w:ind w:left="2880" w:hanging="360"/>
      </w:pPr>
    </w:lvl>
    <w:lvl w:ilvl="4" w:tplc="88081DAE">
      <w:start w:val="1"/>
      <w:numFmt w:val="decimal"/>
      <w:lvlText w:val="%5."/>
      <w:lvlJc w:val="left"/>
      <w:pPr>
        <w:ind w:left="3600" w:hanging="360"/>
      </w:pPr>
    </w:lvl>
    <w:lvl w:ilvl="5" w:tplc="F2240036">
      <w:start w:val="1"/>
      <w:numFmt w:val="decimal"/>
      <w:lvlText w:val="%6."/>
      <w:lvlJc w:val="left"/>
      <w:pPr>
        <w:ind w:left="4320" w:hanging="360"/>
      </w:pPr>
    </w:lvl>
    <w:lvl w:ilvl="6" w:tplc="9202FE28">
      <w:start w:val="1"/>
      <w:numFmt w:val="decimal"/>
      <w:lvlText w:val="%7."/>
      <w:lvlJc w:val="left"/>
      <w:pPr>
        <w:ind w:left="5040" w:hanging="360"/>
      </w:pPr>
    </w:lvl>
    <w:lvl w:ilvl="7" w:tplc="F850CBF2">
      <w:start w:val="1"/>
      <w:numFmt w:val="decimal"/>
      <w:lvlText w:val="%8."/>
      <w:lvlJc w:val="left"/>
      <w:pPr>
        <w:ind w:left="5760" w:hanging="360"/>
      </w:pPr>
    </w:lvl>
    <w:lvl w:ilvl="8" w:tplc="7C7C0078">
      <w:start w:val="1"/>
      <w:numFmt w:val="decimal"/>
      <w:lvlText w:val="%9."/>
      <w:lvlJc w:val="left"/>
      <w:pPr>
        <w:ind w:left="6480" w:hanging="360"/>
      </w:pPr>
    </w:lvl>
  </w:abstractNum>
  <w:abstractNum w:abstractNumId="29" w15:restartNumberingAfterBreak="0">
    <w:nsid w:val="7EEE4A3E"/>
    <w:multiLevelType w:val="hybridMultilevel"/>
    <w:tmpl w:val="9D24E9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36310549">
    <w:abstractNumId w:val="19"/>
  </w:num>
  <w:num w:numId="2" w16cid:durableId="324017781">
    <w:abstractNumId w:val="14"/>
  </w:num>
  <w:num w:numId="3" w16cid:durableId="749890433">
    <w:abstractNumId w:val="18"/>
  </w:num>
  <w:num w:numId="4" w16cid:durableId="1885361386">
    <w:abstractNumId w:val="17"/>
  </w:num>
  <w:num w:numId="5" w16cid:durableId="1081878287">
    <w:abstractNumId w:val="27"/>
  </w:num>
  <w:num w:numId="6" w16cid:durableId="211842979">
    <w:abstractNumId w:val="25"/>
  </w:num>
  <w:num w:numId="7" w16cid:durableId="197662991">
    <w:abstractNumId w:val="28"/>
  </w:num>
  <w:num w:numId="8" w16cid:durableId="2146504847">
    <w:abstractNumId w:val="26"/>
  </w:num>
  <w:num w:numId="9" w16cid:durableId="1137262715">
    <w:abstractNumId w:val="8"/>
  </w:num>
  <w:num w:numId="10" w16cid:durableId="97335479">
    <w:abstractNumId w:val="15"/>
  </w:num>
  <w:num w:numId="11" w16cid:durableId="217589364">
    <w:abstractNumId w:val="16"/>
  </w:num>
  <w:num w:numId="12" w16cid:durableId="852765441">
    <w:abstractNumId w:val="21"/>
  </w:num>
  <w:num w:numId="13" w16cid:durableId="431050477">
    <w:abstractNumId w:val="12"/>
  </w:num>
  <w:num w:numId="14" w16cid:durableId="716124736">
    <w:abstractNumId w:val="23"/>
  </w:num>
  <w:num w:numId="15" w16cid:durableId="1476096213">
    <w:abstractNumId w:val="24"/>
  </w:num>
  <w:num w:numId="16" w16cid:durableId="1971861810">
    <w:abstractNumId w:val="13"/>
  </w:num>
  <w:num w:numId="17" w16cid:durableId="1157842348">
    <w:abstractNumId w:val="9"/>
  </w:num>
  <w:num w:numId="18" w16cid:durableId="1571891319">
    <w:abstractNumId w:val="10"/>
  </w:num>
  <w:num w:numId="19" w16cid:durableId="1739866909">
    <w:abstractNumId w:val="11"/>
  </w:num>
  <w:num w:numId="20" w16cid:durableId="42564033">
    <w:abstractNumId w:val="20"/>
  </w:num>
  <w:num w:numId="21" w16cid:durableId="1792281169">
    <w:abstractNumId w:val="7"/>
  </w:num>
  <w:num w:numId="22" w16cid:durableId="576981529">
    <w:abstractNumId w:val="0"/>
  </w:num>
  <w:num w:numId="23" w16cid:durableId="252014426">
    <w:abstractNumId w:val="1"/>
  </w:num>
  <w:num w:numId="24" w16cid:durableId="749155032">
    <w:abstractNumId w:val="2"/>
  </w:num>
  <w:num w:numId="25" w16cid:durableId="133063099">
    <w:abstractNumId w:val="3"/>
  </w:num>
  <w:num w:numId="26" w16cid:durableId="2014455221">
    <w:abstractNumId w:val="4"/>
  </w:num>
  <w:num w:numId="27" w16cid:durableId="562639729">
    <w:abstractNumId w:val="5"/>
  </w:num>
  <w:num w:numId="28" w16cid:durableId="256182531">
    <w:abstractNumId w:val="6"/>
  </w:num>
  <w:num w:numId="29" w16cid:durableId="755706175">
    <w:abstractNumId w:val="29"/>
  </w:num>
  <w:num w:numId="30" w16cid:durableId="1209688045">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B1D07"/>
    <w:rsid w:val="000C540F"/>
    <w:rsid w:val="000C5527"/>
    <w:rsid w:val="000E76C6"/>
    <w:rsid w:val="000F6714"/>
    <w:rsid w:val="00127127"/>
    <w:rsid w:val="00134892"/>
    <w:rsid w:val="00176FD6"/>
    <w:rsid w:val="0019371A"/>
    <w:rsid w:val="001A1871"/>
    <w:rsid w:val="001C69D6"/>
    <w:rsid w:val="00204EDB"/>
    <w:rsid w:val="002634AA"/>
    <w:rsid w:val="002D58B5"/>
    <w:rsid w:val="002F6D6E"/>
    <w:rsid w:val="0033249E"/>
    <w:rsid w:val="00337E4D"/>
    <w:rsid w:val="00343395"/>
    <w:rsid w:val="003A1AA2"/>
    <w:rsid w:val="003D77B4"/>
    <w:rsid w:val="003E076E"/>
    <w:rsid w:val="003F1081"/>
    <w:rsid w:val="004560F4"/>
    <w:rsid w:val="004702FB"/>
    <w:rsid w:val="00471503"/>
    <w:rsid w:val="0049479E"/>
    <w:rsid w:val="004B0D33"/>
    <w:rsid w:val="004B675F"/>
    <w:rsid w:val="004D281E"/>
    <w:rsid w:val="004D2F9F"/>
    <w:rsid w:val="004D7010"/>
    <w:rsid w:val="004F2927"/>
    <w:rsid w:val="00511C15"/>
    <w:rsid w:val="0052142A"/>
    <w:rsid w:val="0053510E"/>
    <w:rsid w:val="005423BF"/>
    <w:rsid w:val="005A543B"/>
    <w:rsid w:val="005B6195"/>
    <w:rsid w:val="005C438B"/>
    <w:rsid w:val="005D262E"/>
    <w:rsid w:val="005F3AB7"/>
    <w:rsid w:val="00632050"/>
    <w:rsid w:val="006347C3"/>
    <w:rsid w:val="00656C65"/>
    <w:rsid w:val="006664BA"/>
    <w:rsid w:val="006975C6"/>
    <w:rsid w:val="006A5918"/>
    <w:rsid w:val="006B2936"/>
    <w:rsid w:val="006F1DA5"/>
    <w:rsid w:val="00703F91"/>
    <w:rsid w:val="007109D5"/>
    <w:rsid w:val="0072056B"/>
    <w:rsid w:val="007214F8"/>
    <w:rsid w:val="0076097F"/>
    <w:rsid w:val="00785F39"/>
    <w:rsid w:val="007C3EA0"/>
    <w:rsid w:val="007D6FB3"/>
    <w:rsid w:val="007E0E83"/>
    <w:rsid w:val="008278F5"/>
    <w:rsid w:val="0086342F"/>
    <w:rsid w:val="008B72CE"/>
    <w:rsid w:val="008E2D6C"/>
    <w:rsid w:val="008E5CD9"/>
    <w:rsid w:val="008F0DEA"/>
    <w:rsid w:val="00902993"/>
    <w:rsid w:val="00916F96"/>
    <w:rsid w:val="00922539"/>
    <w:rsid w:val="00930868"/>
    <w:rsid w:val="00942B96"/>
    <w:rsid w:val="00954BF3"/>
    <w:rsid w:val="00960022"/>
    <w:rsid w:val="00966607"/>
    <w:rsid w:val="00992EB7"/>
    <w:rsid w:val="009A54F7"/>
    <w:rsid w:val="009D0C50"/>
    <w:rsid w:val="00A27A79"/>
    <w:rsid w:val="00A50A17"/>
    <w:rsid w:val="00A52459"/>
    <w:rsid w:val="00A753E1"/>
    <w:rsid w:val="00AC5753"/>
    <w:rsid w:val="00AD06BF"/>
    <w:rsid w:val="00AF7FB0"/>
    <w:rsid w:val="00B05771"/>
    <w:rsid w:val="00B169F3"/>
    <w:rsid w:val="00B33746"/>
    <w:rsid w:val="00B44DB2"/>
    <w:rsid w:val="00B757D1"/>
    <w:rsid w:val="00B93434"/>
    <w:rsid w:val="00BA78F6"/>
    <w:rsid w:val="00BC2D61"/>
    <w:rsid w:val="00BE2639"/>
    <w:rsid w:val="00C02EF0"/>
    <w:rsid w:val="00C03DEA"/>
    <w:rsid w:val="00C125C6"/>
    <w:rsid w:val="00C12F3B"/>
    <w:rsid w:val="00C24613"/>
    <w:rsid w:val="00C315C9"/>
    <w:rsid w:val="00C4793C"/>
    <w:rsid w:val="00C57DD2"/>
    <w:rsid w:val="00C74FA6"/>
    <w:rsid w:val="00C93FCF"/>
    <w:rsid w:val="00CD6E25"/>
    <w:rsid w:val="00D24975"/>
    <w:rsid w:val="00D379CF"/>
    <w:rsid w:val="00D41252"/>
    <w:rsid w:val="00D45173"/>
    <w:rsid w:val="00D60A0B"/>
    <w:rsid w:val="00D7440C"/>
    <w:rsid w:val="00D7467F"/>
    <w:rsid w:val="00D931BF"/>
    <w:rsid w:val="00DB4F45"/>
    <w:rsid w:val="00DC6BF0"/>
    <w:rsid w:val="00DD0DB8"/>
    <w:rsid w:val="00DD1311"/>
    <w:rsid w:val="00DD2FA1"/>
    <w:rsid w:val="00E06C21"/>
    <w:rsid w:val="00E24F8B"/>
    <w:rsid w:val="00E55B9D"/>
    <w:rsid w:val="00E64C60"/>
    <w:rsid w:val="00ED41BC"/>
    <w:rsid w:val="00ED555C"/>
    <w:rsid w:val="00EF3AE5"/>
    <w:rsid w:val="00F53C83"/>
    <w:rsid w:val="00F851F3"/>
    <w:rsid w:val="00FB3258"/>
    <w:rsid w:val="00FB399C"/>
    <w:rsid w:val="00FC00C0"/>
    <w:rsid w:val="00FC2646"/>
    <w:rsid w:val="00FC46F1"/>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7B6A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F0DEA"/>
    <w:rPr>
      <w:rFonts w:ascii="Helvetica" w:hAnsi="Helvetica"/>
    </w:rPr>
  </w:style>
  <w:style w:type="paragraph" w:styleId="Revizija">
    <w:name w:val="Revision"/>
    <w:hidden/>
    <w:uiPriority w:val="99"/>
    <w:semiHidden/>
    <w:rsid w:val="004B0D33"/>
    <w:pPr>
      <w:spacing w:after="0" w:line="240" w:lineRule="auto"/>
    </w:pPr>
    <w:rPr>
      <w:rFonts w:ascii="Helvetica" w:hAnsi="Helvetica"/>
    </w:rPr>
  </w:style>
  <w:style w:type="character" w:styleId="Pripombasklic">
    <w:name w:val="annotation reference"/>
    <w:basedOn w:val="Privzetapisavaodstavka"/>
    <w:uiPriority w:val="99"/>
    <w:semiHidden/>
    <w:unhideWhenUsed/>
    <w:rsid w:val="004B0D33"/>
    <w:rPr>
      <w:sz w:val="16"/>
      <w:szCs w:val="16"/>
    </w:rPr>
  </w:style>
  <w:style w:type="paragraph" w:styleId="Pripombabesedilo">
    <w:name w:val="annotation text"/>
    <w:basedOn w:val="Navaden"/>
    <w:link w:val="PripombabesediloZnak"/>
    <w:uiPriority w:val="99"/>
    <w:unhideWhenUsed/>
    <w:rsid w:val="004B0D33"/>
    <w:pPr>
      <w:spacing w:line="240" w:lineRule="auto"/>
    </w:pPr>
    <w:rPr>
      <w:sz w:val="20"/>
      <w:szCs w:val="20"/>
    </w:rPr>
  </w:style>
  <w:style w:type="character" w:customStyle="1" w:styleId="PripombabesediloZnak">
    <w:name w:val="Pripomba – besedilo Znak"/>
    <w:basedOn w:val="Privzetapisavaodstavka"/>
    <w:link w:val="Pripombabesedilo"/>
    <w:uiPriority w:val="99"/>
    <w:rsid w:val="004B0D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B0D33"/>
    <w:rPr>
      <w:b/>
      <w:bCs/>
    </w:rPr>
  </w:style>
  <w:style w:type="character" w:customStyle="1" w:styleId="ZadevapripombeZnak">
    <w:name w:val="Zadeva pripombe Znak"/>
    <w:basedOn w:val="PripombabesediloZnak"/>
    <w:link w:val="Zadevapripombe"/>
    <w:uiPriority w:val="99"/>
    <w:semiHidden/>
    <w:rsid w:val="004B0D33"/>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68</Pages>
  <Words>23662</Words>
  <Characters>134877</Characters>
  <Application>Microsoft Office Word</Application>
  <DocSecurity>0</DocSecurity>
  <Lines>1123</Lines>
  <Paragraphs>316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17</cp:revision>
  <cp:lastPrinted>2025-03-28T13:00:00Z</cp:lastPrinted>
  <dcterms:created xsi:type="dcterms:W3CDTF">2025-03-07T11:26:00Z</dcterms:created>
  <dcterms:modified xsi:type="dcterms:W3CDTF">2025-03-28T13:16:00Z</dcterms:modified>
</cp:coreProperties>
</file>